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4F2B7" w14:textId="77777777" w:rsidR="006D27DB" w:rsidRPr="005F55EE" w:rsidRDefault="006D27DB" w:rsidP="006D27DB">
      <w:pPr>
        <w:spacing w:line="360" w:lineRule="auto"/>
        <w:jc w:val="center"/>
        <w:rPr>
          <w:rFonts w:ascii="Arial" w:hAnsi="Arial" w:cs="Arial"/>
          <w:sz w:val="16"/>
          <w:szCs w:val="16"/>
        </w:rPr>
      </w:pPr>
    </w:p>
    <w:p w14:paraId="5F005E53" w14:textId="77777777" w:rsidR="006D27DB" w:rsidRPr="005F55EE" w:rsidRDefault="006D27DB" w:rsidP="006D27DB">
      <w:pPr>
        <w:spacing w:line="360" w:lineRule="auto"/>
        <w:jc w:val="center"/>
        <w:rPr>
          <w:rFonts w:ascii="Arial" w:hAnsi="Arial" w:cs="Arial"/>
          <w:b/>
          <w:bCs/>
          <w:color w:val="000000"/>
          <w:spacing w:val="-10"/>
          <w:sz w:val="16"/>
          <w:szCs w:val="16"/>
          <w:u w:val="single"/>
        </w:rPr>
      </w:pPr>
    </w:p>
    <w:p w14:paraId="2C2F8A84" w14:textId="77777777" w:rsidR="006D27DB" w:rsidRPr="005F55EE" w:rsidRDefault="006D27DB" w:rsidP="006D27DB">
      <w:pPr>
        <w:spacing w:line="360" w:lineRule="auto"/>
        <w:jc w:val="center"/>
        <w:rPr>
          <w:rFonts w:ascii="Arial" w:hAnsi="Arial" w:cs="Arial"/>
          <w:b/>
          <w:bCs/>
          <w:color w:val="000000"/>
          <w:spacing w:val="-10"/>
          <w:sz w:val="16"/>
          <w:szCs w:val="16"/>
          <w:u w:val="single"/>
        </w:rPr>
      </w:pPr>
    </w:p>
    <w:p w14:paraId="36E1C72A" w14:textId="77777777" w:rsidR="006D27DB" w:rsidRPr="005F55EE" w:rsidRDefault="006D27DB" w:rsidP="006D27DB">
      <w:pPr>
        <w:spacing w:line="360" w:lineRule="auto"/>
        <w:jc w:val="center"/>
        <w:rPr>
          <w:rFonts w:ascii="Arial" w:hAnsi="Arial" w:cs="Arial"/>
          <w:b/>
          <w:bCs/>
          <w:color w:val="000000"/>
          <w:spacing w:val="-10"/>
          <w:sz w:val="16"/>
          <w:szCs w:val="16"/>
          <w:u w:val="single"/>
        </w:rPr>
      </w:pPr>
    </w:p>
    <w:p w14:paraId="0EA26E9A" w14:textId="77777777" w:rsidR="006D27DB" w:rsidRPr="005F55EE" w:rsidRDefault="006D27DB" w:rsidP="006D27DB">
      <w:pPr>
        <w:spacing w:line="360" w:lineRule="auto"/>
        <w:jc w:val="center"/>
        <w:rPr>
          <w:rFonts w:ascii="Arial" w:hAnsi="Arial" w:cs="Arial"/>
          <w:b/>
          <w:bCs/>
          <w:color w:val="000000"/>
          <w:spacing w:val="-10"/>
          <w:sz w:val="16"/>
          <w:szCs w:val="16"/>
          <w:u w:val="single"/>
        </w:rPr>
      </w:pPr>
    </w:p>
    <w:p w14:paraId="0879C358" w14:textId="77777777" w:rsidR="006D27DB" w:rsidRPr="005F55EE" w:rsidRDefault="006D27DB" w:rsidP="006D27DB">
      <w:pPr>
        <w:pBdr>
          <w:top w:val="nil"/>
          <w:left w:val="nil"/>
          <w:bottom w:val="nil"/>
          <w:right w:val="nil"/>
          <w:between w:val="nil"/>
        </w:pBdr>
        <w:spacing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4247BFB1" w14:textId="77777777" w:rsidR="006D27DB" w:rsidRPr="005F55EE" w:rsidRDefault="006D27DB" w:rsidP="006D27DB">
      <w:pPr>
        <w:shd w:val="clear" w:color="auto" w:fill="FFFFFF"/>
        <w:spacing w:line="360" w:lineRule="auto"/>
        <w:jc w:val="center"/>
        <w:rPr>
          <w:rFonts w:ascii="Arial" w:hAnsi="Arial" w:cs="Arial"/>
          <w:sz w:val="16"/>
          <w:szCs w:val="16"/>
        </w:rPr>
      </w:pPr>
      <w:r w:rsidRPr="005F55EE">
        <w:rPr>
          <w:rFonts w:ascii="Arial" w:hAnsi="Arial" w:cs="Arial"/>
          <w:sz w:val="16"/>
          <w:szCs w:val="16"/>
        </w:rPr>
        <w:t>(zwana dalej Specyfikacją</w:t>
      </w:r>
      <w:r w:rsidR="005E762D">
        <w:rPr>
          <w:rFonts w:ascii="Arial" w:hAnsi="Arial" w:cs="Arial"/>
          <w:sz w:val="16"/>
          <w:szCs w:val="16"/>
        </w:rPr>
        <w:t>, SWZ</w:t>
      </w:r>
      <w:r w:rsidRPr="005F55EE">
        <w:rPr>
          <w:rFonts w:ascii="Arial" w:hAnsi="Arial" w:cs="Arial"/>
          <w:sz w:val="16"/>
          <w:szCs w:val="16"/>
        </w:rPr>
        <w:t xml:space="preserve">) </w:t>
      </w:r>
    </w:p>
    <w:p w14:paraId="5591B008" w14:textId="77777777"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p>
    <w:p w14:paraId="511B0EBA" w14:textId="77777777"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p>
    <w:p w14:paraId="1610DE06" w14:textId="77777777" w:rsidR="006D27DB" w:rsidRPr="005F55EE" w:rsidRDefault="006D27DB" w:rsidP="006D27DB">
      <w:pPr>
        <w:shd w:val="clear" w:color="auto" w:fill="FFFFFF"/>
        <w:spacing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2022479A" w14:textId="77777777" w:rsidR="006D27DB" w:rsidRDefault="006D27DB" w:rsidP="006D27DB">
      <w:pPr>
        <w:shd w:val="clear" w:color="auto" w:fill="FFFFFF"/>
        <w:spacing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podstawowym (zwanego dalej Postępowaniem) pod nazwą: </w:t>
      </w:r>
    </w:p>
    <w:p w14:paraId="5E2193FE" w14:textId="46F41DC9" w:rsidR="003619CA" w:rsidRDefault="00722D47" w:rsidP="00722D47">
      <w:pPr>
        <w:shd w:val="clear" w:color="auto" w:fill="FFFFFF"/>
        <w:tabs>
          <w:tab w:val="left" w:pos="1575"/>
        </w:tabs>
        <w:spacing w:line="360" w:lineRule="auto"/>
        <w:rPr>
          <w:rFonts w:ascii="Arial" w:hAnsi="Arial" w:cs="Arial"/>
          <w:b/>
          <w:bCs/>
          <w:color w:val="000000"/>
          <w:spacing w:val="-3"/>
          <w:sz w:val="16"/>
          <w:szCs w:val="16"/>
        </w:rPr>
      </w:pPr>
      <w:r>
        <w:rPr>
          <w:rFonts w:ascii="Arial" w:hAnsi="Arial" w:cs="Arial"/>
          <w:b/>
          <w:bCs/>
          <w:color w:val="000000"/>
          <w:spacing w:val="-3"/>
          <w:sz w:val="16"/>
          <w:szCs w:val="16"/>
        </w:rPr>
        <w:tab/>
      </w:r>
    </w:p>
    <w:p w14:paraId="49376831" w14:textId="77777777" w:rsidR="003619CA" w:rsidRDefault="003619CA" w:rsidP="006D27DB">
      <w:pPr>
        <w:shd w:val="clear" w:color="auto" w:fill="FFFFFF"/>
        <w:spacing w:line="360" w:lineRule="auto"/>
        <w:jc w:val="center"/>
        <w:rPr>
          <w:rFonts w:ascii="Arial" w:hAnsi="Arial" w:cs="Arial"/>
          <w:b/>
          <w:bCs/>
          <w:color w:val="000000"/>
          <w:spacing w:val="-3"/>
          <w:sz w:val="16"/>
          <w:szCs w:val="16"/>
        </w:rPr>
      </w:pPr>
    </w:p>
    <w:p w14:paraId="6DA4EF5F" w14:textId="77777777" w:rsidR="003619CA" w:rsidRDefault="003619CA" w:rsidP="006D27DB">
      <w:pPr>
        <w:shd w:val="clear" w:color="auto" w:fill="FFFFFF"/>
        <w:spacing w:line="360" w:lineRule="auto"/>
        <w:jc w:val="center"/>
        <w:rPr>
          <w:rFonts w:ascii="Arial" w:hAnsi="Arial" w:cs="Arial"/>
          <w:b/>
          <w:bCs/>
          <w:color w:val="000000"/>
          <w:spacing w:val="-3"/>
          <w:sz w:val="16"/>
          <w:szCs w:val="16"/>
        </w:rPr>
      </w:pPr>
    </w:p>
    <w:p w14:paraId="6B800BF7" w14:textId="77777777" w:rsidR="003619CA" w:rsidRPr="005F55EE" w:rsidRDefault="003619CA" w:rsidP="006D27DB">
      <w:pPr>
        <w:shd w:val="clear" w:color="auto" w:fill="FFFFFF"/>
        <w:spacing w:line="360" w:lineRule="auto"/>
        <w:jc w:val="center"/>
        <w:rPr>
          <w:rFonts w:ascii="Arial" w:hAnsi="Arial" w:cs="Arial"/>
          <w:b/>
          <w:bCs/>
          <w:color w:val="000000"/>
          <w:spacing w:val="-3"/>
          <w:sz w:val="16"/>
          <w:szCs w:val="16"/>
        </w:rPr>
      </w:pPr>
    </w:p>
    <w:p w14:paraId="2A57F7B2" w14:textId="77777777" w:rsidR="006D27DB" w:rsidRDefault="006D27DB" w:rsidP="006D27DB">
      <w:pPr>
        <w:shd w:val="clear" w:color="auto" w:fill="FFFFFF"/>
        <w:spacing w:line="360" w:lineRule="auto"/>
        <w:ind w:right="1272"/>
        <w:jc w:val="both"/>
        <w:rPr>
          <w:rFonts w:ascii="Arial" w:hAnsi="Arial" w:cs="Arial"/>
          <w:b/>
          <w:bCs/>
          <w:color w:val="000000"/>
          <w:spacing w:val="-2"/>
          <w:sz w:val="16"/>
          <w:szCs w:val="16"/>
        </w:rPr>
      </w:pPr>
    </w:p>
    <w:p w14:paraId="0BC62FF9" w14:textId="77777777" w:rsidR="00635D3D" w:rsidRDefault="00635D3D" w:rsidP="006D27DB">
      <w:pPr>
        <w:shd w:val="clear" w:color="auto" w:fill="FFFFFF"/>
        <w:spacing w:line="360" w:lineRule="auto"/>
        <w:ind w:right="1272"/>
        <w:jc w:val="both"/>
        <w:rPr>
          <w:rFonts w:ascii="Arial" w:hAnsi="Arial" w:cs="Arial"/>
          <w:b/>
          <w:bCs/>
          <w:color w:val="000000"/>
          <w:spacing w:val="-2"/>
          <w:sz w:val="16"/>
          <w:szCs w:val="16"/>
        </w:rPr>
      </w:pPr>
    </w:p>
    <w:p w14:paraId="4D2B21CC" w14:textId="77777777" w:rsidR="00635D3D" w:rsidRPr="005F55EE" w:rsidRDefault="00635D3D" w:rsidP="006D27DB">
      <w:pPr>
        <w:shd w:val="clear" w:color="auto" w:fill="FFFFFF"/>
        <w:spacing w:line="360" w:lineRule="auto"/>
        <w:ind w:right="1272"/>
        <w:jc w:val="both"/>
        <w:rPr>
          <w:rFonts w:ascii="Arial" w:hAnsi="Arial" w:cs="Arial"/>
          <w:b/>
          <w:bCs/>
          <w:color w:val="000000"/>
          <w:spacing w:val="-2"/>
          <w:sz w:val="16"/>
          <w:szCs w:val="16"/>
        </w:rPr>
      </w:pPr>
    </w:p>
    <w:p w14:paraId="0ABC6DBF" w14:textId="77777777" w:rsidR="006D27DB" w:rsidRPr="00144118" w:rsidRDefault="006D27DB" w:rsidP="006D27DB">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7B25D3AA" w14:textId="1A3FB0FF" w:rsidR="002F4964" w:rsidRDefault="00B70FD2" w:rsidP="006D27D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sidRPr="00B70FD2">
        <w:rPr>
          <w:rFonts w:ascii="Arial" w:eastAsia="Arial" w:hAnsi="Arial" w:cs="Arial"/>
          <w:b/>
          <w:color w:val="000000"/>
          <w:sz w:val="36"/>
          <w:szCs w:val="36"/>
        </w:rPr>
        <w:t>USŁUGA PRZEPROWADZENIA AUDYTU BEZPIECZEŃSTWA INFORMACJI, SYSTEMU ZARZĄDZANIA CIĄGŁOŚCIĄ DZIAŁANIA (BCMS), SYSTEMÓW SZTUCZNEJ INTELIGENCJI (AI) ORAZ DOSTĘPNOŚCI CYFROWEJ (WCAG 2.1)</w:t>
      </w:r>
    </w:p>
    <w:p w14:paraId="75362D65" w14:textId="77777777" w:rsidR="002F4964" w:rsidRDefault="002F4964" w:rsidP="006D27D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14:paraId="3A7879A6" w14:textId="77777777" w:rsidR="002F4964" w:rsidRDefault="002F4964" w:rsidP="006D27D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14:paraId="3ADF95D2" w14:textId="05588C2B" w:rsidR="006D27DB" w:rsidRDefault="006D27DB" w:rsidP="006D27D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postępowania: </w:t>
      </w:r>
      <w:r w:rsidR="00B70FD2">
        <w:rPr>
          <w:rFonts w:ascii="Arial" w:eastAsia="Arial" w:hAnsi="Arial" w:cs="Arial"/>
          <w:color w:val="000000"/>
          <w:sz w:val="18"/>
          <w:szCs w:val="18"/>
          <w:u w:val="single"/>
        </w:rPr>
        <w:t>74</w:t>
      </w:r>
      <w:r w:rsidR="00E1762A">
        <w:rPr>
          <w:rFonts w:ascii="Arial" w:eastAsia="Arial" w:hAnsi="Arial" w:cs="Arial"/>
          <w:color w:val="000000"/>
          <w:sz w:val="18"/>
          <w:szCs w:val="18"/>
          <w:u w:val="single"/>
        </w:rPr>
        <w:t>/ZP/2026</w:t>
      </w:r>
    </w:p>
    <w:p w14:paraId="2E835BD4" w14:textId="77777777" w:rsidR="006D27DB" w:rsidRPr="005F55EE" w:rsidRDefault="006D27DB" w:rsidP="006D27DB">
      <w:pPr>
        <w:shd w:val="clear" w:color="auto" w:fill="FFFFFF"/>
        <w:spacing w:line="360" w:lineRule="auto"/>
        <w:jc w:val="center"/>
        <w:rPr>
          <w:rFonts w:ascii="Arial" w:hAnsi="Arial" w:cs="Arial"/>
          <w:sz w:val="16"/>
          <w:szCs w:val="16"/>
          <w:u w:val="single"/>
        </w:rPr>
      </w:pPr>
    </w:p>
    <w:p w14:paraId="006692E2" w14:textId="77777777" w:rsidR="006D27DB" w:rsidRPr="005F55EE" w:rsidRDefault="006D27DB" w:rsidP="006D27DB">
      <w:pPr>
        <w:shd w:val="clear" w:color="auto" w:fill="FFFFFF"/>
        <w:spacing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29"/>
        <w:gridCol w:w="9043"/>
      </w:tblGrid>
      <w:tr w:rsidR="006D27DB" w:rsidRPr="005F55EE" w14:paraId="531D0139" w14:textId="77777777" w:rsidTr="0022160D">
        <w:trPr>
          <w:tblCellSpacing w:w="0" w:type="dxa"/>
        </w:trPr>
        <w:tc>
          <w:tcPr>
            <w:tcW w:w="0" w:type="auto"/>
            <w:vAlign w:val="center"/>
            <w:hideMark/>
          </w:tcPr>
          <w:p w14:paraId="7A1DAAC9" w14:textId="77777777" w:rsidR="006D27DB" w:rsidRDefault="006D27DB" w:rsidP="0022160D">
            <w:pPr>
              <w:spacing w:line="360" w:lineRule="auto"/>
              <w:rPr>
                <w:rFonts w:ascii="Arial" w:eastAsia="Times New Roman" w:hAnsi="Arial" w:cs="Arial"/>
                <w:sz w:val="16"/>
                <w:szCs w:val="16"/>
              </w:rPr>
            </w:pPr>
          </w:p>
          <w:p w14:paraId="5F2DD42F" w14:textId="77777777" w:rsidR="006D27DB" w:rsidRDefault="006D27DB" w:rsidP="0022160D">
            <w:pPr>
              <w:spacing w:line="360" w:lineRule="auto"/>
              <w:rPr>
                <w:rFonts w:ascii="Arial" w:eastAsia="Times New Roman" w:hAnsi="Arial" w:cs="Arial"/>
                <w:sz w:val="16"/>
                <w:szCs w:val="16"/>
              </w:rPr>
            </w:pPr>
          </w:p>
          <w:p w14:paraId="7C31FE57" w14:textId="77777777" w:rsidR="006D27DB" w:rsidRPr="005F55EE" w:rsidRDefault="006D27DB" w:rsidP="0022160D">
            <w:pPr>
              <w:spacing w:line="360" w:lineRule="auto"/>
              <w:rPr>
                <w:rFonts w:ascii="Arial" w:eastAsia="Times New Roman" w:hAnsi="Arial" w:cs="Arial"/>
                <w:sz w:val="16"/>
                <w:szCs w:val="16"/>
              </w:rPr>
            </w:pPr>
          </w:p>
        </w:tc>
        <w:tc>
          <w:tcPr>
            <w:tcW w:w="0" w:type="auto"/>
            <w:vAlign w:val="center"/>
            <w:hideMark/>
          </w:tcPr>
          <w:p w14:paraId="24F745B2" w14:textId="77777777" w:rsidR="006D27DB" w:rsidRPr="005F55EE" w:rsidRDefault="006D27DB" w:rsidP="0022160D">
            <w:pPr>
              <w:spacing w:line="360" w:lineRule="auto"/>
              <w:jc w:val="center"/>
              <w:rPr>
                <w:rFonts w:ascii="Arial" w:eastAsia="Times New Roman" w:hAnsi="Arial" w:cs="Arial"/>
                <w:sz w:val="16"/>
                <w:szCs w:val="16"/>
              </w:rPr>
            </w:pPr>
          </w:p>
          <w:p w14:paraId="3D397B55" w14:textId="77777777" w:rsidR="006D27DB" w:rsidRPr="005F55EE" w:rsidRDefault="006D27DB" w:rsidP="0022160D">
            <w:pPr>
              <w:spacing w:line="360" w:lineRule="auto"/>
              <w:jc w:val="center"/>
              <w:rPr>
                <w:rFonts w:ascii="Arial" w:eastAsia="Times New Roman" w:hAnsi="Arial" w:cs="Arial"/>
                <w:sz w:val="16"/>
                <w:szCs w:val="16"/>
              </w:rPr>
            </w:pPr>
          </w:p>
          <w:p w14:paraId="613D3229" w14:textId="77777777" w:rsidR="006D27DB" w:rsidRPr="005F55EE" w:rsidRDefault="006D27DB" w:rsidP="00635D3D">
            <w:pPr>
              <w:spacing w:line="360" w:lineRule="auto"/>
              <w:rPr>
                <w:rFonts w:ascii="Arial" w:eastAsia="Times New Roman" w:hAnsi="Arial" w:cs="Arial"/>
                <w:sz w:val="16"/>
                <w:szCs w:val="16"/>
              </w:rPr>
            </w:pPr>
          </w:p>
          <w:p w14:paraId="2D1669C5" w14:textId="77777777" w:rsidR="002F4964" w:rsidRDefault="002F4964" w:rsidP="00B70FD2">
            <w:pPr>
              <w:spacing w:line="360" w:lineRule="auto"/>
              <w:rPr>
                <w:rFonts w:ascii="Arial" w:eastAsia="Times New Roman" w:hAnsi="Arial" w:cs="Arial"/>
                <w:sz w:val="16"/>
                <w:szCs w:val="16"/>
              </w:rPr>
            </w:pPr>
          </w:p>
          <w:p w14:paraId="4FE46EE6" w14:textId="77777777" w:rsidR="002F4964" w:rsidRDefault="002F4964" w:rsidP="0022160D">
            <w:pPr>
              <w:spacing w:line="360" w:lineRule="auto"/>
              <w:jc w:val="center"/>
              <w:rPr>
                <w:rFonts w:ascii="Arial" w:eastAsia="Times New Roman" w:hAnsi="Arial" w:cs="Arial"/>
                <w:sz w:val="16"/>
                <w:szCs w:val="16"/>
              </w:rPr>
            </w:pPr>
          </w:p>
          <w:p w14:paraId="097F6093" w14:textId="77777777" w:rsidR="002F4964" w:rsidRDefault="002F4964" w:rsidP="0022160D">
            <w:pPr>
              <w:spacing w:line="360" w:lineRule="auto"/>
              <w:jc w:val="center"/>
              <w:rPr>
                <w:rFonts w:ascii="Arial" w:eastAsia="Times New Roman" w:hAnsi="Arial" w:cs="Arial"/>
                <w:sz w:val="16"/>
                <w:szCs w:val="16"/>
              </w:rPr>
            </w:pPr>
          </w:p>
          <w:p w14:paraId="76A893E8" w14:textId="77777777" w:rsidR="002F4964" w:rsidRDefault="002F4964" w:rsidP="0022160D">
            <w:pPr>
              <w:spacing w:line="360" w:lineRule="auto"/>
              <w:jc w:val="center"/>
              <w:rPr>
                <w:rFonts w:ascii="Arial" w:eastAsia="Times New Roman" w:hAnsi="Arial" w:cs="Arial"/>
                <w:sz w:val="16"/>
                <w:szCs w:val="16"/>
              </w:rPr>
            </w:pPr>
          </w:p>
          <w:p w14:paraId="3C3F2770" w14:textId="77777777" w:rsidR="002F4964" w:rsidRPr="005F55EE" w:rsidRDefault="002F4964" w:rsidP="0022160D">
            <w:pPr>
              <w:spacing w:line="360" w:lineRule="auto"/>
              <w:jc w:val="center"/>
              <w:rPr>
                <w:rFonts w:ascii="Arial" w:eastAsia="Times New Roman" w:hAnsi="Arial" w:cs="Arial"/>
                <w:sz w:val="16"/>
                <w:szCs w:val="16"/>
              </w:rPr>
            </w:pPr>
          </w:p>
          <w:p w14:paraId="5DD8CCC7" w14:textId="77777777" w:rsidR="006D27DB" w:rsidRPr="005F55EE" w:rsidRDefault="006D27DB" w:rsidP="0022160D">
            <w:pPr>
              <w:spacing w:line="360" w:lineRule="auto"/>
              <w:jc w:val="center"/>
              <w:rPr>
                <w:rFonts w:ascii="Arial" w:eastAsia="Times New Roman" w:hAnsi="Arial" w:cs="Arial"/>
                <w:sz w:val="16"/>
                <w:szCs w:val="16"/>
              </w:rPr>
            </w:pPr>
          </w:p>
          <w:p w14:paraId="6134C702" w14:textId="77777777" w:rsidR="006D27DB" w:rsidRPr="005F55EE" w:rsidRDefault="006D27DB" w:rsidP="0022160D">
            <w:pPr>
              <w:spacing w:line="360" w:lineRule="auto"/>
              <w:jc w:val="center"/>
              <w:rPr>
                <w:rFonts w:ascii="Arial" w:eastAsia="Times New Roman" w:hAnsi="Arial" w:cs="Arial"/>
                <w:sz w:val="16"/>
                <w:szCs w:val="16"/>
              </w:rPr>
            </w:pPr>
          </w:p>
          <w:p w14:paraId="373EBE5A" w14:textId="77777777" w:rsidR="00E1762A" w:rsidRDefault="00B70FD2" w:rsidP="00E1762A">
            <w:pPr>
              <w:spacing w:line="360" w:lineRule="auto"/>
              <w:jc w:val="center"/>
              <w:rPr>
                <w:rFonts w:ascii="Arial" w:eastAsia="Times New Roman" w:hAnsi="Arial" w:cs="Arial"/>
                <w:sz w:val="16"/>
                <w:szCs w:val="16"/>
              </w:rPr>
            </w:pPr>
            <w:r w:rsidRPr="00B70FD2">
              <w:rPr>
                <w:rFonts w:ascii="Arial" w:eastAsia="Times New Roman" w:hAnsi="Arial" w:cs="Arial"/>
                <w:sz w:val="16"/>
                <w:szCs w:val="16"/>
              </w:rPr>
              <w:t>79212000-3 Usługi audytu</w:t>
            </w:r>
          </w:p>
          <w:p w14:paraId="25449536" w14:textId="78E9AA7F" w:rsidR="00B70FD2" w:rsidRPr="005F55EE" w:rsidRDefault="00B70FD2" w:rsidP="00E1762A">
            <w:pPr>
              <w:spacing w:line="360" w:lineRule="auto"/>
              <w:jc w:val="center"/>
              <w:rPr>
                <w:rFonts w:ascii="Arial" w:eastAsia="Times New Roman" w:hAnsi="Arial" w:cs="Arial"/>
                <w:sz w:val="16"/>
                <w:szCs w:val="16"/>
              </w:rPr>
            </w:pPr>
          </w:p>
        </w:tc>
      </w:tr>
    </w:tbl>
    <w:p w14:paraId="3A1BF459" w14:textId="77777777" w:rsidR="009438D5" w:rsidRDefault="009438D5" w:rsidP="006D27DB">
      <w:pPr>
        <w:spacing w:line="360" w:lineRule="auto"/>
        <w:rPr>
          <w:rFonts w:ascii="Arial" w:hAnsi="Arial" w:cs="Arial"/>
          <w:b/>
          <w:sz w:val="16"/>
          <w:szCs w:val="16"/>
        </w:rPr>
      </w:pPr>
    </w:p>
    <w:p w14:paraId="1875EDE5" w14:textId="77777777" w:rsidR="00B70FD2" w:rsidRDefault="00B70FD2" w:rsidP="006D27DB">
      <w:pPr>
        <w:spacing w:line="360" w:lineRule="auto"/>
        <w:rPr>
          <w:rFonts w:ascii="Arial" w:hAnsi="Arial" w:cs="Arial"/>
          <w:b/>
          <w:sz w:val="16"/>
          <w:szCs w:val="16"/>
        </w:rPr>
      </w:pPr>
    </w:p>
    <w:p w14:paraId="219E28C5" w14:textId="77777777" w:rsidR="00722D47" w:rsidRDefault="00722D47" w:rsidP="006D27DB">
      <w:pPr>
        <w:spacing w:line="360" w:lineRule="auto"/>
        <w:rPr>
          <w:rFonts w:ascii="Arial" w:hAnsi="Arial" w:cs="Arial"/>
          <w:b/>
          <w:sz w:val="16"/>
          <w:szCs w:val="16"/>
        </w:rPr>
      </w:pPr>
    </w:p>
    <w:p w14:paraId="5D79DAD7" w14:textId="77777777" w:rsidR="006D27DB" w:rsidRPr="005F55EE" w:rsidRDefault="006D27DB" w:rsidP="006D27DB">
      <w:pPr>
        <w:spacing w:line="360" w:lineRule="auto"/>
        <w:rPr>
          <w:rFonts w:ascii="Arial" w:hAnsi="Arial" w:cs="Arial"/>
          <w:b/>
          <w:sz w:val="16"/>
          <w:szCs w:val="16"/>
        </w:rPr>
      </w:pPr>
      <w:r w:rsidRPr="005F55EE">
        <w:rPr>
          <w:rFonts w:ascii="Arial" w:hAnsi="Arial" w:cs="Arial"/>
          <w:b/>
          <w:sz w:val="16"/>
          <w:szCs w:val="16"/>
        </w:rPr>
        <w:lastRenderedPageBreak/>
        <w:t>Podstawa prawna:</w:t>
      </w:r>
    </w:p>
    <w:p w14:paraId="26CD4226" w14:textId="77777777"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podstawowym, zgodnie z przepisami art. 275 pkt 1 ustawy z dnia 11 września 2019 r. Prawo </w:t>
      </w:r>
      <w:r w:rsidRPr="00A86571">
        <w:rPr>
          <w:rFonts w:ascii="Arial" w:eastAsia="Arial" w:hAnsi="Arial" w:cs="Arial"/>
          <w:color w:val="000000"/>
          <w:sz w:val="16"/>
          <w:szCs w:val="16"/>
        </w:rPr>
        <w:t>zamówień publicznych (Dz. U. z 2019 r. poz. 2019 z późn. zm.), zwanej dalej ustawą Pzp. Właściwą procedurą przeprowadzenia niniejszego postępowania są przepisy dla zamówień nieprzekraczających kwot</w:t>
      </w:r>
      <w:r w:rsidR="00FC4E6C">
        <w:rPr>
          <w:rFonts w:ascii="Arial" w:eastAsia="Arial" w:hAnsi="Arial" w:cs="Arial"/>
          <w:color w:val="000000"/>
          <w:sz w:val="16"/>
          <w:szCs w:val="16"/>
        </w:rPr>
        <w:t>y</w:t>
      </w:r>
      <w:r w:rsidRPr="00A86571">
        <w:rPr>
          <w:rFonts w:ascii="Arial" w:eastAsia="Arial" w:hAnsi="Arial" w:cs="Arial"/>
          <w:color w:val="000000"/>
          <w:sz w:val="16"/>
          <w:szCs w:val="16"/>
        </w:rPr>
        <w:t xml:space="preserve"> 2</w:t>
      </w:r>
      <w:r w:rsidR="00E1762A">
        <w:rPr>
          <w:rFonts w:ascii="Arial" w:eastAsia="Arial" w:hAnsi="Arial" w:cs="Arial"/>
          <w:color w:val="000000"/>
          <w:sz w:val="16"/>
          <w:szCs w:val="16"/>
        </w:rPr>
        <w:t>16</w:t>
      </w:r>
      <w:r w:rsidRPr="00A86571">
        <w:rPr>
          <w:rFonts w:ascii="Arial" w:eastAsia="Arial" w:hAnsi="Arial" w:cs="Arial"/>
          <w:color w:val="000000"/>
          <w:sz w:val="16"/>
          <w:szCs w:val="16"/>
        </w:rPr>
        <w:t xml:space="preserve"> 000,00 €.</w:t>
      </w:r>
    </w:p>
    <w:p w14:paraId="2B6F6FB1" w14:textId="77777777"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p>
    <w:p w14:paraId="6D1CA281" w14:textId="77777777" w:rsidR="006D27DB" w:rsidRPr="00DA7CDD" w:rsidRDefault="006D27DB" w:rsidP="006D27DB">
      <w:pPr>
        <w:pBdr>
          <w:top w:val="nil"/>
          <w:left w:val="nil"/>
          <w:bottom w:val="nil"/>
          <w:right w:val="nil"/>
          <w:between w:val="nil"/>
        </w:pBdr>
        <w:spacing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7E931A75" w14:textId="77777777" w:rsidR="006D27DB" w:rsidRPr="00DA7CDD"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14:paraId="6C6AF469" w14:textId="77777777" w:rsidR="006D27DB" w:rsidRPr="00DA7CDD"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14:paraId="5E2F4E5D" w14:textId="77777777" w:rsidR="006D27DB" w:rsidRPr="00A86571"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14:paraId="57DE271E" w14:textId="77777777" w:rsidR="006D27DB" w:rsidRPr="00A86571" w:rsidRDefault="006D27DB" w:rsidP="006D27DB">
      <w:pPr>
        <w:spacing w:line="360" w:lineRule="auto"/>
        <w:rPr>
          <w:rFonts w:ascii="Arial" w:hAnsi="Arial" w:cs="Arial"/>
          <w:sz w:val="16"/>
          <w:szCs w:val="16"/>
        </w:rPr>
      </w:pPr>
    </w:p>
    <w:p w14:paraId="008F81DE" w14:textId="77777777" w:rsidR="006D27DB" w:rsidRPr="00144118" w:rsidRDefault="006D27DB" w:rsidP="006D27DB">
      <w:pPr>
        <w:spacing w:line="360" w:lineRule="auto"/>
        <w:rPr>
          <w:rFonts w:ascii="Arial" w:hAnsi="Arial" w:cs="Arial"/>
          <w:b/>
          <w:i/>
          <w:iCs/>
          <w:sz w:val="16"/>
          <w:szCs w:val="16"/>
          <w:u w:val="single"/>
        </w:rPr>
      </w:pPr>
      <w:r w:rsidRPr="00144118">
        <w:rPr>
          <w:rFonts w:ascii="Arial" w:hAnsi="Arial" w:cs="Arial"/>
          <w:b/>
          <w:i/>
          <w:iCs/>
          <w:sz w:val="16"/>
          <w:szCs w:val="16"/>
          <w:u w:val="single"/>
        </w:rPr>
        <w:t>I. ZAMAWIAJĄCY</w:t>
      </w:r>
    </w:p>
    <w:p w14:paraId="1C75DE91" w14:textId="77777777"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70E82E00" w14:textId="77777777"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Dział Zamówień Publicznych i Zaopatrzenia</w:t>
      </w:r>
    </w:p>
    <w:p w14:paraId="1639ACBA" w14:textId="77777777" w:rsidR="006D27DB" w:rsidRPr="00A86571" w:rsidRDefault="006D27DB" w:rsidP="006D27DB">
      <w:pPr>
        <w:spacing w:line="360" w:lineRule="auto"/>
        <w:rPr>
          <w:rFonts w:ascii="Arial" w:hAnsi="Arial" w:cs="Arial"/>
          <w:b/>
          <w:sz w:val="16"/>
          <w:szCs w:val="16"/>
        </w:rPr>
      </w:pPr>
      <w:r w:rsidRPr="00A86571">
        <w:rPr>
          <w:rFonts w:ascii="Arial" w:hAnsi="Arial" w:cs="Arial"/>
          <w:b/>
          <w:sz w:val="16"/>
          <w:szCs w:val="16"/>
        </w:rPr>
        <w:t>31-826 Kraków, os. Złotej Jesieni 1</w:t>
      </w:r>
    </w:p>
    <w:p w14:paraId="3DA41B09" w14:textId="77777777" w:rsidR="006D27DB" w:rsidRPr="0061088C" w:rsidRDefault="006D27DB" w:rsidP="006D27DB">
      <w:pPr>
        <w:spacing w:line="360" w:lineRule="auto"/>
        <w:rPr>
          <w:rFonts w:ascii="Arial" w:hAnsi="Arial" w:cs="Arial"/>
          <w:sz w:val="16"/>
          <w:szCs w:val="16"/>
        </w:rPr>
      </w:pPr>
      <w:r w:rsidRPr="0061088C">
        <w:rPr>
          <w:rFonts w:ascii="Arial" w:hAnsi="Arial" w:cs="Arial"/>
          <w:sz w:val="16"/>
          <w:szCs w:val="16"/>
        </w:rPr>
        <w:t>tel. 12 64 68 109, 210, fax 12 64 68 173, 930</w:t>
      </w:r>
    </w:p>
    <w:p w14:paraId="5BADFC56" w14:textId="77777777" w:rsidR="006D27DB" w:rsidRPr="0061088C" w:rsidRDefault="006D27DB" w:rsidP="006D27DB">
      <w:pPr>
        <w:spacing w:line="360" w:lineRule="auto"/>
        <w:rPr>
          <w:rFonts w:ascii="Arial" w:hAnsi="Arial" w:cs="Arial"/>
          <w:sz w:val="16"/>
          <w:szCs w:val="16"/>
        </w:rPr>
      </w:pPr>
      <w:r w:rsidRPr="0061088C">
        <w:rPr>
          <w:rFonts w:ascii="Arial" w:hAnsi="Arial" w:cs="Arial"/>
          <w:sz w:val="16"/>
          <w:szCs w:val="16"/>
        </w:rPr>
        <w:t>REGON: 121188694     NIP: 678 31 05 119</w:t>
      </w:r>
    </w:p>
    <w:p w14:paraId="3CB667CD" w14:textId="77777777" w:rsidR="006D27DB" w:rsidRPr="0061088C" w:rsidRDefault="006D27DB" w:rsidP="006D27DB">
      <w:pPr>
        <w:spacing w:line="360" w:lineRule="auto"/>
        <w:rPr>
          <w:rFonts w:ascii="Arial" w:hAnsi="Arial" w:cs="Arial"/>
          <w:sz w:val="16"/>
          <w:szCs w:val="16"/>
        </w:rPr>
      </w:pPr>
      <w:r w:rsidRPr="0061088C">
        <w:rPr>
          <w:rFonts w:ascii="Arial" w:hAnsi="Arial" w:cs="Arial"/>
          <w:sz w:val="16"/>
          <w:szCs w:val="16"/>
        </w:rPr>
        <w:t>KRS: 0000352784</w:t>
      </w:r>
    </w:p>
    <w:p w14:paraId="3CB90747" w14:textId="77777777" w:rsidR="006D27DB" w:rsidRPr="00A86571" w:rsidRDefault="006D27DB" w:rsidP="006D27DB">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21590689" w14:textId="77777777" w:rsidR="006D27DB" w:rsidRPr="00DA7CDD" w:rsidRDefault="00FE4DFC" w:rsidP="006F36D8">
      <w:pPr>
        <w:numPr>
          <w:ilvl w:val="0"/>
          <w:numId w:val="4"/>
        </w:numPr>
        <w:pBdr>
          <w:top w:val="nil"/>
          <w:left w:val="nil"/>
          <w:bottom w:val="nil"/>
          <w:right w:val="nil"/>
          <w:between w:val="nil"/>
        </w:pBdr>
        <w:shd w:val="clear" w:color="auto" w:fill="FFFFFF"/>
        <w:tabs>
          <w:tab w:val="left" w:pos="720"/>
        </w:tabs>
        <w:spacing w:line="360" w:lineRule="auto"/>
        <w:jc w:val="both"/>
        <w:rPr>
          <w:rFonts w:ascii="Arial" w:hAnsi="Arial" w:cs="Arial"/>
          <w:color w:val="000000"/>
          <w:sz w:val="16"/>
          <w:szCs w:val="16"/>
        </w:rPr>
      </w:pPr>
      <w:hyperlink r:id="rId10" w:history="1">
        <w:r w:rsidR="006D27DB" w:rsidRPr="00DA7CDD">
          <w:rPr>
            <w:rStyle w:val="Hipercze"/>
            <w:rFonts w:ascii="Arial" w:eastAsia="Arial" w:hAnsi="Arial" w:cs="Arial"/>
            <w:sz w:val="16"/>
            <w:szCs w:val="16"/>
          </w:rPr>
          <w:t>https://ezamowienia.gov.pl</w:t>
        </w:r>
      </w:hyperlink>
    </w:p>
    <w:p w14:paraId="6F5C8424" w14:textId="77777777" w:rsidR="006D27DB" w:rsidRPr="00DA7CDD" w:rsidRDefault="00FE4DFC" w:rsidP="006F36D8">
      <w:pPr>
        <w:numPr>
          <w:ilvl w:val="0"/>
          <w:numId w:val="4"/>
        </w:numPr>
        <w:pBdr>
          <w:top w:val="nil"/>
          <w:left w:val="nil"/>
          <w:bottom w:val="nil"/>
          <w:right w:val="nil"/>
          <w:between w:val="nil"/>
        </w:pBdr>
        <w:shd w:val="clear" w:color="auto" w:fill="FFFFFF"/>
        <w:tabs>
          <w:tab w:val="left" w:pos="720"/>
        </w:tabs>
        <w:spacing w:line="360" w:lineRule="auto"/>
        <w:jc w:val="both"/>
        <w:rPr>
          <w:rFonts w:ascii="Arial" w:hAnsi="Arial" w:cs="Arial"/>
          <w:color w:val="000000"/>
          <w:sz w:val="16"/>
          <w:szCs w:val="16"/>
        </w:rPr>
      </w:pPr>
      <w:hyperlink r:id="rId11">
        <w:r w:rsidR="006D27DB" w:rsidRPr="00DA7CDD">
          <w:rPr>
            <w:rFonts w:ascii="Arial" w:eastAsia="Arial" w:hAnsi="Arial" w:cs="Arial"/>
            <w:color w:val="0000FF"/>
            <w:sz w:val="16"/>
            <w:szCs w:val="16"/>
            <w:u w:val="single"/>
          </w:rPr>
          <w:t>www.szpitalrydygier.pl</w:t>
        </w:r>
      </w:hyperlink>
    </w:p>
    <w:p w14:paraId="4B465921" w14:textId="77777777" w:rsidR="006D27DB" w:rsidRPr="005F55EE" w:rsidRDefault="006D27DB" w:rsidP="006D27DB">
      <w:pPr>
        <w:spacing w:line="360" w:lineRule="auto"/>
        <w:rPr>
          <w:rFonts w:ascii="Arial" w:hAnsi="Arial" w:cs="Arial"/>
          <w:sz w:val="16"/>
          <w:szCs w:val="16"/>
        </w:rPr>
      </w:pPr>
    </w:p>
    <w:p w14:paraId="64D63129" w14:textId="77777777" w:rsidR="006D27DB" w:rsidRPr="00144118" w:rsidRDefault="006D27DB" w:rsidP="006D27DB">
      <w:pPr>
        <w:spacing w:line="360" w:lineRule="auto"/>
        <w:jc w:val="both"/>
        <w:rPr>
          <w:rFonts w:ascii="Arial" w:hAnsi="Arial" w:cs="Arial"/>
          <w:b/>
          <w:i/>
          <w:iCs/>
          <w:sz w:val="16"/>
          <w:szCs w:val="16"/>
          <w:u w:val="single"/>
        </w:rPr>
      </w:pPr>
      <w:r w:rsidRPr="00144118">
        <w:rPr>
          <w:rFonts w:ascii="Arial" w:hAnsi="Arial" w:cs="Arial"/>
          <w:b/>
          <w:i/>
          <w:iCs/>
          <w:sz w:val="16"/>
          <w:szCs w:val="16"/>
          <w:u w:val="single"/>
        </w:rPr>
        <w:t>II. OSOBY UPRAWNIONE DO KONTAKTU:</w:t>
      </w:r>
    </w:p>
    <w:p w14:paraId="0828DA80" w14:textId="77777777" w:rsidR="006D27DB" w:rsidRPr="00350D94" w:rsidRDefault="006D27DB" w:rsidP="00375F5E">
      <w:pPr>
        <w:numPr>
          <w:ilvl w:val="0"/>
          <w:numId w:val="25"/>
        </w:numPr>
        <w:spacing w:line="360" w:lineRule="auto"/>
        <w:jc w:val="both"/>
        <w:rPr>
          <w:rFonts w:ascii="Arial" w:hAnsi="Arial" w:cs="Arial"/>
          <w:sz w:val="16"/>
          <w:szCs w:val="16"/>
        </w:rPr>
      </w:pPr>
      <w:r w:rsidRPr="00350D94">
        <w:rPr>
          <w:rFonts w:ascii="Arial" w:hAnsi="Arial" w:cs="Arial"/>
          <w:sz w:val="16"/>
          <w:szCs w:val="16"/>
        </w:rPr>
        <w:t>W zakresie formalnym:</w:t>
      </w:r>
    </w:p>
    <w:p w14:paraId="2253037E" w14:textId="77777777" w:rsidR="006D27DB" w:rsidRPr="00660434" w:rsidRDefault="0061088C" w:rsidP="00375F5E">
      <w:pPr>
        <w:numPr>
          <w:ilvl w:val="0"/>
          <w:numId w:val="26"/>
        </w:numPr>
        <w:spacing w:line="360" w:lineRule="auto"/>
        <w:jc w:val="both"/>
        <w:rPr>
          <w:rFonts w:ascii="Arial" w:hAnsi="Arial" w:cs="Arial"/>
          <w:sz w:val="16"/>
          <w:szCs w:val="16"/>
          <w:u w:val="single"/>
        </w:rPr>
      </w:pPr>
      <w:r>
        <w:rPr>
          <w:rFonts w:ascii="Arial" w:hAnsi="Arial" w:cs="Arial"/>
          <w:sz w:val="16"/>
          <w:szCs w:val="16"/>
        </w:rPr>
        <w:t>Monika Siwuń</w:t>
      </w:r>
      <w:r w:rsidR="006D27DB" w:rsidRPr="006D27DB">
        <w:rPr>
          <w:rFonts w:ascii="Arial" w:hAnsi="Arial" w:cs="Arial"/>
          <w:sz w:val="16"/>
          <w:szCs w:val="16"/>
        </w:rPr>
        <w:t>:</w:t>
      </w:r>
      <w:r w:rsidR="00FA5C2A">
        <w:rPr>
          <w:rFonts w:ascii="Arial" w:hAnsi="Arial" w:cs="Arial"/>
          <w:color w:val="0000FF"/>
          <w:sz w:val="16"/>
          <w:szCs w:val="16"/>
          <w:u w:val="single"/>
        </w:rPr>
        <w:t>m</w:t>
      </w:r>
      <w:r>
        <w:rPr>
          <w:rFonts w:ascii="Arial" w:hAnsi="Arial" w:cs="Arial"/>
          <w:color w:val="0000FF"/>
          <w:sz w:val="16"/>
          <w:szCs w:val="16"/>
          <w:u w:val="single"/>
        </w:rPr>
        <w:t>siwun</w:t>
      </w:r>
      <w:r w:rsidR="006D27DB" w:rsidRPr="00660434">
        <w:rPr>
          <w:rFonts w:ascii="Arial" w:hAnsi="Arial" w:cs="Arial"/>
          <w:color w:val="0000FF"/>
          <w:sz w:val="16"/>
          <w:szCs w:val="16"/>
          <w:u w:val="single"/>
        </w:rPr>
        <w:t>@rydygierkrakow.pl</w:t>
      </w:r>
      <w:r w:rsidR="006D27DB" w:rsidRPr="00660434">
        <w:rPr>
          <w:rStyle w:val="Hipercze"/>
          <w:rFonts w:eastAsia="Arial"/>
        </w:rPr>
        <w:t xml:space="preserve"> </w:t>
      </w:r>
    </w:p>
    <w:p w14:paraId="65B9CBF1" w14:textId="77777777" w:rsidR="006D27DB" w:rsidRPr="00350D94" w:rsidRDefault="006D27DB" w:rsidP="00375F5E">
      <w:pPr>
        <w:numPr>
          <w:ilvl w:val="0"/>
          <w:numId w:val="25"/>
        </w:numPr>
        <w:spacing w:line="360" w:lineRule="auto"/>
        <w:jc w:val="both"/>
        <w:rPr>
          <w:rFonts w:ascii="Arial" w:hAnsi="Arial" w:cs="Arial"/>
          <w:sz w:val="16"/>
          <w:szCs w:val="16"/>
        </w:rPr>
      </w:pPr>
      <w:r w:rsidRPr="00350D94">
        <w:rPr>
          <w:rFonts w:ascii="Arial" w:hAnsi="Arial" w:cs="Arial"/>
          <w:sz w:val="16"/>
          <w:szCs w:val="16"/>
        </w:rPr>
        <w:t>W zakresie merytorycznym:</w:t>
      </w:r>
    </w:p>
    <w:p w14:paraId="23D1CE38" w14:textId="77777777" w:rsidR="009438D5" w:rsidRPr="009438D5" w:rsidRDefault="009438D5" w:rsidP="0019335C">
      <w:pPr>
        <w:pStyle w:val="Akapitzlist"/>
        <w:numPr>
          <w:ilvl w:val="0"/>
          <w:numId w:val="38"/>
        </w:numPr>
        <w:rPr>
          <w:rFonts w:ascii="Arial" w:hAnsi="Arial" w:cs="Arial"/>
          <w:sz w:val="16"/>
          <w:szCs w:val="16"/>
        </w:rPr>
      </w:pPr>
      <w:r w:rsidRPr="009438D5">
        <w:rPr>
          <w:rFonts w:ascii="Arial" w:hAnsi="Arial" w:cs="Arial"/>
          <w:sz w:val="16"/>
          <w:szCs w:val="16"/>
        </w:rPr>
        <w:t>Dominik Seweryn: dseweryn@rydygierkrakow.pl</w:t>
      </w:r>
    </w:p>
    <w:p w14:paraId="42E102E0" w14:textId="77777777" w:rsidR="006D27DB" w:rsidRPr="00350D94" w:rsidRDefault="006D27DB" w:rsidP="006D27DB">
      <w:pPr>
        <w:spacing w:line="360" w:lineRule="auto"/>
        <w:ind w:left="720"/>
        <w:jc w:val="both"/>
        <w:rPr>
          <w:rFonts w:ascii="Arial" w:hAnsi="Arial" w:cs="Arial"/>
          <w:sz w:val="16"/>
          <w:szCs w:val="16"/>
        </w:rPr>
      </w:pPr>
    </w:p>
    <w:p w14:paraId="4D381E9F" w14:textId="77777777" w:rsidR="006D27DB" w:rsidRPr="00144118" w:rsidRDefault="006D27DB" w:rsidP="006D27DB">
      <w:pPr>
        <w:spacing w:line="360" w:lineRule="auto"/>
        <w:jc w:val="both"/>
        <w:rPr>
          <w:rFonts w:ascii="Arial" w:hAnsi="Arial" w:cs="Arial"/>
          <w:b/>
          <w:i/>
          <w:iCs/>
          <w:sz w:val="16"/>
          <w:szCs w:val="16"/>
          <w:u w:val="single"/>
        </w:rPr>
      </w:pPr>
      <w:bookmarkStart w:id="0" w:name="_GoBack"/>
      <w:r w:rsidRPr="00144118">
        <w:rPr>
          <w:rFonts w:ascii="Arial" w:hAnsi="Arial" w:cs="Arial"/>
          <w:b/>
          <w:i/>
          <w:iCs/>
          <w:sz w:val="16"/>
          <w:szCs w:val="16"/>
          <w:u w:val="single"/>
        </w:rPr>
        <w:t>III. PRZEDMIOT ZAMÓWIENIA</w:t>
      </w:r>
    </w:p>
    <w:p w14:paraId="7CFB8C08" w14:textId="3153D1D9" w:rsidR="00E1762A" w:rsidRPr="00E1762A" w:rsidRDefault="00E1762A" w:rsidP="0019335C">
      <w:pPr>
        <w:numPr>
          <w:ilvl w:val="0"/>
          <w:numId w:val="40"/>
        </w:numPr>
        <w:pBdr>
          <w:top w:val="nil"/>
          <w:left w:val="nil"/>
          <w:bottom w:val="nil"/>
          <w:right w:val="nil"/>
          <w:between w:val="nil"/>
          <w:bar w:val="nil"/>
        </w:pBdr>
        <w:spacing w:line="360" w:lineRule="auto"/>
        <w:jc w:val="both"/>
        <w:rPr>
          <w:rFonts w:ascii="Arial" w:eastAsia="Arial" w:hAnsi="Arial" w:cs="Arial"/>
          <w:sz w:val="16"/>
          <w:szCs w:val="16"/>
        </w:rPr>
      </w:pPr>
      <w:r w:rsidRPr="00E1762A">
        <w:rPr>
          <w:rFonts w:ascii="Arial" w:eastAsia="Arial" w:hAnsi="Arial" w:cs="Arial"/>
          <w:color w:val="000000"/>
          <w:sz w:val="16"/>
          <w:szCs w:val="16"/>
        </w:rPr>
        <w:t xml:space="preserve">Przedmiotem zamówienia jest </w:t>
      </w:r>
      <w:r w:rsidR="00B70FD2" w:rsidRPr="00B70FD2">
        <w:rPr>
          <w:rFonts w:ascii="Arial" w:eastAsia="Arial" w:hAnsi="Arial" w:cs="Arial"/>
          <w:b/>
          <w:color w:val="000000"/>
          <w:sz w:val="16"/>
          <w:szCs w:val="16"/>
        </w:rPr>
        <w:t>usługa przeprowadzenia audytu bezpieczeństwa informacji, systemu zarządzania ciągłością działania (bcms), systemów sztucznej inteligencji (ai) oraz dostępności cyfrowej (wcag 2.1)</w:t>
      </w:r>
      <w:r w:rsidR="00B70FD2" w:rsidRPr="00E1762A">
        <w:rPr>
          <w:rFonts w:ascii="Arial" w:eastAsia="Arial" w:hAnsi="Arial" w:cs="Arial"/>
          <w:b/>
          <w:color w:val="000000"/>
          <w:sz w:val="16"/>
          <w:szCs w:val="16"/>
        </w:rPr>
        <w:t>,</w:t>
      </w:r>
      <w:r w:rsidR="00B70FD2" w:rsidRPr="00E1762A">
        <w:rPr>
          <w:rFonts w:ascii="Arial" w:eastAsia="Arial" w:hAnsi="Arial" w:cs="Arial"/>
          <w:color w:val="000000"/>
          <w:sz w:val="16"/>
          <w:szCs w:val="16"/>
        </w:rPr>
        <w:t xml:space="preserve"> </w:t>
      </w:r>
      <w:r w:rsidRPr="00E1762A">
        <w:rPr>
          <w:rFonts w:ascii="Arial" w:eastAsia="Arial" w:hAnsi="Arial" w:cs="Arial"/>
          <w:color w:val="000000"/>
          <w:sz w:val="16"/>
          <w:szCs w:val="16"/>
        </w:rPr>
        <w:t xml:space="preserve">zgodnie z opisem i wymaganiami zawartymi w </w:t>
      </w:r>
      <w:r w:rsidRPr="00E1762A">
        <w:rPr>
          <w:rFonts w:ascii="Arial" w:eastAsia="Arial" w:hAnsi="Arial" w:cs="Arial"/>
          <w:b/>
          <w:bCs/>
          <w:color w:val="000000"/>
          <w:sz w:val="16"/>
          <w:szCs w:val="16"/>
        </w:rPr>
        <w:t>Załączniku nr 1 do nin. Specyfikacji</w:t>
      </w:r>
      <w:r w:rsidRPr="00E1762A">
        <w:rPr>
          <w:rFonts w:ascii="Arial" w:hAnsi="Arial" w:cs="Arial"/>
          <w:b/>
          <w:sz w:val="16"/>
          <w:szCs w:val="16"/>
        </w:rPr>
        <w:t>.</w:t>
      </w:r>
    </w:p>
    <w:p w14:paraId="5937F9AE" w14:textId="77777777" w:rsidR="00E1762A" w:rsidRPr="00E1762A" w:rsidRDefault="00E1762A" w:rsidP="0019335C">
      <w:pPr>
        <w:numPr>
          <w:ilvl w:val="0"/>
          <w:numId w:val="40"/>
        </w:numPr>
        <w:pBdr>
          <w:top w:val="nil"/>
          <w:left w:val="nil"/>
          <w:bottom w:val="nil"/>
          <w:right w:val="nil"/>
          <w:between w:val="nil"/>
          <w:bar w:val="nil"/>
        </w:pBdr>
        <w:tabs>
          <w:tab w:val="num" w:pos="426"/>
        </w:tabs>
        <w:spacing w:line="360" w:lineRule="auto"/>
        <w:jc w:val="both"/>
        <w:rPr>
          <w:rFonts w:ascii="Arial" w:eastAsia="Arial" w:hAnsi="Arial" w:cs="Arial"/>
          <w:sz w:val="16"/>
          <w:szCs w:val="16"/>
        </w:rPr>
      </w:pPr>
      <w:r w:rsidRPr="00E1762A">
        <w:rPr>
          <w:rFonts w:ascii="Arial" w:eastAsia="Arial" w:hAnsi="Arial" w:cs="Arial"/>
          <w:color w:val="000000"/>
          <w:sz w:val="16"/>
          <w:szCs w:val="16"/>
        </w:rPr>
        <w:t>Oferty nie posiadające pełnego zakresu przedmiotu zamówienia zostaną odrzucone.</w:t>
      </w:r>
    </w:p>
    <w:p w14:paraId="53725BE8" w14:textId="4CE8EE51" w:rsidR="00E1762A" w:rsidRPr="00E1762A" w:rsidRDefault="00E1762A" w:rsidP="0019335C">
      <w:pPr>
        <w:numPr>
          <w:ilvl w:val="0"/>
          <w:numId w:val="40"/>
        </w:numPr>
        <w:pBdr>
          <w:top w:val="nil"/>
          <w:left w:val="nil"/>
          <w:bottom w:val="nil"/>
          <w:right w:val="nil"/>
          <w:between w:val="nil"/>
          <w:bar w:val="nil"/>
        </w:pBdr>
        <w:tabs>
          <w:tab w:val="num" w:pos="426"/>
        </w:tabs>
        <w:spacing w:line="360" w:lineRule="auto"/>
        <w:jc w:val="both"/>
        <w:rPr>
          <w:rFonts w:ascii="Arial" w:eastAsia="Arial" w:hAnsi="Arial" w:cs="Arial"/>
          <w:sz w:val="16"/>
          <w:szCs w:val="16"/>
        </w:rPr>
      </w:pPr>
      <w:r w:rsidRPr="00E1762A">
        <w:rPr>
          <w:rFonts w:ascii="Arial" w:eastAsia="Arial" w:hAnsi="Arial" w:cs="Arial"/>
          <w:color w:val="000000"/>
          <w:sz w:val="16"/>
          <w:szCs w:val="16"/>
        </w:rPr>
        <w:t xml:space="preserve">Pozostałe warunki zamówienia określa projekt umowy, stanowiący </w:t>
      </w:r>
      <w:r w:rsidR="000C7BCF">
        <w:rPr>
          <w:rFonts w:ascii="Arial" w:eastAsia="Arial" w:hAnsi="Arial" w:cs="Arial"/>
          <w:b/>
          <w:color w:val="000000"/>
          <w:sz w:val="16"/>
          <w:szCs w:val="16"/>
        </w:rPr>
        <w:t>Załącznik nr 3</w:t>
      </w:r>
      <w:r w:rsidR="00FE4DFC">
        <w:rPr>
          <w:rFonts w:ascii="Arial" w:eastAsia="Arial" w:hAnsi="Arial" w:cs="Arial"/>
          <w:b/>
          <w:color w:val="000000"/>
          <w:sz w:val="16"/>
          <w:szCs w:val="16"/>
        </w:rPr>
        <w:t xml:space="preserve"> do SWZ</w:t>
      </w:r>
    </w:p>
    <w:bookmarkEnd w:id="0"/>
    <w:p w14:paraId="653CA8FF" w14:textId="77777777" w:rsidR="009438D5" w:rsidRPr="000B7760" w:rsidRDefault="009438D5" w:rsidP="009438D5">
      <w:pPr>
        <w:pBdr>
          <w:top w:val="nil"/>
          <w:left w:val="nil"/>
          <w:bottom w:val="nil"/>
          <w:right w:val="nil"/>
          <w:between w:val="nil"/>
          <w:bar w:val="nil"/>
        </w:pBdr>
        <w:spacing w:line="360" w:lineRule="auto"/>
        <w:jc w:val="both"/>
        <w:rPr>
          <w:rFonts w:ascii="Arial" w:eastAsia="Arial" w:hAnsi="Arial" w:cs="Arial"/>
          <w:sz w:val="16"/>
          <w:szCs w:val="16"/>
        </w:rPr>
      </w:pPr>
    </w:p>
    <w:p w14:paraId="632C370B" w14:textId="77777777" w:rsidR="009438D5" w:rsidRDefault="009438D5" w:rsidP="009438D5">
      <w:pPr>
        <w:pBdr>
          <w:top w:val="nil"/>
          <w:left w:val="nil"/>
          <w:bottom w:val="nil"/>
          <w:right w:val="nil"/>
          <w:between w:val="nil"/>
        </w:pBdr>
        <w:spacing w:line="360" w:lineRule="auto"/>
        <w:jc w:val="both"/>
        <w:rPr>
          <w:rFonts w:ascii="Arial" w:eastAsia="Arial" w:hAnsi="Arial" w:cs="Arial"/>
          <w:color w:val="000000"/>
          <w:sz w:val="16"/>
          <w:szCs w:val="16"/>
          <w:u w:val="single"/>
        </w:rPr>
      </w:pPr>
      <w:r w:rsidRPr="00BE04D0">
        <w:rPr>
          <w:rFonts w:ascii="Arial" w:eastAsia="Arial" w:hAnsi="Arial" w:cs="Arial"/>
          <w:color w:val="000000"/>
          <w:sz w:val="16"/>
          <w:szCs w:val="16"/>
          <w:u w:val="single"/>
        </w:rPr>
        <w:t xml:space="preserve">Dofinansowanie zamówienia w ramach Projektu: „Rozwój e-usług medycznych, cyfryzacja i poprawa poziomu cyberbezpieczeństwa procesów medycznych i administracyjnych związanych z udzielaniem świadczeń opieki zdrowotnej w Szpitalu Specjalistycznym im. Ludwika Rydygiera w Krakowie Sp. z o.o.”. </w:t>
      </w:r>
    </w:p>
    <w:p w14:paraId="32489D3A" w14:textId="77777777" w:rsidR="009438D5" w:rsidRPr="00BE04D0" w:rsidRDefault="009438D5" w:rsidP="009438D5">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26C49A0E" w14:textId="77777777" w:rsidR="009438D5" w:rsidRDefault="009438D5" w:rsidP="009438D5">
      <w:pPr>
        <w:pBdr>
          <w:top w:val="nil"/>
          <w:left w:val="nil"/>
          <w:bottom w:val="nil"/>
          <w:right w:val="nil"/>
          <w:between w:val="nil"/>
        </w:pBdr>
        <w:spacing w:line="360" w:lineRule="auto"/>
        <w:jc w:val="both"/>
        <w:rPr>
          <w:rFonts w:ascii="Arial" w:eastAsia="Arial" w:hAnsi="Arial" w:cs="Arial"/>
          <w:color w:val="000000"/>
          <w:sz w:val="16"/>
          <w:szCs w:val="16"/>
          <w:u w:val="single"/>
        </w:rPr>
      </w:pPr>
      <w:r w:rsidRPr="00BE04D0">
        <w:rPr>
          <w:rFonts w:ascii="Arial" w:eastAsia="Arial" w:hAnsi="Arial" w:cs="Arial"/>
          <w:color w:val="000000"/>
          <w:sz w:val="16"/>
          <w:szCs w:val="16"/>
          <w:u w:val="single"/>
        </w:rPr>
        <w:t>UWAGA: Zamawiający zastrzega możliwość unieważnienia postępowania o udzielenia zamówienia, w przypadku nieprzyznania środków, które Zamawiający zamierzał przeznaczyć na sfinansowanie zamówienia (art. 257 ustawy Pzp).</w:t>
      </w:r>
    </w:p>
    <w:p w14:paraId="5F56D8B6" w14:textId="77777777" w:rsidR="006D27DB" w:rsidRPr="006D4DAC" w:rsidRDefault="006D27DB" w:rsidP="006D27DB">
      <w:pPr>
        <w:tabs>
          <w:tab w:val="left" w:pos="284"/>
        </w:tabs>
        <w:autoSpaceDE w:val="0"/>
        <w:autoSpaceDN w:val="0"/>
        <w:adjustRightInd w:val="0"/>
        <w:spacing w:line="360" w:lineRule="auto"/>
        <w:ind w:left="284"/>
        <w:jc w:val="both"/>
        <w:rPr>
          <w:rFonts w:ascii="Arial" w:hAnsi="Arial" w:cs="Arial"/>
          <w:i/>
          <w:position w:val="2"/>
          <w:sz w:val="16"/>
          <w:szCs w:val="16"/>
          <w:u w:val="single"/>
        </w:rPr>
      </w:pPr>
    </w:p>
    <w:p w14:paraId="21C49EDA" w14:textId="028DC684" w:rsidR="006D27DB" w:rsidRPr="00144118" w:rsidRDefault="006D27DB" w:rsidP="006D27DB">
      <w:pPr>
        <w:spacing w:line="360" w:lineRule="auto"/>
        <w:jc w:val="both"/>
        <w:rPr>
          <w:rFonts w:ascii="Arial" w:hAnsi="Arial" w:cs="Arial"/>
          <w:b/>
          <w:i/>
          <w:iCs/>
          <w:sz w:val="16"/>
          <w:szCs w:val="16"/>
          <w:u w:val="single"/>
        </w:rPr>
      </w:pPr>
      <w:r w:rsidRPr="00144118">
        <w:rPr>
          <w:rFonts w:ascii="Arial" w:hAnsi="Arial" w:cs="Arial"/>
          <w:b/>
          <w:i/>
          <w:iCs/>
          <w:sz w:val="16"/>
          <w:szCs w:val="16"/>
          <w:u w:val="single"/>
        </w:rPr>
        <w:t xml:space="preserve">IV. NUMER POSTĘPOWANIA: </w:t>
      </w:r>
      <w:r w:rsidR="00B70FD2">
        <w:rPr>
          <w:rFonts w:ascii="Arial" w:hAnsi="Arial" w:cs="Arial"/>
          <w:b/>
          <w:i/>
          <w:iCs/>
          <w:sz w:val="16"/>
          <w:szCs w:val="16"/>
          <w:u w:val="single"/>
        </w:rPr>
        <w:t>74</w:t>
      </w:r>
      <w:r w:rsidR="00E1762A">
        <w:rPr>
          <w:rFonts w:ascii="Arial" w:hAnsi="Arial" w:cs="Arial"/>
          <w:b/>
          <w:i/>
          <w:iCs/>
          <w:sz w:val="16"/>
          <w:szCs w:val="16"/>
          <w:u w:val="single"/>
        </w:rPr>
        <w:t>/ZP/2026</w:t>
      </w:r>
    </w:p>
    <w:p w14:paraId="0F0ED7C8" w14:textId="77777777" w:rsidR="006D27DB" w:rsidRPr="00350D94" w:rsidRDefault="006D27DB" w:rsidP="006D27DB">
      <w:pPr>
        <w:spacing w:line="360" w:lineRule="auto"/>
        <w:jc w:val="both"/>
        <w:rPr>
          <w:rFonts w:ascii="Arial" w:hAnsi="Arial" w:cs="Arial"/>
          <w:sz w:val="16"/>
          <w:szCs w:val="16"/>
        </w:rPr>
      </w:pPr>
      <w:r w:rsidRPr="00350D94">
        <w:rPr>
          <w:rFonts w:ascii="Arial" w:hAnsi="Arial" w:cs="Arial"/>
          <w:sz w:val="16"/>
          <w:szCs w:val="16"/>
        </w:rPr>
        <w:t>Tryb postępowania: TRYB PODSTAWOWY</w:t>
      </w:r>
    </w:p>
    <w:p w14:paraId="4778CB2E" w14:textId="77777777" w:rsidR="006D27DB" w:rsidRPr="00144118" w:rsidRDefault="006D27DB" w:rsidP="006D27DB">
      <w:pPr>
        <w:spacing w:line="360" w:lineRule="auto"/>
        <w:jc w:val="both"/>
        <w:rPr>
          <w:rFonts w:ascii="Arial" w:hAnsi="Arial" w:cs="Arial"/>
          <w:i/>
          <w:iCs/>
          <w:sz w:val="16"/>
          <w:szCs w:val="16"/>
        </w:rPr>
      </w:pPr>
    </w:p>
    <w:p w14:paraId="00176E0B" w14:textId="77777777" w:rsidR="006D27DB" w:rsidRPr="00144118" w:rsidRDefault="006D27DB" w:rsidP="006D27DB">
      <w:pPr>
        <w:spacing w:line="360" w:lineRule="auto"/>
        <w:jc w:val="both"/>
        <w:rPr>
          <w:rFonts w:ascii="Arial" w:hAnsi="Arial" w:cs="Arial"/>
          <w:b/>
          <w:i/>
          <w:iCs/>
          <w:sz w:val="16"/>
          <w:szCs w:val="16"/>
          <w:u w:val="single"/>
        </w:rPr>
      </w:pPr>
      <w:r w:rsidRPr="00144118">
        <w:rPr>
          <w:rFonts w:ascii="Arial" w:hAnsi="Arial" w:cs="Arial"/>
          <w:b/>
          <w:i/>
          <w:iCs/>
          <w:sz w:val="16"/>
          <w:szCs w:val="16"/>
          <w:u w:val="single"/>
        </w:rPr>
        <w:t>V. OFERTY CZĘŚCIOWE</w:t>
      </w:r>
    </w:p>
    <w:p w14:paraId="21C47C9B" w14:textId="77777777" w:rsidR="00B70FD2" w:rsidRPr="00B70FD2" w:rsidRDefault="00B70FD2" w:rsidP="00B70FD2">
      <w:pPr>
        <w:pBdr>
          <w:top w:val="nil"/>
          <w:left w:val="nil"/>
          <w:bottom w:val="nil"/>
          <w:right w:val="nil"/>
          <w:between w:val="nil"/>
        </w:pBdr>
        <w:spacing w:line="360" w:lineRule="auto"/>
        <w:jc w:val="both"/>
        <w:rPr>
          <w:rFonts w:ascii="Arial" w:hAnsi="Arial" w:cs="Arial"/>
          <w:sz w:val="16"/>
          <w:szCs w:val="16"/>
        </w:rPr>
      </w:pPr>
      <w:r w:rsidRPr="00B70FD2">
        <w:rPr>
          <w:rFonts w:ascii="Arial" w:hAnsi="Arial" w:cs="Arial"/>
          <w:sz w:val="16"/>
          <w:szCs w:val="16"/>
        </w:rPr>
        <w:lastRenderedPageBreak/>
        <w:t xml:space="preserve">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w:t>
      </w:r>
    </w:p>
    <w:p w14:paraId="023A9A38" w14:textId="09ECFB10" w:rsidR="00E1762A" w:rsidRDefault="00B70FD2" w:rsidP="00B70FD2">
      <w:pPr>
        <w:pBdr>
          <w:top w:val="nil"/>
          <w:left w:val="nil"/>
          <w:bottom w:val="nil"/>
          <w:right w:val="nil"/>
          <w:between w:val="nil"/>
        </w:pBdr>
        <w:spacing w:line="360" w:lineRule="auto"/>
        <w:jc w:val="both"/>
        <w:rPr>
          <w:rFonts w:ascii="Arial" w:hAnsi="Arial" w:cs="Arial"/>
          <w:sz w:val="16"/>
          <w:szCs w:val="16"/>
        </w:rPr>
      </w:pPr>
      <w:r w:rsidRPr="00B70FD2">
        <w:rPr>
          <w:rFonts w:ascii="Arial" w:hAnsi="Arial" w:cs="Arial"/>
          <w:sz w:val="16"/>
          <w:szCs w:val="16"/>
        </w:rPr>
        <w:t>i kosztami wykonania zamówienia a także potrzebą skoordynowania działań różnych Wykonawców realizujących poszczególne części zamówienia. Ponadto istniałoby ryzyko niewykonania poszczególnych części zamówienia.</w:t>
      </w:r>
    </w:p>
    <w:p w14:paraId="6368437E" w14:textId="77777777" w:rsidR="00B70FD2" w:rsidRDefault="00B70FD2" w:rsidP="00B70FD2">
      <w:pPr>
        <w:pBdr>
          <w:top w:val="nil"/>
          <w:left w:val="nil"/>
          <w:bottom w:val="nil"/>
          <w:right w:val="nil"/>
          <w:between w:val="nil"/>
        </w:pBdr>
        <w:spacing w:line="360" w:lineRule="auto"/>
        <w:jc w:val="both"/>
        <w:rPr>
          <w:rFonts w:ascii="Arial" w:eastAsia="Arial" w:hAnsi="Arial" w:cs="Arial"/>
          <w:b/>
          <w:color w:val="000000"/>
          <w:sz w:val="16"/>
          <w:szCs w:val="16"/>
          <w:u w:val="single"/>
        </w:rPr>
      </w:pPr>
    </w:p>
    <w:p w14:paraId="1D3B0B05" w14:textId="77777777" w:rsidR="006D27DB" w:rsidRPr="00144118" w:rsidRDefault="006D27DB" w:rsidP="006D27DB">
      <w:pPr>
        <w:pBdr>
          <w:top w:val="nil"/>
          <w:left w:val="nil"/>
          <w:bottom w:val="nil"/>
          <w:right w:val="nil"/>
          <w:between w:val="nil"/>
        </w:pBdr>
        <w:spacing w:line="360" w:lineRule="auto"/>
        <w:jc w:val="both"/>
        <w:rPr>
          <w:rFonts w:ascii="Arial" w:eastAsia="Arial" w:hAnsi="Arial" w:cs="Arial"/>
          <w:i/>
          <w:iCs/>
          <w:color w:val="000000"/>
          <w:sz w:val="16"/>
          <w:szCs w:val="16"/>
          <w:u w:val="single"/>
        </w:rPr>
      </w:pPr>
      <w:r w:rsidRPr="00144118">
        <w:rPr>
          <w:rFonts w:ascii="Arial" w:eastAsia="Arial" w:hAnsi="Arial" w:cs="Arial"/>
          <w:b/>
          <w:i/>
          <w:iCs/>
          <w:color w:val="000000"/>
          <w:sz w:val="16"/>
          <w:szCs w:val="16"/>
          <w:u w:val="single"/>
        </w:rPr>
        <w:t>VI. ZAMÓWIENIA PODOBNE</w:t>
      </w:r>
    </w:p>
    <w:p w14:paraId="7D228CE4" w14:textId="77777777" w:rsidR="00E4556A"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udzielenia zamówień podobnych o których mowa w art. 214 ust. 1 pkt. 7 i 8 ustawy Prawo zamówień publicznych</w:t>
      </w:r>
      <w:r w:rsidRPr="005F55EE">
        <w:rPr>
          <w:rFonts w:ascii="Arial" w:eastAsia="Arial" w:hAnsi="Arial" w:cs="Arial"/>
          <w:color w:val="000000"/>
          <w:sz w:val="16"/>
          <w:szCs w:val="16"/>
        </w:rPr>
        <w:t>.</w:t>
      </w:r>
    </w:p>
    <w:p w14:paraId="31840203" w14:textId="77777777" w:rsidR="00E4556A" w:rsidRPr="00E4556A" w:rsidRDefault="00E4556A" w:rsidP="006D27DB">
      <w:pPr>
        <w:pBdr>
          <w:top w:val="nil"/>
          <w:left w:val="nil"/>
          <w:bottom w:val="nil"/>
          <w:right w:val="nil"/>
          <w:between w:val="nil"/>
        </w:pBdr>
        <w:spacing w:line="360" w:lineRule="auto"/>
        <w:jc w:val="both"/>
        <w:rPr>
          <w:rFonts w:ascii="Arial" w:eastAsia="Arial" w:hAnsi="Arial" w:cs="Arial"/>
          <w:color w:val="000000"/>
          <w:sz w:val="16"/>
          <w:szCs w:val="16"/>
        </w:rPr>
      </w:pPr>
    </w:p>
    <w:p w14:paraId="304DF83F" w14:textId="77777777" w:rsidR="006D27DB" w:rsidRPr="00144118" w:rsidRDefault="006D27DB" w:rsidP="00FE0081">
      <w:pPr>
        <w:spacing w:line="360" w:lineRule="auto"/>
        <w:jc w:val="both"/>
        <w:rPr>
          <w:rFonts w:ascii="Arial" w:hAnsi="Arial" w:cs="Arial"/>
          <w:b/>
          <w:i/>
          <w:iCs/>
          <w:sz w:val="16"/>
          <w:szCs w:val="16"/>
          <w:u w:val="single"/>
        </w:rPr>
      </w:pPr>
      <w:r w:rsidRPr="00144118">
        <w:rPr>
          <w:rFonts w:ascii="Arial" w:hAnsi="Arial" w:cs="Arial"/>
          <w:b/>
          <w:i/>
          <w:iCs/>
          <w:sz w:val="16"/>
          <w:szCs w:val="16"/>
          <w:u w:val="single"/>
        </w:rPr>
        <w:t>VII. WYMAGANY TERMIN I WARUNKI REALIZACJI ZAMÓWIENIA</w:t>
      </w:r>
    </w:p>
    <w:p w14:paraId="3A39437B" w14:textId="77777777" w:rsidR="009438D5" w:rsidRPr="000B7760" w:rsidRDefault="00E1762A" w:rsidP="009438D5">
      <w:pPr>
        <w:pStyle w:val="Akapitzlist"/>
        <w:numPr>
          <w:ilvl w:val="3"/>
          <w:numId w:val="1"/>
        </w:numPr>
        <w:pBdr>
          <w:top w:val="nil"/>
          <w:left w:val="nil"/>
          <w:bottom w:val="nil"/>
          <w:right w:val="nil"/>
          <w:between w:val="nil"/>
        </w:pBdr>
        <w:spacing w:line="360" w:lineRule="auto"/>
        <w:ind w:left="284" w:hanging="284"/>
        <w:rPr>
          <w:rFonts w:ascii="Arial" w:eastAsia="Arial" w:hAnsi="Arial" w:cs="Arial"/>
          <w:b/>
          <w:sz w:val="16"/>
          <w:szCs w:val="16"/>
        </w:rPr>
      </w:pPr>
      <w:r>
        <w:rPr>
          <w:rFonts w:ascii="Arial" w:eastAsia="Arial" w:hAnsi="Arial" w:cs="Arial"/>
          <w:b/>
          <w:sz w:val="16"/>
          <w:szCs w:val="16"/>
        </w:rPr>
        <w:t xml:space="preserve">Termin dostarczenia </w:t>
      </w:r>
      <w:r w:rsidR="009438D5">
        <w:rPr>
          <w:rFonts w:ascii="Arial" w:eastAsia="Arial" w:hAnsi="Arial" w:cs="Arial"/>
          <w:b/>
          <w:sz w:val="16"/>
          <w:szCs w:val="16"/>
        </w:rPr>
        <w:t xml:space="preserve"> przedmiotu zamówienia</w:t>
      </w:r>
      <w:r w:rsidR="009438D5" w:rsidRPr="000B7760">
        <w:rPr>
          <w:rFonts w:ascii="Arial" w:eastAsia="Arial" w:hAnsi="Arial" w:cs="Arial"/>
          <w:b/>
          <w:sz w:val="16"/>
          <w:szCs w:val="16"/>
        </w:rPr>
        <w:t>:</w:t>
      </w:r>
      <w:bookmarkStart w:id="1" w:name="_Hlk165364874"/>
    </w:p>
    <w:p w14:paraId="41DEA12C" w14:textId="45B12D3B" w:rsidR="009438D5" w:rsidRPr="000B7760" w:rsidRDefault="009438D5" w:rsidP="0019335C">
      <w:pPr>
        <w:pStyle w:val="Akapitzlist"/>
        <w:numPr>
          <w:ilvl w:val="0"/>
          <w:numId w:val="41"/>
        </w:numPr>
        <w:pBdr>
          <w:top w:val="nil"/>
          <w:left w:val="nil"/>
          <w:bottom w:val="nil"/>
          <w:right w:val="nil"/>
          <w:between w:val="nil"/>
        </w:pBdr>
        <w:spacing w:line="360" w:lineRule="auto"/>
        <w:rPr>
          <w:rFonts w:ascii="Arial" w:eastAsia="Arial" w:hAnsi="Arial" w:cs="Arial"/>
          <w:b/>
          <w:sz w:val="16"/>
          <w:szCs w:val="16"/>
        </w:rPr>
      </w:pPr>
      <w:r w:rsidRPr="000B7760">
        <w:rPr>
          <w:rFonts w:ascii="Arial" w:eastAsia="Arial" w:hAnsi="Arial" w:cs="Arial"/>
          <w:bCs/>
          <w:sz w:val="16"/>
          <w:szCs w:val="16"/>
        </w:rPr>
        <w:t>nie później niż</w:t>
      </w:r>
      <w:r>
        <w:rPr>
          <w:rFonts w:ascii="Arial" w:eastAsia="Arial" w:hAnsi="Arial" w:cs="Arial"/>
          <w:bCs/>
          <w:sz w:val="16"/>
          <w:szCs w:val="16"/>
        </w:rPr>
        <w:t xml:space="preserve"> </w:t>
      </w:r>
      <w:r w:rsidRPr="000B7760">
        <w:rPr>
          <w:rFonts w:ascii="Arial" w:eastAsia="Arial" w:hAnsi="Arial" w:cs="Arial"/>
          <w:b/>
          <w:sz w:val="16"/>
          <w:szCs w:val="16"/>
        </w:rPr>
        <w:t xml:space="preserve">do </w:t>
      </w:r>
      <w:r w:rsidR="00B70FD2">
        <w:rPr>
          <w:rFonts w:ascii="Arial" w:eastAsia="Arial" w:hAnsi="Arial" w:cs="Arial"/>
          <w:b/>
          <w:sz w:val="16"/>
          <w:szCs w:val="16"/>
        </w:rPr>
        <w:t>25</w:t>
      </w:r>
      <w:r w:rsidR="00E1762A">
        <w:rPr>
          <w:rFonts w:ascii="Arial" w:eastAsia="Arial" w:hAnsi="Arial" w:cs="Arial"/>
          <w:b/>
          <w:sz w:val="16"/>
          <w:szCs w:val="16"/>
        </w:rPr>
        <w:t>.05.2026</w:t>
      </w:r>
      <w:r>
        <w:rPr>
          <w:rFonts w:ascii="Arial" w:eastAsia="Arial" w:hAnsi="Arial" w:cs="Arial"/>
          <w:b/>
          <w:sz w:val="16"/>
          <w:szCs w:val="16"/>
        </w:rPr>
        <w:t xml:space="preserve"> </w:t>
      </w:r>
      <w:r w:rsidRPr="000B7760">
        <w:rPr>
          <w:rFonts w:ascii="Arial" w:eastAsia="Arial" w:hAnsi="Arial" w:cs="Arial"/>
          <w:bCs/>
          <w:sz w:val="16"/>
          <w:szCs w:val="16"/>
        </w:rPr>
        <w:t xml:space="preserve">od daty zawarcia umowy </w:t>
      </w:r>
    </w:p>
    <w:bookmarkEnd w:id="1"/>
    <w:p w14:paraId="614D59B3" w14:textId="72696677" w:rsidR="00B70FD2" w:rsidRPr="00B70FD2" w:rsidRDefault="00B70FD2" w:rsidP="00B70FD2">
      <w:pPr>
        <w:pStyle w:val="Akapitzlist"/>
        <w:numPr>
          <w:ilvl w:val="0"/>
          <w:numId w:val="1"/>
        </w:numPr>
        <w:pBdr>
          <w:top w:val="nil"/>
          <w:left w:val="nil"/>
          <w:bottom w:val="nil"/>
          <w:right w:val="nil"/>
          <w:between w:val="nil"/>
        </w:pBdr>
        <w:suppressAutoHyphens/>
        <w:spacing w:line="360" w:lineRule="auto"/>
        <w:jc w:val="both"/>
        <w:rPr>
          <w:rFonts w:ascii="Arial" w:eastAsia="Arial" w:hAnsi="Arial" w:cs="Arial"/>
          <w:b/>
          <w:bCs/>
          <w:sz w:val="16"/>
          <w:szCs w:val="16"/>
        </w:rPr>
      </w:pPr>
      <w:r w:rsidRPr="00B70FD2">
        <w:rPr>
          <w:rFonts w:ascii="Arial" w:eastAsia="Arial" w:hAnsi="Arial" w:cs="Arial"/>
          <w:b/>
          <w:bCs/>
          <w:sz w:val="16"/>
          <w:szCs w:val="16"/>
        </w:rPr>
        <w:t xml:space="preserve">Zamówienie przeprowadzone zostanie w Szpitalu Specjalistycznym im. Ludwika Rydygiera w Krakowie sp. z o.o., </w:t>
      </w:r>
    </w:p>
    <w:p w14:paraId="6F770B3B" w14:textId="77777777" w:rsidR="00B70FD2" w:rsidRPr="00B70FD2" w:rsidRDefault="00B70FD2" w:rsidP="00B70FD2">
      <w:pPr>
        <w:pBdr>
          <w:top w:val="nil"/>
          <w:left w:val="nil"/>
          <w:bottom w:val="nil"/>
          <w:right w:val="nil"/>
          <w:between w:val="nil"/>
        </w:pBdr>
        <w:suppressAutoHyphens/>
        <w:spacing w:line="360" w:lineRule="auto"/>
        <w:ind w:firstLine="360"/>
        <w:jc w:val="both"/>
        <w:rPr>
          <w:rFonts w:ascii="Arial" w:eastAsia="Arial" w:hAnsi="Arial" w:cs="Arial"/>
          <w:b/>
          <w:bCs/>
          <w:sz w:val="16"/>
          <w:szCs w:val="16"/>
        </w:rPr>
      </w:pPr>
      <w:r w:rsidRPr="00B70FD2">
        <w:rPr>
          <w:rFonts w:ascii="Arial" w:eastAsia="Arial" w:hAnsi="Arial" w:cs="Arial"/>
          <w:b/>
          <w:bCs/>
          <w:sz w:val="16"/>
          <w:szCs w:val="16"/>
        </w:rPr>
        <w:t xml:space="preserve">31-826 Kraków, os. Złotej Jesieni 1. </w:t>
      </w:r>
    </w:p>
    <w:p w14:paraId="3893FFBB" w14:textId="77777777" w:rsidR="006D27DB" w:rsidRPr="006D4DAC" w:rsidRDefault="006D27DB" w:rsidP="006D27DB">
      <w:pPr>
        <w:pStyle w:val="Tekstpodstawowywcity"/>
        <w:autoSpaceDN w:val="0"/>
        <w:adjustRightInd w:val="0"/>
        <w:spacing w:after="0" w:line="360" w:lineRule="auto"/>
        <w:ind w:left="0"/>
        <w:jc w:val="both"/>
        <w:rPr>
          <w:rFonts w:ascii="Arial" w:hAnsi="Arial" w:cs="Arial"/>
          <w:position w:val="2"/>
          <w:sz w:val="16"/>
          <w:szCs w:val="16"/>
        </w:rPr>
      </w:pPr>
    </w:p>
    <w:p w14:paraId="20C679B6" w14:textId="77777777" w:rsidR="006D27DB" w:rsidRPr="0045564A" w:rsidRDefault="006D27DB" w:rsidP="006D27DB">
      <w:pPr>
        <w:spacing w:line="360" w:lineRule="auto"/>
        <w:jc w:val="both"/>
        <w:rPr>
          <w:rFonts w:ascii="Arial" w:hAnsi="Arial" w:cs="Arial"/>
          <w:b/>
          <w:sz w:val="16"/>
          <w:szCs w:val="16"/>
          <w:u w:val="single"/>
        </w:rPr>
      </w:pPr>
      <w:r w:rsidRPr="0045564A">
        <w:rPr>
          <w:rFonts w:ascii="Arial" w:hAnsi="Arial" w:cs="Arial"/>
          <w:b/>
          <w:sz w:val="16"/>
          <w:szCs w:val="16"/>
          <w:u w:val="single"/>
        </w:rPr>
        <w:t>VIII. WARUNKI UDZIAŁU W POSTĘPOWANIU ORAZ SPOSÓB DOKONYWANIA OCENY SPEŁNIENIA TYCH WARUNKÓW</w:t>
      </w:r>
    </w:p>
    <w:p w14:paraId="7937F2B6" w14:textId="77777777" w:rsidR="006D27DB" w:rsidRPr="005F55EE" w:rsidRDefault="006D27DB" w:rsidP="00375F5E">
      <w:pPr>
        <w:numPr>
          <w:ilvl w:val="0"/>
          <w:numId w:val="17"/>
        </w:numPr>
        <w:spacing w:line="360" w:lineRule="auto"/>
        <w:ind w:left="357" w:hanging="357"/>
        <w:jc w:val="both"/>
        <w:rPr>
          <w:rFonts w:ascii="Arial" w:hAnsi="Arial" w:cs="Arial"/>
          <w:b/>
          <w:sz w:val="16"/>
          <w:szCs w:val="16"/>
        </w:rPr>
      </w:pPr>
      <w:r w:rsidRPr="005F55EE">
        <w:rPr>
          <w:rFonts w:ascii="Arial" w:hAnsi="Arial" w:cs="Arial"/>
          <w:b/>
          <w:sz w:val="16"/>
          <w:szCs w:val="16"/>
        </w:rPr>
        <w:t>O udzielenie zamówienia mogą wziąć udział Wykonawcy, którzy spełniają warunki określone w art. 273 ust. 1 ustawy Pzp, tj.:</w:t>
      </w:r>
    </w:p>
    <w:p w14:paraId="726727C6" w14:textId="77777777" w:rsidR="006D27DB" w:rsidRPr="005F55EE" w:rsidRDefault="006D27DB" w:rsidP="00375F5E">
      <w:pPr>
        <w:numPr>
          <w:ilvl w:val="0"/>
          <w:numId w:val="18"/>
        </w:numPr>
        <w:spacing w:line="360" w:lineRule="auto"/>
        <w:ind w:left="714" w:hanging="357"/>
        <w:jc w:val="both"/>
        <w:rPr>
          <w:rFonts w:ascii="Arial" w:hAnsi="Arial" w:cs="Arial"/>
          <w:b/>
          <w:sz w:val="16"/>
          <w:szCs w:val="16"/>
        </w:rPr>
      </w:pPr>
      <w:r w:rsidRPr="005F55EE">
        <w:rPr>
          <w:rFonts w:ascii="Arial" w:hAnsi="Arial" w:cs="Arial"/>
          <w:b/>
          <w:sz w:val="16"/>
          <w:szCs w:val="16"/>
        </w:rPr>
        <w:t>nie podlegają wykluczeniu</w:t>
      </w:r>
    </w:p>
    <w:p w14:paraId="7A6DDA47" w14:textId="77777777" w:rsidR="006D27DB" w:rsidRPr="005F55EE" w:rsidRDefault="006D27DB" w:rsidP="00375F5E">
      <w:pPr>
        <w:numPr>
          <w:ilvl w:val="0"/>
          <w:numId w:val="18"/>
        </w:numPr>
        <w:spacing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14:paraId="635BBFAA" w14:textId="77777777" w:rsidR="006D27DB" w:rsidRPr="005F55EE" w:rsidRDefault="006D27DB" w:rsidP="00375F5E">
      <w:pPr>
        <w:pStyle w:val="Akapitzlist"/>
        <w:numPr>
          <w:ilvl w:val="0"/>
          <w:numId w:val="34"/>
        </w:numPr>
        <w:spacing w:line="360" w:lineRule="auto"/>
        <w:ind w:left="1071" w:hanging="357"/>
        <w:rPr>
          <w:rFonts w:ascii="Arial" w:hAnsi="Arial" w:cs="Arial"/>
          <w:b/>
          <w:sz w:val="16"/>
          <w:szCs w:val="16"/>
        </w:rPr>
      </w:pPr>
      <w:r w:rsidRPr="005F55EE">
        <w:rPr>
          <w:rFonts w:ascii="Arial" w:hAnsi="Arial" w:cs="Arial"/>
          <w:b/>
          <w:sz w:val="16"/>
          <w:szCs w:val="16"/>
        </w:rPr>
        <w:t>zdolności do występowania w obrocie gospodarczym</w:t>
      </w:r>
    </w:p>
    <w:p w14:paraId="51D4CFEC" w14:textId="77777777" w:rsidR="006D27DB" w:rsidRPr="005F55EE" w:rsidRDefault="006D27DB" w:rsidP="000C408E">
      <w:pPr>
        <w:spacing w:line="360" w:lineRule="auto"/>
        <w:ind w:left="1429" w:hanging="35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6C39718A" w14:textId="77777777" w:rsidR="006D27DB" w:rsidRPr="005F55EE" w:rsidRDefault="006D27DB" w:rsidP="00375F5E">
      <w:pPr>
        <w:pStyle w:val="Akapitzlist"/>
        <w:numPr>
          <w:ilvl w:val="0"/>
          <w:numId w:val="34"/>
        </w:numPr>
        <w:spacing w:line="360" w:lineRule="auto"/>
        <w:ind w:left="1071" w:hanging="357"/>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72C5AF0B" w14:textId="77777777" w:rsidR="006D27DB" w:rsidRPr="005F55EE" w:rsidRDefault="006D27DB" w:rsidP="000C408E">
      <w:pPr>
        <w:spacing w:line="360" w:lineRule="auto"/>
        <w:ind w:left="1429" w:hanging="35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24D93933" w14:textId="77777777" w:rsidR="006D27DB" w:rsidRPr="005F55EE" w:rsidRDefault="006D27DB" w:rsidP="00375F5E">
      <w:pPr>
        <w:pStyle w:val="Akapitzlist"/>
        <w:numPr>
          <w:ilvl w:val="0"/>
          <w:numId w:val="34"/>
        </w:numPr>
        <w:spacing w:line="360" w:lineRule="auto"/>
        <w:ind w:left="1071" w:hanging="357"/>
        <w:rPr>
          <w:rFonts w:ascii="Arial" w:hAnsi="Arial" w:cs="Arial"/>
          <w:b/>
          <w:sz w:val="16"/>
          <w:szCs w:val="16"/>
        </w:rPr>
      </w:pPr>
      <w:r w:rsidRPr="005F55EE">
        <w:rPr>
          <w:rFonts w:ascii="Arial" w:hAnsi="Arial" w:cs="Arial"/>
          <w:b/>
          <w:sz w:val="16"/>
          <w:szCs w:val="16"/>
        </w:rPr>
        <w:t>sytuacji ekonomicznej lub finansowej</w:t>
      </w:r>
    </w:p>
    <w:p w14:paraId="3C742B46" w14:textId="77777777" w:rsidR="006D27DB" w:rsidRPr="005F55EE" w:rsidRDefault="006D27DB" w:rsidP="000C408E">
      <w:pPr>
        <w:spacing w:line="360" w:lineRule="auto"/>
        <w:ind w:left="1429" w:hanging="35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4FACFCC9" w14:textId="77777777" w:rsidR="006D27DB" w:rsidRPr="005F55EE" w:rsidRDefault="006D27DB" w:rsidP="00375F5E">
      <w:pPr>
        <w:pStyle w:val="Akapitzlist"/>
        <w:numPr>
          <w:ilvl w:val="0"/>
          <w:numId w:val="34"/>
        </w:numPr>
        <w:spacing w:line="360" w:lineRule="auto"/>
        <w:ind w:left="1071" w:hanging="357"/>
        <w:rPr>
          <w:rFonts w:ascii="Arial" w:hAnsi="Arial" w:cs="Arial"/>
          <w:b/>
          <w:sz w:val="16"/>
          <w:szCs w:val="16"/>
        </w:rPr>
      </w:pPr>
      <w:r w:rsidRPr="005F55EE">
        <w:rPr>
          <w:rFonts w:ascii="Arial" w:hAnsi="Arial" w:cs="Arial"/>
          <w:b/>
          <w:sz w:val="16"/>
          <w:szCs w:val="16"/>
        </w:rPr>
        <w:t xml:space="preserve">zdolności technicznej lub zawodowej </w:t>
      </w:r>
    </w:p>
    <w:p w14:paraId="15580B73" w14:textId="77777777" w:rsidR="006F6E31" w:rsidRPr="006F6E31" w:rsidRDefault="007A60A8" w:rsidP="0019335C">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6F6E31">
        <w:rPr>
          <w:rFonts w:ascii="Arial" w:hAnsi="Arial" w:cs="Arial"/>
          <w:sz w:val="16"/>
          <w:szCs w:val="16"/>
        </w:rPr>
        <w:t>Zamawiający uzna, że Wykonawca spełnia warunek udziału w Postępowaniu w zakresie zdolności technicznej lub zawodowej, jeżeli wykaże, że:</w:t>
      </w:r>
    </w:p>
    <w:p w14:paraId="24343267" w14:textId="718A352A" w:rsidR="006F6E31" w:rsidRPr="006F6E31" w:rsidRDefault="006F6E31" w:rsidP="0019335C">
      <w:pPr>
        <w:pStyle w:val="Akapitzlist"/>
        <w:numPr>
          <w:ilvl w:val="0"/>
          <w:numId w:val="48"/>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co najmniej 5 usług polegających na przeprowadzeniu audytu bezpieczeństwa informacji lub systemu zarządzania bezpieczeństwem informacji (SZBI) w podmiotach medycznych lub organizacjach o podobnym profilu;</w:t>
      </w:r>
    </w:p>
    <w:p w14:paraId="017E585D" w14:textId="59AD88A9" w:rsidR="006F6E31" w:rsidRPr="006F6E31" w:rsidRDefault="006F6E31" w:rsidP="0019335C">
      <w:pPr>
        <w:pStyle w:val="Akapitzlist"/>
        <w:numPr>
          <w:ilvl w:val="0"/>
          <w:numId w:val="48"/>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co najmniej 3 usługi polegające na przeprowadzeniu audytu lub wdrożeniu systemu zarządzania ciągłością działania (BCMS) zgodnie z normą ISO 22301, w podmiotach medycznych lub o podobnym profilu;</w:t>
      </w:r>
    </w:p>
    <w:p w14:paraId="5E67FD02" w14:textId="37BE43E4" w:rsidR="006F6E31" w:rsidRDefault="006F6E31" w:rsidP="0019335C">
      <w:pPr>
        <w:pStyle w:val="Akapitzlist"/>
        <w:numPr>
          <w:ilvl w:val="0"/>
          <w:numId w:val="48"/>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co najmniej 2 usługi polegające na przeprowadzeniu audytu dostępności cyfrowej zgodnie z WCAG 2.1 w podmiotach publicznych.</w:t>
      </w:r>
    </w:p>
    <w:p w14:paraId="363DFB45" w14:textId="0BD6ACFA" w:rsidR="006F6E31" w:rsidRPr="006F6E31" w:rsidRDefault="006F6E31" w:rsidP="0019335C">
      <w:pPr>
        <w:pStyle w:val="Akapitzlist"/>
        <w:numPr>
          <w:ilvl w:val="0"/>
          <w:numId w:val="50"/>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Wykonawca musi dysponować zespołem skierowanym do realizacji zamówienia, składającym się co najmniej z:</w:t>
      </w:r>
    </w:p>
    <w:p w14:paraId="02DD62E8" w14:textId="2F8CB6B5" w:rsidR="006F6E31" w:rsidRPr="006F6E31" w:rsidRDefault="006F6E31" w:rsidP="0019335C">
      <w:pPr>
        <w:pStyle w:val="Akapitzlist"/>
        <w:numPr>
          <w:ilvl w:val="0"/>
          <w:numId w:val="49"/>
        </w:numPr>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co najmniej 5 audytorów posiadających ważny certyfikat audytora wewnętrznego ISO 42001;</w:t>
      </w:r>
    </w:p>
    <w:p w14:paraId="022813C9" w14:textId="67390DC1" w:rsidR="006F6E31" w:rsidRPr="006F6E31" w:rsidRDefault="006F6E31" w:rsidP="0019335C">
      <w:pPr>
        <w:pStyle w:val="Akapitzlist"/>
        <w:numPr>
          <w:ilvl w:val="0"/>
          <w:numId w:val="49"/>
        </w:numPr>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co najmniej 5 audytorów wiodących ISO 22301;</w:t>
      </w:r>
    </w:p>
    <w:p w14:paraId="351E2F47" w14:textId="0CB7C905" w:rsidR="00B73335" w:rsidRDefault="006F6E31" w:rsidP="0019335C">
      <w:pPr>
        <w:pStyle w:val="Akapitzlist"/>
        <w:numPr>
          <w:ilvl w:val="0"/>
          <w:numId w:val="49"/>
        </w:numPr>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 xml:space="preserve">co najmniej 5 audytorów spełniających wymagania określone w art. 15 ust. 2–3 ustawy z dnia 5 lipca 2018 r. o krajowym systemie cyberbezpieczeństwa, </w:t>
      </w:r>
    </w:p>
    <w:p w14:paraId="568BADA8" w14:textId="6208810C" w:rsidR="006F6E31" w:rsidRPr="006F6E31" w:rsidRDefault="006F6E31" w:rsidP="00B73335">
      <w:pPr>
        <w:pStyle w:val="Akapitzlist"/>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tj. posiadających:</w:t>
      </w:r>
    </w:p>
    <w:p w14:paraId="4791FA3D" w14:textId="77777777" w:rsidR="006F6E31" w:rsidRPr="006F6E31" w:rsidRDefault="006F6E31" w:rsidP="00B73335">
      <w:pPr>
        <w:pStyle w:val="Akapitzlist"/>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certyfikaty określone w przepisach wydanych na podstawie art. 15 ust. 8 tej ustawy, lub</w:t>
      </w:r>
    </w:p>
    <w:p w14:paraId="4639E428" w14:textId="77777777" w:rsidR="006F6E31" w:rsidRPr="006F6E31" w:rsidRDefault="006F6E31" w:rsidP="006F6E31">
      <w:pPr>
        <w:pStyle w:val="Akapitzlist"/>
        <w:pBdr>
          <w:top w:val="nil"/>
          <w:left w:val="nil"/>
          <w:bottom w:val="nil"/>
          <w:right w:val="nil"/>
          <w:between w:val="nil"/>
        </w:pBdr>
        <w:spacing w:line="360" w:lineRule="auto"/>
        <w:ind w:left="2151"/>
        <w:jc w:val="both"/>
        <w:rPr>
          <w:rFonts w:ascii="Arial" w:eastAsia="Arial" w:hAnsi="Arial" w:cs="Arial"/>
          <w:color w:val="000000"/>
          <w:sz w:val="16"/>
          <w:szCs w:val="16"/>
        </w:rPr>
      </w:pPr>
      <w:r w:rsidRPr="006F6E31">
        <w:rPr>
          <w:rFonts w:ascii="Arial" w:eastAsia="Arial" w:hAnsi="Arial" w:cs="Arial"/>
          <w:color w:val="000000"/>
          <w:sz w:val="16"/>
          <w:szCs w:val="16"/>
        </w:rPr>
        <w:t>co najmniej trzyletnią praktykę w zakresie audytu bezpieczeństwa systemów informacyjnych, lub</w:t>
      </w:r>
    </w:p>
    <w:p w14:paraId="28A81896" w14:textId="4894066C" w:rsidR="007D20A9" w:rsidRPr="007D20A9" w:rsidRDefault="006F6E31" w:rsidP="007D20A9">
      <w:pPr>
        <w:pStyle w:val="Akapitzlist"/>
        <w:pBdr>
          <w:top w:val="nil"/>
          <w:left w:val="nil"/>
          <w:bottom w:val="nil"/>
          <w:right w:val="nil"/>
          <w:between w:val="nil"/>
        </w:pBdr>
        <w:spacing w:line="360" w:lineRule="auto"/>
        <w:ind w:left="2552"/>
        <w:jc w:val="both"/>
        <w:rPr>
          <w:rFonts w:ascii="Arial" w:eastAsia="Arial" w:hAnsi="Arial" w:cs="Arial"/>
          <w:color w:val="000000"/>
          <w:sz w:val="16"/>
          <w:szCs w:val="16"/>
        </w:rPr>
      </w:pPr>
      <w:r w:rsidRPr="006F6E31">
        <w:rPr>
          <w:rFonts w:ascii="Arial" w:eastAsia="Arial" w:hAnsi="Arial" w:cs="Arial"/>
          <w:color w:val="000000"/>
          <w:sz w:val="16"/>
          <w:szCs w:val="16"/>
        </w:rPr>
        <w:lastRenderedPageBreak/>
        <w:t>co najmniej dwuletnią praktykę w zakresie audytu bezpieczeństwa systemów informacyjnych oraz dyplom ukończenia studiów podyplomowych w zakresie audytu bezpieczeństwa systemów informacyjnych;</w:t>
      </w:r>
    </w:p>
    <w:p w14:paraId="68AB6838" w14:textId="5F1A7B9D" w:rsidR="006F6E31" w:rsidRPr="006F6E31" w:rsidRDefault="006F6E31" w:rsidP="0019335C">
      <w:pPr>
        <w:pStyle w:val="Akapitzlist"/>
        <w:numPr>
          <w:ilvl w:val="0"/>
          <w:numId w:val="50"/>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Wykonawca zobowiązany jest zapewnić, że osoby skierowane do realizacji zamówienia:</w:t>
      </w:r>
    </w:p>
    <w:p w14:paraId="12CA28A7" w14:textId="77777777" w:rsidR="006F6E31" w:rsidRPr="006F6E31" w:rsidRDefault="006F6E31" w:rsidP="0019335C">
      <w:pPr>
        <w:pStyle w:val="Akapitzlist"/>
        <w:numPr>
          <w:ilvl w:val="0"/>
          <w:numId w:val="51"/>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posiadają doświadczenie w realizacji audytów w obszarach: bezpieczeństwa informacji, systemów zarządzania ciągłością działania (BCMS), systemów sztucznej inteligencji (AI) oraz dostępności cyfrowej (WCAG 2.1),</w:t>
      </w:r>
    </w:p>
    <w:p w14:paraId="70864F41" w14:textId="77777777" w:rsidR="006F6E31" w:rsidRPr="006F6E31" w:rsidRDefault="006F6E31" w:rsidP="0019335C">
      <w:pPr>
        <w:pStyle w:val="Akapitzlist"/>
        <w:numPr>
          <w:ilvl w:val="0"/>
          <w:numId w:val="51"/>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zapewnią realizację zamówienia zgodnie z wymaganiami określonymi w Opisie Przedmiotu Zamówienia,</w:t>
      </w:r>
    </w:p>
    <w:p w14:paraId="71C7441C" w14:textId="27E51C8D" w:rsidR="007D20A9" w:rsidRPr="007D20A9" w:rsidRDefault="006F6E31" w:rsidP="007D20A9">
      <w:pPr>
        <w:pStyle w:val="Akapitzlist"/>
        <w:numPr>
          <w:ilvl w:val="0"/>
          <w:numId w:val="51"/>
        </w:numPr>
        <w:pBdr>
          <w:top w:val="nil"/>
          <w:left w:val="nil"/>
          <w:bottom w:val="nil"/>
          <w:right w:val="nil"/>
          <w:between w:val="nil"/>
        </w:pBdr>
        <w:spacing w:line="360" w:lineRule="auto"/>
        <w:jc w:val="both"/>
        <w:rPr>
          <w:rFonts w:ascii="Arial" w:eastAsia="Arial" w:hAnsi="Arial" w:cs="Arial"/>
          <w:color w:val="000000"/>
          <w:sz w:val="16"/>
          <w:szCs w:val="16"/>
        </w:rPr>
      </w:pPr>
      <w:r w:rsidRPr="006F6E31">
        <w:rPr>
          <w:rFonts w:ascii="Arial" w:eastAsia="Arial" w:hAnsi="Arial" w:cs="Arial"/>
          <w:color w:val="000000"/>
          <w:sz w:val="16"/>
          <w:szCs w:val="16"/>
        </w:rPr>
        <w:t>będą przestrzegały zasad poufności informacji uzyskanych w związku z realizacją zamówienia.</w:t>
      </w:r>
    </w:p>
    <w:p w14:paraId="26DBD68A" w14:textId="6DBBF30C" w:rsidR="00BB7A86" w:rsidRDefault="006D27DB" w:rsidP="007A60A8">
      <w:pPr>
        <w:numPr>
          <w:ilvl w:val="0"/>
          <w:numId w:val="17"/>
        </w:num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BB7A86">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2" w:name="_Hlk60808692"/>
      <w:r>
        <w:rPr>
          <w:rFonts w:ascii="Arial" w:hAnsi="Arial" w:cs="Arial"/>
          <w:color w:val="000000"/>
          <w:sz w:val="16"/>
          <w:szCs w:val="16"/>
        </w:rPr>
        <w:t xml:space="preserve"> </w:t>
      </w:r>
      <w:r w:rsidRPr="005F55EE">
        <w:rPr>
          <w:rFonts w:ascii="Arial" w:hAnsi="Arial" w:cs="Arial"/>
          <w:color w:val="000000"/>
          <w:sz w:val="16"/>
          <w:szCs w:val="16"/>
        </w:rPr>
        <w:t>Wykonawca, który polega na zdolnościach lub sytuacji podmiotów udostępniających zasoby, składa, wraz z wnioskiem o dopuszczenie do udziału w</w:t>
      </w:r>
      <w:r w:rsidR="00BB7A86">
        <w:rPr>
          <w:rFonts w:ascii="Arial" w:hAnsi="Arial" w:cs="Arial"/>
          <w:color w:val="000000"/>
          <w:sz w:val="16"/>
          <w:szCs w:val="16"/>
        </w:rPr>
        <w:t> </w:t>
      </w:r>
      <w:r w:rsidRPr="005F55EE">
        <w:rPr>
          <w:rFonts w:ascii="Arial" w:hAnsi="Arial" w:cs="Arial"/>
          <w:color w:val="000000"/>
          <w:sz w:val="16"/>
          <w:szCs w:val="16"/>
        </w:rPr>
        <w:t>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3" w:name="_Hlk60808809"/>
      <w:bookmarkEnd w:id="2"/>
    </w:p>
    <w:p w14:paraId="5AC23496" w14:textId="77777777" w:rsidR="006D27DB" w:rsidRPr="00BB7A86" w:rsidRDefault="006D27DB" w:rsidP="000C408E">
      <w:pPr>
        <w:pBdr>
          <w:top w:val="nil"/>
          <w:left w:val="nil"/>
          <w:bottom w:val="nil"/>
          <w:right w:val="nil"/>
          <w:between w:val="nil"/>
        </w:pBdr>
        <w:spacing w:line="360" w:lineRule="auto"/>
        <w:ind w:left="357"/>
        <w:jc w:val="both"/>
        <w:rPr>
          <w:rFonts w:ascii="Arial" w:eastAsia="Arial" w:hAnsi="Arial" w:cs="Arial"/>
          <w:color w:val="000000"/>
          <w:sz w:val="16"/>
          <w:szCs w:val="16"/>
        </w:rPr>
      </w:pPr>
      <w:r w:rsidRPr="00BB7A86">
        <w:rPr>
          <w:rFonts w:ascii="Arial" w:eastAsia="Arial" w:hAnsi="Arial" w:cs="Arial"/>
          <w:b/>
          <w:color w:val="000000"/>
          <w:sz w:val="16"/>
          <w:szCs w:val="16"/>
        </w:rPr>
        <w:t xml:space="preserve">Zobowiązanie podmiotu udostępniającego zasoby, potwierdza, że stosunek łączący wykonawcę </w:t>
      </w:r>
      <w:r w:rsidRPr="00BB7A86">
        <w:rPr>
          <w:rFonts w:ascii="Arial" w:eastAsia="Arial" w:hAnsi="Arial" w:cs="Arial"/>
          <w:b/>
          <w:color w:val="000000"/>
          <w:sz w:val="16"/>
          <w:szCs w:val="16"/>
        </w:rPr>
        <w:br/>
        <w:t>z podmiotami udostępniającymi zasoby określa w szczególności:</w:t>
      </w:r>
    </w:p>
    <w:p w14:paraId="67685121" w14:textId="77777777" w:rsidR="006D27DB" w:rsidRPr="005F55EE" w:rsidRDefault="006D27DB" w:rsidP="00375F5E">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14:paraId="27FD5BBF" w14:textId="77777777" w:rsidR="006D27DB" w:rsidRPr="005F55EE" w:rsidRDefault="006D27DB" w:rsidP="00375F5E">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te zasoby przy wykonywaniu zamówienia;</w:t>
      </w:r>
    </w:p>
    <w:p w14:paraId="3DB5726C" w14:textId="77777777" w:rsidR="006D27DB" w:rsidRPr="006D27DB" w:rsidRDefault="006D27DB" w:rsidP="00375F5E">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w:t>
      </w:r>
      <w:r w:rsidR="00660434">
        <w:rPr>
          <w:rFonts w:ascii="Arial" w:eastAsia="Arial" w:hAnsi="Arial" w:cs="Arial"/>
          <w:color w:val="000000"/>
          <w:sz w:val="16"/>
          <w:szCs w:val="16"/>
        </w:rPr>
        <w:t> </w:t>
      </w:r>
      <w:r w:rsidRPr="005F55EE">
        <w:rPr>
          <w:rFonts w:ascii="Arial" w:eastAsia="Arial" w:hAnsi="Arial" w:cs="Arial"/>
          <w:color w:val="000000"/>
          <w:sz w:val="16"/>
          <w:szCs w:val="16"/>
        </w:rPr>
        <w:t>odniesieniu do warunków udziału w postępowaniu dotyczących wykształcenia, kwalifikacji zawodowych lub doświadczenia, zrealizuje roboty budowlane lub usługi, których wskazane zdolności dotyczą.</w:t>
      </w:r>
    </w:p>
    <w:bookmarkEnd w:id="3"/>
    <w:p w14:paraId="74F37060" w14:textId="77777777" w:rsidR="00FE0081" w:rsidRPr="00FE0081" w:rsidRDefault="006D27DB" w:rsidP="00375F5E">
      <w:pPr>
        <w:numPr>
          <w:ilvl w:val="0"/>
          <w:numId w:val="17"/>
        </w:numPr>
        <w:spacing w:line="360" w:lineRule="auto"/>
        <w:ind w:left="357" w:hanging="357"/>
        <w:jc w:val="both"/>
        <w:rPr>
          <w:rFonts w:ascii="Arial" w:hAnsi="Arial" w:cs="Arial"/>
          <w:sz w:val="16"/>
          <w:szCs w:val="16"/>
        </w:rPr>
      </w:pPr>
      <w:r w:rsidRPr="00FE0081">
        <w:rPr>
          <w:rFonts w:ascii="Arial" w:hAnsi="Arial" w:cs="Arial"/>
          <w:b/>
          <w:sz w:val="16"/>
          <w:szCs w:val="16"/>
        </w:rPr>
        <w:t xml:space="preserve">W Postępowaniu mogą wziąć udział Wykonawcy, którzy nie podlegają wykluczeniu z Postępowania na podstawie art. 108 ust. 1 ustawy Pzp oraz art. 109 ust. 1 pkt. 4 ustawy Pzp </w:t>
      </w:r>
      <w:r w:rsidRPr="00FE0081">
        <w:rPr>
          <w:rFonts w:ascii="Arial" w:hAnsi="Arial" w:cs="Arial"/>
          <w:b/>
          <w:bCs/>
          <w:sz w:val="16"/>
          <w:szCs w:val="16"/>
        </w:rPr>
        <w:t xml:space="preserve">oraz art. 7 ust. 1 </w:t>
      </w:r>
      <w:r w:rsidR="001508DD">
        <w:rPr>
          <w:rFonts w:ascii="Arial" w:hAnsi="Arial" w:cs="Arial"/>
          <w:b/>
          <w:bCs/>
          <w:sz w:val="16"/>
          <w:szCs w:val="16"/>
        </w:rPr>
        <w:t>u</w:t>
      </w:r>
      <w:r w:rsidRPr="00FE0081">
        <w:rPr>
          <w:rFonts w:ascii="Arial" w:hAnsi="Arial" w:cs="Arial"/>
          <w:b/>
          <w:bCs/>
          <w:sz w:val="16"/>
          <w:szCs w:val="16"/>
        </w:rPr>
        <w:t>stawy z dnia 13 kwietnia 2022 r. o szczególnych rozwiązaniach w zakresie przeciwdziałania wspieraniu agresji na Ukrainę oraz służących ochronie bezpieczeństwa narodowego (</w:t>
      </w:r>
      <w:r w:rsidR="00FE0081" w:rsidRPr="00FE0081">
        <w:rPr>
          <w:rFonts w:ascii="Arial" w:hAnsi="Arial" w:cs="Arial"/>
          <w:b/>
          <w:bCs/>
          <w:sz w:val="16"/>
          <w:szCs w:val="16"/>
        </w:rPr>
        <w:t>Dz.U. z 2023 r. poz. 1497 z późn. zm.).</w:t>
      </w:r>
      <w:r w:rsidR="00FE0081">
        <w:rPr>
          <w:rFonts w:ascii="Arial" w:hAnsi="Arial" w:cs="Arial"/>
          <w:b/>
          <w:bCs/>
          <w:sz w:val="16"/>
          <w:szCs w:val="16"/>
        </w:rPr>
        <w:t xml:space="preserve"> </w:t>
      </w:r>
      <w:r w:rsidRPr="00FE0081">
        <w:rPr>
          <w:rFonts w:ascii="Arial" w:hAnsi="Arial" w:cs="Arial"/>
          <w:sz w:val="16"/>
          <w:szCs w:val="16"/>
        </w:rPr>
        <w:t>Ocena spełniania warunków udziału w</w:t>
      </w:r>
      <w:r w:rsidR="00BB7A86">
        <w:rPr>
          <w:rFonts w:ascii="Arial" w:hAnsi="Arial" w:cs="Arial"/>
          <w:sz w:val="16"/>
          <w:szCs w:val="16"/>
        </w:rPr>
        <w:t> </w:t>
      </w:r>
      <w:r w:rsidRPr="00FE0081">
        <w:rPr>
          <w:rFonts w:ascii="Arial" w:hAnsi="Arial" w:cs="Arial"/>
          <w:sz w:val="16"/>
          <w:szCs w:val="16"/>
        </w:rPr>
        <w:t>Postępowaniu, o których mowa w ust. 3, zostanie dokonana zgodnie z formułą „spełnia – nie spełnia”, w oparciu o</w:t>
      </w:r>
      <w:r w:rsidR="00BB7A86">
        <w:rPr>
          <w:rFonts w:ascii="Arial" w:hAnsi="Arial" w:cs="Arial"/>
          <w:sz w:val="16"/>
          <w:szCs w:val="16"/>
        </w:rPr>
        <w:t> </w:t>
      </w:r>
      <w:r w:rsidRPr="00FE0081">
        <w:rPr>
          <w:rFonts w:ascii="Arial" w:hAnsi="Arial" w:cs="Arial"/>
          <w:sz w:val="16"/>
          <w:szCs w:val="16"/>
        </w:rPr>
        <w:t>przedłożone przez Wykonawcę oświadczenie i dokumenty, o których mowa w</w:t>
      </w:r>
      <w:r w:rsidR="00FE0081" w:rsidRPr="00FE0081">
        <w:rPr>
          <w:rFonts w:ascii="Arial" w:hAnsi="Arial" w:cs="Arial"/>
          <w:sz w:val="16"/>
          <w:szCs w:val="16"/>
        </w:rPr>
        <w:t> </w:t>
      </w:r>
      <w:r w:rsidRPr="00FE0081">
        <w:rPr>
          <w:rFonts w:ascii="Arial" w:hAnsi="Arial" w:cs="Arial"/>
          <w:sz w:val="16"/>
          <w:szCs w:val="16"/>
        </w:rPr>
        <w:t>rozdz. IX ust 2.</w:t>
      </w:r>
    </w:p>
    <w:p w14:paraId="3A2AF63B" w14:textId="77777777" w:rsidR="00FE0081" w:rsidRPr="0045564A" w:rsidRDefault="00FE0081" w:rsidP="00A02DF8">
      <w:pPr>
        <w:spacing w:line="360" w:lineRule="auto"/>
        <w:jc w:val="right"/>
        <w:rPr>
          <w:rFonts w:ascii="Arial" w:hAnsi="Arial" w:cs="Arial"/>
          <w:sz w:val="16"/>
          <w:szCs w:val="16"/>
        </w:rPr>
      </w:pPr>
    </w:p>
    <w:p w14:paraId="1D3509E1" w14:textId="77777777" w:rsidR="006D27DB" w:rsidRPr="0045564A" w:rsidRDefault="006D27DB" w:rsidP="00FE0081">
      <w:pPr>
        <w:spacing w:line="360" w:lineRule="auto"/>
        <w:jc w:val="both"/>
        <w:rPr>
          <w:rFonts w:ascii="Arial" w:hAnsi="Arial" w:cs="Arial"/>
          <w:sz w:val="16"/>
          <w:szCs w:val="16"/>
        </w:rPr>
      </w:pPr>
      <w:r w:rsidRPr="0045564A">
        <w:rPr>
          <w:rFonts w:ascii="Arial" w:hAnsi="Arial" w:cs="Arial"/>
          <w:b/>
          <w:sz w:val="16"/>
          <w:szCs w:val="16"/>
          <w:u w:val="single"/>
        </w:rPr>
        <w:t>IX. PODMIOTOWE ŚRODKI DOWODOWE I WYKAZ OŚWIADCZEŃ LUB DOKUMENTÓW, JAKIE MAJĄ DOSTARCZYĆ WYKONAWCY W CELU POTWIERDZENIA SPEŁNIANIA WARUNKÓW UDZIAŁU W POSTĘPOWANIU ORAZ PODSTAW WYKLUCZENIA</w:t>
      </w:r>
    </w:p>
    <w:p w14:paraId="16C8CB6A" w14:textId="77777777" w:rsidR="006D27DB" w:rsidRPr="005F55EE" w:rsidRDefault="006D27DB" w:rsidP="00375F5E">
      <w:pPr>
        <w:numPr>
          <w:ilvl w:val="0"/>
          <w:numId w:val="19"/>
        </w:numPr>
        <w:spacing w:line="360" w:lineRule="auto"/>
        <w:ind w:left="357" w:hanging="357"/>
        <w:jc w:val="both"/>
        <w:rPr>
          <w:rFonts w:ascii="Arial" w:hAnsi="Arial" w:cs="Arial"/>
          <w:b/>
          <w:sz w:val="16"/>
          <w:szCs w:val="16"/>
        </w:rPr>
      </w:pPr>
      <w:r w:rsidRPr="005F55EE">
        <w:rPr>
          <w:rFonts w:ascii="Arial" w:hAnsi="Arial" w:cs="Arial"/>
          <w:b/>
          <w:sz w:val="16"/>
          <w:szCs w:val="16"/>
        </w:rPr>
        <w:t>W zakresie wykazania spełniania przez Wykonawcę warunków, o których mowa w art. 273 ustawy Pzp, Wykonawca przedkłada:</w:t>
      </w:r>
    </w:p>
    <w:p w14:paraId="303070B5" w14:textId="77777777" w:rsidR="006D27DB" w:rsidRDefault="006D27DB" w:rsidP="00375F5E">
      <w:pPr>
        <w:numPr>
          <w:ilvl w:val="0"/>
          <w:numId w:val="20"/>
        </w:numPr>
        <w:spacing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BB7A86">
        <w:rPr>
          <w:rFonts w:ascii="Arial" w:hAnsi="Arial" w:cs="Arial"/>
          <w:sz w:val="16"/>
          <w:szCs w:val="16"/>
        </w:rPr>
        <w:t>B</w:t>
      </w:r>
      <w:r w:rsidRPr="005F55EE">
        <w:rPr>
          <w:rFonts w:ascii="Arial" w:hAnsi="Arial" w:cs="Arial"/>
          <w:sz w:val="16"/>
          <w:szCs w:val="16"/>
        </w:rPr>
        <w:t xml:space="preserve"> do Specyfikacji.</w:t>
      </w:r>
    </w:p>
    <w:p w14:paraId="23C342ED" w14:textId="77777777" w:rsidR="004B0F5F" w:rsidRPr="004B0F5F" w:rsidRDefault="004B0F5F" w:rsidP="004B0F5F">
      <w:pPr>
        <w:numPr>
          <w:ilvl w:val="0"/>
          <w:numId w:val="20"/>
        </w:numPr>
        <w:spacing w:line="360" w:lineRule="auto"/>
        <w:jc w:val="both"/>
        <w:rPr>
          <w:rFonts w:ascii="Arial" w:hAnsi="Arial" w:cs="Arial"/>
          <w:sz w:val="16"/>
          <w:szCs w:val="16"/>
        </w:rPr>
      </w:pPr>
      <w:r w:rsidRPr="004B0F5F">
        <w:rPr>
          <w:rFonts w:ascii="Arial" w:hAnsi="Arial" w:cs="Arial"/>
          <w:sz w:val="16"/>
          <w:szCs w:val="16"/>
        </w:rPr>
        <w:t>Wykonawca składa wykaz usług wykonanych w okresie ostatnich 3 lat, a jeżeli okres prowadzenia działalności jest krótszy – w tym okresie, potwierdzających spełnianie warunku udziału w Postępowaniu w zakresie zdolności technicznej lub zawodowej.</w:t>
      </w:r>
    </w:p>
    <w:p w14:paraId="14EB55D7" w14:textId="77777777" w:rsidR="004B0F5F" w:rsidRPr="004B0F5F" w:rsidRDefault="004B0F5F" w:rsidP="004B0F5F">
      <w:pPr>
        <w:spacing w:line="360" w:lineRule="auto"/>
        <w:ind w:left="785"/>
        <w:jc w:val="both"/>
        <w:rPr>
          <w:rFonts w:ascii="Arial" w:hAnsi="Arial" w:cs="Arial"/>
          <w:sz w:val="16"/>
          <w:szCs w:val="16"/>
        </w:rPr>
      </w:pPr>
      <w:r w:rsidRPr="004B0F5F">
        <w:rPr>
          <w:rFonts w:ascii="Arial" w:hAnsi="Arial" w:cs="Arial"/>
          <w:sz w:val="16"/>
          <w:szCs w:val="16"/>
        </w:rPr>
        <w:t>Wykaz musi obejmować usługi odpowiadające przedmiotowi zamówienia, w szczególności:</w:t>
      </w:r>
    </w:p>
    <w:p w14:paraId="2348E77C"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lastRenderedPageBreak/>
        <w:t xml:space="preserve">audyty bezpieczeństwa informacji lub systemu zarządzania bezpieczeństwem informacji (SZBI), </w:t>
      </w:r>
    </w:p>
    <w:p w14:paraId="3EE53360"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audyty lub wdrożenia systemu zarządzania ciągłością działania (BCMS) zgodnie z normą ISO 22301, </w:t>
      </w:r>
    </w:p>
    <w:p w14:paraId="79F0AD9B"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audyty dostępności cyfrowej zgodnie z wymaganiami WCAG 2.1, </w:t>
      </w:r>
    </w:p>
    <w:p w14:paraId="21411B4E" w14:textId="77777777" w:rsidR="004B0F5F" w:rsidRPr="004B0F5F" w:rsidRDefault="004B0F5F" w:rsidP="004B0F5F">
      <w:pPr>
        <w:spacing w:line="360" w:lineRule="auto"/>
        <w:ind w:left="785"/>
        <w:jc w:val="both"/>
        <w:rPr>
          <w:rFonts w:ascii="Arial" w:hAnsi="Arial" w:cs="Arial"/>
          <w:sz w:val="16"/>
          <w:szCs w:val="16"/>
        </w:rPr>
      </w:pPr>
      <w:r w:rsidRPr="004B0F5F">
        <w:rPr>
          <w:rFonts w:ascii="Arial" w:hAnsi="Arial" w:cs="Arial"/>
          <w:sz w:val="16"/>
          <w:szCs w:val="16"/>
        </w:rPr>
        <w:t>w liczbie i zakresie nie mniejszym niż określone w warunku udziału w Postępowaniu.</w:t>
      </w:r>
    </w:p>
    <w:p w14:paraId="59C14CE3" w14:textId="77777777" w:rsidR="004B0F5F" w:rsidRPr="004B0F5F" w:rsidRDefault="004B0F5F" w:rsidP="004B0F5F">
      <w:pPr>
        <w:spacing w:line="360" w:lineRule="auto"/>
        <w:ind w:left="785"/>
        <w:jc w:val="both"/>
        <w:rPr>
          <w:rFonts w:ascii="Arial" w:hAnsi="Arial" w:cs="Arial"/>
          <w:sz w:val="16"/>
          <w:szCs w:val="16"/>
        </w:rPr>
      </w:pPr>
      <w:r w:rsidRPr="004B0F5F">
        <w:rPr>
          <w:rFonts w:ascii="Arial" w:hAnsi="Arial" w:cs="Arial"/>
          <w:sz w:val="16"/>
          <w:szCs w:val="16"/>
        </w:rPr>
        <w:t>Dla każdej usługi należy podać:</w:t>
      </w:r>
    </w:p>
    <w:p w14:paraId="67AF7A3A"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nazwę i zakres usługi (ze wskazaniem obszaru: SZBI / BCMS / WCAG 2.1), </w:t>
      </w:r>
    </w:p>
    <w:p w14:paraId="51F0F423"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datę lub okres realizacji w ciągu ostatnich 3 lat, </w:t>
      </w:r>
    </w:p>
    <w:p w14:paraId="23D2C03A"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nazwę podmiotu, na rzecz którego usługa została wykonana, </w:t>
      </w:r>
    </w:p>
    <w:p w14:paraId="67253EEB"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charakter podmiotu (np. podmiot leczniczy / podmiot publiczny / inny), </w:t>
      </w:r>
    </w:p>
    <w:p w14:paraId="1AEBB303"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wartość usługi. </w:t>
      </w:r>
    </w:p>
    <w:p w14:paraId="5F3F344F" w14:textId="77777777" w:rsidR="004B0F5F" w:rsidRPr="004B0F5F" w:rsidRDefault="004B0F5F" w:rsidP="004B0F5F">
      <w:pPr>
        <w:spacing w:line="360" w:lineRule="auto"/>
        <w:ind w:left="785"/>
        <w:jc w:val="both"/>
        <w:rPr>
          <w:rFonts w:ascii="Arial" w:hAnsi="Arial" w:cs="Arial"/>
          <w:sz w:val="16"/>
          <w:szCs w:val="16"/>
        </w:rPr>
      </w:pPr>
      <w:r w:rsidRPr="004B0F5F">
        <w:rPr>
          <w:rFonts w:ascii="Arial" w:hAnsi="Arial" w:cs="Arial"/>
          <w:sz w:val="16"/>
          <w:szCs w:val="16"/>
        </w:rPr>
        <w:t>Do wykazu należy dołączyć dowody potwierdzające należyte wykonanie wskazanych usług, w szczególności:</w:t>
      </w:r>
    </w:p>
    <w:p w14:paraId="16C699B6"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referencje lub inne dokumenty wystawione przez podmiot, na rzecz którego usługi zostały wykonane, </w:t>
      </w:r>
    </w:p>
    <w:p w14:paraId="5C039AE1" w14:textId="77777777" w:rsidR="004B0F5F" w:rsidRPr="004B0F5F" w:rsidRDefault="004B0F5F" w:rsidP="004B0F5F">
      <w:pPr>
        <w:numPr>
          <w:ilvl w:val="1"/>
          <w:numId w:val="20"/>
        </w:numPr>
        <w:spacing w:line="360" w:lineRule="auto"/>
        <w:jc w:val="both"/>
        <w:rPr>
          <w:rFonts w:ascii="Arial" w:hAnsi="Arial" w:cs="Arial"/>
          <w:sz w:val="16"/>
          <w:szCs w:val="16"/>
        </w:rPr>
      </w:pPr>
      <w:r w:rsidRPr="004B0F5F">
        <w:rPr>
          <w:rFonts w:ascii="Arial" w:hAnsi="Arial" w:cs="Arial"/>
          <w:sz w:val="16"/>
          <w:szCs w:val="16"/>
        </w:rPr>
        <w:t xml:space="preserve">a w przypadku braku możliwości uzyskania takich dokumentów z przyczyn niezależnych od Wykonawcy – inne odpowiednie dokumenty. </w:t>
      </w:r>
    </w:p>
    <w:p w14:paraId="4D37AA28" w14:textId="0AD5A03A" w:rsidR="004B0F5F" w:rsidRDefault="004B0F5F" w:rsidP="00B664F6">
      <w:pPr>
        <w:spacing w:line="360" w:lineRule="auto"/>
        <w:ind w:left="785"/>
        <w:jc w:val="both"/>
        <w:rPr>
          <w:rFonts w:ascii="Arial" w:hAnsi="Arial" w:cs="Arial"/>
          <w:sz w:val="16"/>
          <w:szCs w:val="16"/>
        </w:rPr>
      </w:pPr>
      <w:r w:rsidRPr="004B0F5F">
        <w:rPr>
          <w:rFonts w:ascii="Arial" w:hAnsi="Arial" w:cs="Arial"/>
          <w:sz w:val="16"/>
          <w:szCs w:val="16"/>
        </w:rPr>
        <w:t>Wykaz usług stanowi ZAŁĄCZNIK NR 4 DO SWZ i dotyczy spełniania warunku określonego w rozdz. VIII ust. 1 pkt 2 lit. d SWZ.</w:t>
      </w:r>
    </w:p>
    <w:p w14:paraId="7AEE2702" w14:textId="77777777" w:rsidR="00C35CE6" w:rsidRPr="00C35CE6" w:rsidRDefault="00C35CE6" w:rsidP="00C35CE6">
      <w:pPr>
        <w:numPr>
          <w:ilvl w:val="0"/>
          <w:numId w:val="20"/>
        </w:numPr>
        <w:spacing w:line="360" w:lineRule="auto"/>
        <w:jc w:val="both"/>
        <w:rPr>
          <w:rFonts w:ascii="Arial" w:hAnsi="Arial" w:cs="Arial"/>
          <w:sz w:val="16"/>
          <w:szCs w:val="16"/>
        </w:rPr>
      </w:pPr>
      <w:r w:rsidRPr="00C35CE6">
        <w:rPr>
          <w:rFonts w:ascii="Arial" w:hAnsi="Arial" w:cs="Arial"/>
          <w:sz w:val="16"/>
          <w:szCs w:val="16"/>
        </w:rPr>
        <w:t>wykaz osób, skierowanych przez Wykonawcę do realizacji zamówienia publicznego, w szczególności odpowiedzialnych za realizację zamówienia wraz z informacjami na temat ich kwalifikacji zawodowych/doświadczenia niezbędnych do wykonania zamówienia publicznego, zgodnie z rozdz. VIII ust. 1 pkt 2 lit. d, ppk. i, także zakresu wykonywanych przez nie czynności oraz informacją o podstawie do dysponowania tymi osobami. Wykonawca wraz z wykazem osób przedłoży kserokopię dokumentów (tj. certyfikaty/dowody określające, czy usługi zostały wykonane należycie, przy czym dowodami, o których mowa, są referencje bądź inne dokumenty sporządzone przez podmiot, na rzecz którego usługi zostały wykonane) potwierdzających kwalifikacje zawodowe/doświadczenie, o których mowa w rodz. VIII ust. 1 pkt 2 lit. d  osób zdolnych do realizacji zamówienia, potwierdzone za zgodność z oryginałem.</w:t>
      </w:r>
    </w:p>
    <w:p w14:paraId="33A8DCB2" w14:textId="0A3D7226" w:rsidR="00C35CE6" w:rsidRDefault="00C35CE6" w:rsidP="004B0F5F">
      <w:pPr>
        <w:spacing w:line="360" w:lineRule="auto"/>
        <w:ind w:left="785"/>
        <w:jc w:val="both"/>
        <w:rPr>
          <w:rFonts w:ascii="Arial" w:hAnsi="Arial" w:cs="Arial"/>
          <w:sz w:val="16"/>
          <w:szCs w:val="16"/>
        </w:rPr>
      </w:pPr>
      <w:r w:rsidRPr="00C35CE6">
        <w:rPr>
          <w:rFonts w:ascii="Arial" w:hAnsi="Arial" w:cs="Arial"/>
          <w:sz w:val="16"/>
          <w:szCs w:val="16"/>
        </w:rPr>
        <w:t xml:space="preserve">Stosowny wykaz zawarty jest we wzorze, stanowiącym </w:t>
      </w:r>
      <w:r w:rsidR="00B664F6">
        <w:rPr>
          <w:rFonts w:ascii="Arial" w:hAnsi="Arial" w:cs="Arial"/>
          <w:sz w:val="16"/>
          <w:szCs w:val="16"/>
        </w:rPr>
        <w:t>ZAŁĄCZNIK NR 5</w:t>
      </w:r>
      <w:r w:rsidR="00B664F6" w:rsidRPr="00C35CE6">
        <w:rPr>
          <w:rFonts w:ascii="Arial" w:hAnsi="Arial" w:cs="Arial"/>
          <w:sz w:val="16"/>
          <w:szCs w:val="16"/>
        </w:rPr>
        <w:t xml:space="preserve"> DO </w:t>
      </w:r>
      <w:r w:rsidR="00B664F6">
        <w:rPr>
          <w:rFonts w:ascii="Arial" w:hAnsi="Arial" w:cs="Arial"/>
          <w:sz w:val="16"/>
          <w:szCs w:val="16"/>
        </w:rPr>
        <w:t>SWZ</w:t>
      </w:r>
    </w:p>
    <w:p w14:paraId="2E141E40" w14:textId="2A97AF44" w:rsidR="007D20A9" w:rsidRPr="00D82CE0" w:rsidRDefault="00D82CE0" w:rsidP="00D82CE0">
      <w:pPr>
        <w:pStyle w:val="Akapitzlist"/>
        <w:numPr>
          <w:ilvl w:val="0"/>
          <w:numId w:val="20"/>
        </w:numPr>
        <w:spacing w:line="360" w:lineRule="auto"/>
        <w:jc w:val="both"/>
        <w:rPr>
          <w:rFonts w:ascii="Arial" w:hAnsi="Arial" w:cs="Arial"/>
          <w:sz w:val="16"/>
          <w:szCs w:val="16"/>
        </w:rPr>
      </w:pPr>
      <w:r w:rsidRPr="00D82CE0">
        <w:rPr>
          <w:rFonts w:ascii="Arial" w:hAnsi="Arial" w:cs="Arial"/>
          <w:sz w:val="16"/>
          <w:szCs w:val="16"/>
        </w:rPr>
        <w:t>CV kluczowych audytorów skierowanych do realizacji zamówienia, potwierdzające ich kwalifikacje zawodowe, doświadczenie oraz spełnianie wymagań określonych przez Zamawiającego;</w:t>
      </w:r>
    </w:p>
    <w:p w14:paraId="790BB5BD" w14:textId="77777777" w:rsidR="007D20A9" w:rsidRPr="007D20A9" w:rsidRDefault="007D20A9" w:rsidP="007D20A9">
      <w:pPr>
        <w:pStyle w:val="Akapitzlist"/>
        <w:numPr>
          <w:ilvl w:val="0"/>
          <w:numId w:val="20"/>
        </w:numPr>
        <w:spacing w:line="360" w:lineRule="auto"/>
        <w:jc w:val="both"/>
        <w:rPr>
          <w:rFonts w:ascii="Arial" w:hAnsi="Arial" w:cs="Arial"/>
          <w:sz w:val="16"/>
          <w:szCs w:val="16"/>
        </w:rPr>
      </w:pPr>
      <w:r w:rsidRPr="007D20A9">
        <w:rPr>
          <w:rFonts w:ascii="Arial" w:hAnsi="Arial" w:cs="Arial"/>
          <w:sz w:val="16"/>
          <w:szCs w:val="16"/>
        </w:rPr>
        <w:t>Kopie dokumentów potwierdzających kwalifikacje zawodowe osób skierowanych do realizacji zamówienia, w szczególności:</w:t>
      </w:r>
    </w:p>
    <w:p w14:paraId="51481B48" w14:textId="10B32770" w:rsidR="007D20A9" w:rsidRPr="007D20A9" w:rsidRDefault="007D20A9" w:rsidP="007D20A9">
      <w:pPr>
        <w:pStyle w:val="Akapitzlist"/>
        <w:numPr>
          <w:ilvl w:val="0"/>
          <w:numId w:val="72"/>
        </w:numPr>
        <w:spacing w:line="360" w:lineRule="auto"/>
        <w:jc w:val="both"/>
        <w:rPr>
          <w:rFonts w:ascii="Arial" w:hAnsi="Arial" w:cs="Arial"/>
          <w:sz w:val="16"/>
          <w:szCs w:val="16"/>
        </w:rPr>
      </w:pPr>
      <w:r w:rsidRPr="007D20A9">
        <w:rPr>
          <w:rFonts w:ascii="Arial" w:hAnsi="Arial" w:cs="Arial"/>
          <w:sz w:val="16"/>
          <w:szCs w:val="16"/>
        </w:rPr>
        <w:t>certyfikaty audytora wewnętrznego ISO 42001 (dla co najmniej 5 osób),</w:t>
      </w:r>
    </w:p>
    <w:p w14:paraId="564B6A4D" w14:textId="510CF7C1" w:rsidR="007D20A9" w:rsidRPr="007D20A9" w:rsidRDefault="007D20A9" w:rsidP="007D20A9">
      <w:pPr>
        <w:pStyle w:val="Akapitzlist"/>
        <w:numPr>
          <w:ilvl w:val="0"/>
          <w:numId w:val="72"/>
        </w:numPr>
        <w:spacing w:line="360" w:lineRule="auto"/>
        <w:jc w:val="both"/>
        <w:rPr>
          <w:rFonts w:ascii="Arial" w:hAnsi="Arial" w:cs="Arial"/>
          <w:sz w:val="16"/>
          <w:szCs w:val="16"/>
        </w:rPr>
      </w:pPr>
      <w:r w:rsidRPr="007D20A9">
        <w:rPr>
          <w:rFonts w:ascii="Arial" w:hAnsi="Arial" w:cs="Arial"/>
          <w:sz w:val="16"/>
          <w:szCs w:val="16"/>
        </w:rPr>
        <w:t>certyfikaty audytora wiodącego ISO 22301 (dla co najmniej 5 osób),</w:t>
      </w:r>
    </w:p>
    <w:p w14:paraId="263A0150" w14:textId="2D556918" w:rsidR="007D20A9" w:rsidRPr="007D20A9" w:rsidRDefault="007D20A9" w:rsidP="007D20A9">
      <w:pPr>
        <w:pStyle w:val="Akapitzlist"/>
        <w:numPr>
          <w:ilvl w:val="0"/>
          <w:numId w:val="72"/>
        </w:numPr>
        <w:spacing w:line="360" w:lineRule="auto"/>
        <w:jc w:val="both"/>
        <w:rPr>
          <w:rFonts w:ascii="Arial" w:hAnsi="Arial" w:cs="Arial"/>
          <w:sz w:val="16"/>
          <w:szCs w:val="16"/>
        </w:rPr>
      </w:pPr>
      <w:r w:rsidRPr="007D20A9">
        <w:rPr>
          <w:rFonts w:ascii="Arial" w:hAnsi="Arial" w:cs="Arial"/>
          <w:sz w:val="16"/>
          <w:szCs w:val="16"/>
        </w:rPr>
        <w:t>dokumenty potwierdzające spełnienie wymagań określonych w art. 15 ust. 2–3 ustawy o krajowym systemie cyberbezpieczeństwa przez co najmniej 5 audytorów</w:t>
      </w:r>
      <w:r w:rsidR="00187BC6">
        <w:rPr>
          <w:rFonts w:ascii="Arial" w:hAnsi="Arial" w:cs="Arial"/>
          <w:sz w:val="16"/>
          <w:szCs w:val="16"/>
        </w:rPr>
        <w:t xml:space="preserve"> (jeżeli dotyczy)</w:t>
      </w:r>
      <w:r w:rsidRPr="007D20A9">
        <w:rPr>
          <w:rFonts w:ascii="Arial" w:hAnsi="Arial" w:cs="Arial"/>
          <w:sz w:val="16"/>
          <w:szCs w:val="16"/>
        </w:rPr>
        <w:t>;</w:t>
      </w:r>
    </w:p>
    <w:p w14:paraId="1A511EC6" w14:textId="43EC8767" w:rsidR="007D20A9" w:rsidRPr="00D82CE0" w:rsidRDefault="007D20A9" w:rsidP="00D82CE0">
      <w:pPr>
        <w:pStyle w:val="Akapitzlist"/>
        <w:numPr>
          <w:ilvl w:val="0"/>
          <w:numId w:val="20"/>
        </w:numPr>
        <w:spacing w:line="360" w:lineRule="auto"/>
        <w:jc w:val="both"/>
        <w:rPr>
          <w:rFonts w:ascii="Arial" w:hAnsi="Arial" w:cs="Arial"/>
          <w:sz w:val="16"/>
          <w:szCs w:val="16"/>
        </w:rPr>
      </w:pPr>
      <w:r w:rsidRPr="00D82CE0">
        <w:rPr>
          <w:rFonts w:ascii="Arial" w:hAnsi="Arial" w:cs="Arial"/>
          <w:sz w:val="16"/>
          <w:szCs w:val="16"/>
        </w:rPr>
        <w:t>Inne dokumenty i certyfikaty potwierdzające kwalifikacje i doświadczenie zespołu (</w:t>
      </w:r>
      <w:r w:rsidR="00D82CE0" w:rsidRPr="00D82CE0">
        <w:rPr>
          <w:rFonts w:ascii="Arial" w:hAnsi="Arial" w:cs="Arial"/>
          <w:sz w:val="16"/>
          <w:szCs w:val="16"/>
        </w:rPr>
        <w:t>np. ISO 27001, WCAG – jeżeli dotyczy</w:t>
      </w:r>
      <w:r w:rsidRPr="00D82CE0">
        <w:rPr>
          <w:rFonts w:ascii="Arial" w:hAnsi="Arial" w:cs="Arial"/>
          <w:sz w:val="16"/>
          <w:szCs w:val="16"/>
        </w:rPr>
        <w:t>);</w:t>
      </w:r>
    </w:p>
    <w:p w14:paraId="1B85111C" w14:textId="35165B10" w:rsidR="007D20A9" w:rsidRPr="007D20A9" w:rsidRDefault="007D20A9" w:rsidP="00D82CE0">
      <w:pPr>
        <w:pStyle w:val="Akapitzlist"/>
        <w:numPr>
          <w:ilvl w:val="0"/>
          <w:numId w:val="20"/>
        </w:numPr>
        <w:spacing w:line="360" w:lineRule="auto"/>
        <w:jc w:val="both"/>
        <w:rPr>
          <w:rFonts w:ascii="Arial" w:hAnsi="Arial" w:cs="Arial"/>
          <w:sz w:val="16"/>
          <w:szCs w:val="16"/>
        </w:rPr>
      </w:pPr>
      <w:r w:rsidRPr="007D20A9">
        <w:rPr>
          <w:rFonts w:ascii="Arial" w:hAnsi="Arial" w:cs="Arial"/>
          <w:sz w:val="16"/>
          <w:szCs w:val="16"/>
        </w:rPr>
        <w:t>Oświadczenia o zachowaniu poufności.</w:t>
      </w:r>
    </w:p>
    <w:p w14:paraId="4D60A95E" w14:textId="77777777" w:rsidR="006D27DB" w:rsidRPr="005F55EE" w:rsidRDefault="006D27DB" w:rsidP="00375F5E">
      <w:pPr>
        <w:numPr>
          <w:ilvl w:val="0"/>
          <w:numId w:val="19"/>
        </w:numPr>
        <w:spacing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Postępowania w okolicznościach, o których mowa</w:t>
      </w:r>
      <w:r w:rsidR="00D44BD3">
        <w:rPr>
          <w:rFonts w:ascii="Arial" w:hAnsi="Arial" w:cs="Arial"/>
          <w:b/>
          <w:sz w:val="16"/>
          <w:szCs w:val="16"/>
        </w:rPr>
        <w:t xml:space="preserve"> </w:t>
      </w:r>
      <w:r w:rsidRPr="00695065">
        <w:rPr>
          <w:rFonts w:ascii="Arial" w:hAnsi="Arial" w:cs="Arial"/>
          <w:b/>
          <w:sz w:val="16"/>
          <w:szCs w:val="16"/>
        </w:rPr>
        <w:t>w</w:t>
      </w:r>
      <w:r w:rsidR="00BB7A86">
        <w:rPr>
          <w:rFonts w:ascii="Arial" w:hAnsi="Arial" w:cs="Arial"/>
          <w:b/>
          <w:sz w:val="16"/>
          <w:szCs w:val="16"/>
        </w:rPr>
        <w:t> </w:t>
      </w:r>
      <w:r w:rsidRPr="00695065">
        <w:rPr>
          <w:rFonts w:ascii="Arial" w:hAnsi="Arial" w:cs="Arial"/>
          <w:b/>
          <w:sz w:val="16"/>
          <w:szCs w:val="16"/>
        </w:rPr>
        <w:t>art. 108</w:t>
      </w:r>
      <w:r w:rsidR="00FE0081">
        <w:rPr>
          <w:rFonts w:ascii="Arial" w:hAnsi="Arial" w:cs="Arial"/>
          <w:b/>
          <w:sz w:val="16"/>
          <w:szCs w:val="16"/>
        </w:rPr>
        <w:t xml:space="preserve"> </w:t>
      </w:r>
      <w:r w:rsidRPr="00695065">
        <w:rPr>
          <w:rFonts w:ascii="Arial" w:hAnsi="Arial" w:cs="Arial"/>
          <w:b/>
          <w:sz w:val="16"/>
          <w:szCs w:val="16"/>
        </w:rPr>
        <w:t xml:space="preserve">ust. 1 ustawy Pzp oraz art. 109 ust. 1 pkt. 4, </w:t>
      </w:r>
      <w:r w:rsidRPr="00695065">
        <w:rPr>
          <w:rFonts w:ascii="Arial" w:hAnsi="Arial" w:cs="Arial"/>
          <w:b/>
          <w:bCs/>
          <w:sz w:val="16"/>
          <w:szCs w:val="16"/>
        </w:rPr>
        <w:t xml:space="preserve">oraz art. 7 ust. 1 </w:t>
      </w:r>
      <w:r w:rsidR="001508DD">
        <w:rPr>
          <w:rFonts w:ascii="Arial" w:hAnsi="Arial" w:cs="Arial"/>
          <w:b/>
          <w:bCs/>
          <w:sz w:val="16"/>
          <w:szCs w:val="16"/>
        </w:rPr>
        <w:t>u</w:t>
      </w:r>
      <w:r w:rsidRPr="00695065">
        <w:rPr>
          <w:rFonts w:ascii="Arial" w:hAnsi="Arial" w:cs="Arial"/>
          <w:b/>
          <w:bCs/>
          <w:sz w:val="16"/>
          <w:szCs w:val="16"/>
        </w:rPr>
        <w:t>stawy z dnia 13 kwietnia 2022 r. o szczególnych rozwiązaniach w zakresie przeciwdziałania wspieraniu agresji na Ukrainę oraz służących ochronie bezpieczeństwa narodowego (</w:t>
      </w:r>
      <w:r w:rsidR="00FE0081" w:rsidRPr="00FE0081">
        <w:rPr>
          <w:rFonts w:ascii="Arial" w:hAnsi="Arial" w:cs="Arial"/>
          <w:b/>
          <w:bCs/>
          <w:sz w:val="16"/>
          <w:szCs w:val="16"/>
        </w:rPr>
        <w:t>Dz.U</w:t>
      </w:r>
      <w:r w:rsidR="00FE0081">
        <w:rPr>
          <w:rFonts w:ascii="Arial" w:hAnsi="Arial" w:cs="Arial"/>
          <w:b/>
          <w:bCs/>
          <w:sz w:val="16"/>
          <w:szCs w:val="16"/>
        </w:rPr>
        <w:t xml:space="preserve">. z </w:t>
      </w:r>
      <w:r w:rsidR="00FE0081" w:rsidRPr="00FE0081">
        <w:rPr>
          <w:rFonts w:ascii="Arial" w:hAnsi="Arial" w:cs="Arial"/>
          <w:b/>
          <w:bCs/>
          <w:sz w:val="16"/>
          <w:szCs w:val="16"/>
        </w:rPr>
        <w:t>2023</w:t>
      </w:r>
      <w:r w:rsidR="00FE0081">
        <w:rPr>
          <w:rFonts w:ascii="Arial" w:hAnsi="Arial" w:cs="Arial"/>
          <w:b/>
          <w:bCs/>
          <w:sz w:val="16"/>
          <w:szCs w:val="16"/>
        </w:rPr>
        <w:t xml:space="preserve"> r. poz. </w:t>
      </w:r>
      <w:r w:rsidR="00FE0081" w:rsidRPr="00FE0081">
        <w:rPr>
          <w:rFonts w:ascii="Arial" w:hAnsi="Arial" w:cs="Arial"/>
          <w:b/>
          <w:bCs/>
          <w:sz w:val="16"/>
          <w:szCs w:val="16"/>
        </w:rPr>
        <w:t>1497</w:t>
      </w:r>
      <w:r w:rsidR="00FE0081">
        <w:rPr>
          <w:rFonts w:ascii="Arial" w:hAnsi="Arial" w:cs="Arial"/>
          <w:b/>
          <w:bCs/>
          <w:sz w:val="16"/>
          <w:szCs w:val="16"/>
        </w:rPr>
        <w:t xml:space="preserve"> z późn. zm.</w:t>
      </w:r>
      <w:r w:rsidRPr="00695065">
        <w:rPr>
          <w:rFonts w:ascii="Arial" w:hAnsi="Arial" w:cs="Arial"/>
          <w:b/>
          <w:bCs/>
          <w:sz w:val="16"/>
          <w:szCs w:val="16"/>
        </w:rPr>
        <w:t>)</w:t>
      </w:r>
      <w:r w:rsidRPr="00695065">
        <w:rPr>
          <w:rFonts w:ascii="Arial" w:hAnsi="Arial" w:cs="Arial"/>
          <w:b/>
          <w:sz w:val="16"/>
          <w:szCs w:val="16"/>
        </w:rPr>
        <w:t>, Wykonawca przedkłada</w:t>
      </w:r>
      <w:r w:rsidRPr="005F55EE">
        <w:rPr>
          <w:rFonts w:ascii="Arial" w:hAnsi="Arial" w:cs="Arial"/>
          <w:b/>
          <w:sz w:val="16"/>
          <w:szCs w:val="16"/>
        </w:rPr>
        <w:t>:</w:t>
      </w:r>
    </w:p>
    <w:p w14:paraId="104E5E48" w14:textId="77777777" w:rsidR="006D27DB" w:rsidRPr="005F55EE" w:rsidRDefault="006D27DB" w:rsidP="00375F5E">
      <w:pPr>
        <w:numPr>
          <w:ilvl w:val="0"/>
          <w:numId w:val="21"/>
        </w:numPr>
        <w:spacing w:line="360" w:lineRule="auto"/>
        <w:ind w:left="714" w:hanging="357"/>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w:t>
      </w:r>
      <w:r w:rsidR="00FC4E6C">
        <w:rPr>
          <w:rFonts w:ascii="Arial" w:hAnsi="Arial" w:cs="Arial"/>
          <w:sz w:val="16"/>
          <w:szCs w:val="16"/>
        </w:rPr>
        <w:t>ym</w:t>
      </w:r>
      <w:r w:rsidRPr="005F55EE">
        <w:rPr>
          <w:rFonts w:ascii="Arial" w:hAnsi="Arial" w:cs="Arial"/>
          <w:sz w:val="16"/>
          <w:szCs w:val="16"/>
        </w:rPr>
        <w:t xml:space="preserve"> Załącznik nr 2</w:t>
      </w:r>
      <w:r w:rsidR="00BB7A86">
        <w:rPr>
          <w:rFonts w:ascii="Arial" w:hAnsi="Arial" w:cs="Arial"/>
          <w:sz w:val="16"/>
          <w:szCs w:val="16"/>
        </w:rPr>
        <w:t>A</w:t>
      </w:r>
      <w:r w:rsidRPr="005F55EE">
        <w:rPr>
          <w:rFonts w:ascii="Arial" w:hAnsi="Arial" w:cs="Arial"/>
          <w:sz w:val="16"/>
          <w:szCs w:val="16"/>
        </w:rPr>
        <w:t xml:space="preserve"> do Specyfikacji</w:t>
      </w:r>
      <w:r w:rsidR="00BB7A86">
        <w:rPr>
          <w:rFonts w:ascii="Arial" w:hAnsi="Arial" w:cs="Arial"/>
          <w:sz w:val="16"/>
          <w:szCs w:val="16"/>
        </w:rPr>
        <w:t>;</w:t>
      </w:r>
    </w:p>
    <w:p w14:paraId="2983AF8C" w14:textId="77777777" w:rsidR="006D27DB" w:rsidRPr="005F55EE" w:rsidRDefault="006D27DB" w:rsidP="00375F5E">
      <w:pPr>
        <w:numPr>
          <w:ilvl w:val="0"/>
          <w:numId w:val="21"/>
        </w:numPr>
        <w:pBdr>
          <w:top w:val="nil"/>
          <w:left w:val="nil"/>
          <w:bottom w:val="nil"/>
          <w:right w:val="nil"/>
          <w:between w:val="nil"/>
        </w:pBdr>
        <w:spacing w:line="360" w:lineRule="auto"/>
        <w:ind w:left="714" w:hanging="357"/>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D44BD3">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Pr="005F55EE">
        <w:rPr>
          <w:rFonts w:ascii="Arial" w:eastAsia="Arial" w:hAnsi="Arial" w:cs="Arial"/>
          <w:b/>
          <w:color w:val="000000"/>
          <w:sz w:val="16"/>
          <w:szCs w:val="16"/>
        </w:rPr>
        <w:br/>
        <w:t>o Działalności Gospodarczej</w:t>
      </w:r>
      <w:r w:rsidRPr="005F55EE">
        <w:rPr>
          <w:rFonts w:ascii="Arial" w:eastAsia="Arial" w:hAnsi="Arial" w:cs="Arial"/>
          <w:color w:val="000000"/>
          <w:sz w:val="16"/>
          <w:szCs w:val="16"/>
        </w:rPr>
        <w:t>, sporządzon</w:t>
      </w:r>
      <w:r w:rsidR="00D44BD3">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p>
    <w:p w14:paraId="3BF25AF6" w14:textId="77777777" w:rsidR="006D27DB" w:rsidRPr="005F55EE" w:rsidRDefault="006D27DB" w:rsidP="00375F5E">
      <w:pPr>
        <w:pStyle w:val="Akapitzlist"/>
        <w:numPr>
          <w:ilvl w:val="0"/>
          <w:numId w:val="19"/>
        </w:numPr>
        <w:spacing w:line="360" w:lineRule="auto"/>
        <w:ind w:left="357" w:hanging="357"/>
        <w:jc w:val="both"/>
        <w:rPr>
          <w:rFonts w:ascii="Arial" w:hAnsi="Arial" w:cs="Arial"/>
          <w:sz w:val="16"/>
          <w:szCs w:val="16"/>
        </w:rPr>
      </w:pPr>
      <w:r w:rsidRPr="005F55EE">
        <w:rPr>
          <w:rFonts w:ascii="Arial" w:hAnsi="Arial" w:cs="Arial"/>
          <w:sz w:val="16"/>
          <w:szCs w:val="16"/>
        </w:rPr>
        <w:lastRenderedPageBreak/>
        <w:t>Jeżeli Wykonawca ma siedzibę lub miejsce zamieszkania poza terytorium Rzeczypospolitej Polskiej, zamiast dokumentów</w:t>
      </w:r>
      <w:r>
        <w:rPr>
          <w:rFonts w:ascii="Arial" w:hAnsi="Arial" w:cs="Arial"/>
          <w:sz w:val="16"/>
          <w:szCs w:val="16"/>
        </w:rPr>
        <w:t>,</w:t>
      </w:r>
      <w:r w:rsidRPr="005F55EE">
        <w:rPr>
          <w:rFonts w:ascii="Arial" w:hAnsi="Arial" w:cs="Arial"/>
          <w:sz w:val="16"/>
          <w:szCs w:val="16"/>
        </w:rPr>
        <w:t xml:space="preserve"> o których mowa w ust. 2 lit. b składa dokument lub dokumenty wystawione w kraju, w którym ma siedzibę lub miejsce zamieszkania, potwierdzające odpowiednio, że nie otwarto jego likwidacji ani nie ogłoszono upadłości.</w:t>
      </w:r>
    </w:p>
    <w:p w14:paraId="5B9865AF" w14:textId="77777777" w:rsidR="003619CA" w:rsidRDefault="006D27DB" w:rsidP="00375F5E">
      <w:pPr>
        <w:numPr>
          <w:ilvl w:val="0"/>
          <w:numId w:val="19"/>
        </w:numPr>
        <w:spacing w:line="360" w:lineRule="auto"/>
        <w:ind w:left="357" w:hanging="357"/>
        <w:jc w:val="both"/>
        <w:rPr>
          <w:rFonts w:ascii="Arial" w:hAnsi="Arial" w:cs="Arial"/>
          <w:sz w:val="16"/>
          <w:szCs w:val="16"/>
        </w:rPr>
      </w:pPr>
      <w:r w:rsidRPr="005F55EE">
        <w:rPr>
          <w:rFonts w:ascii="Arial" w:hAnsi="Arial" w:cs="Arial"/>
          <w:sz w:val="16"/>
          <w:szCs w:val="16"/>
        </w:rPr>
        <w:t xml:space="preserve">Dokumenty, o których mowa w ust. 3 powinny być wystawione nie wcześniej niż 3 miesiące przed dniem ich złożenia. </w:t>
      </w:r>
    </w:p>
    <w:p w14:paraId="0081CE02" w14:textId="77777777" w:rsidR="003619CA" w:rsidRDefault="003619CA" w:rsidP="00375F5E">
      <w:pPr>
        <w:numPr>
          <w:ilvl w:val="0"/>
          <w:numId w:val="19"/>
        </w:numPr>
        <w:spacing w:line="360" w:lineRule="auto"/>
        <w:ind w:left="357" w:hanging="357"/>
        <w:jc w:val="both"/>
        <w:rPr>
          <w:rFonts w:ascii="Arial" w:hAnsi="Arial" w:cs="Arial"/>
          <w:sz w:val="16"/>
          <w:szCs w:val="16"/>
        </w:rPr>
      </w:pPr>
      <w:r w:rsidRPr="003619CA">
        <w:rPr>
          <w:rFonts w:ascii="Arial" w:hAnsi="Arial" w:cs="Arial"/>
          <w:sz w:val="16"/>
          <w:szCs w:val="16"/>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BB7A86">
        <w:rPr>
          <w:rFonts w:ascii="Arial" w:hAnsi="Arial" w:cs="Arial"/>
          <w:sz w:val="16"/>
          <w:szCs w:val="16"/>
        </w:rPr>
        <w:t> </w:t>
      </w:r>
      <w:r w:rsidRPr="003619CA">
        <w:rPr>
          <w:rFonts w:ascii="Arial" w:hAnsi="Arial" w:cs="Arial"/>
          <w:sz w:val="16"/>
          <w:szCs w:val="16"/>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0EC8D7A1" w14:textId="77777777" w:rsidR="006D27DB" w:rsidRDefault="003619CA" w:rsidP="00375F5E">
      <w:pPr>
        <w:numPr>
          <w:ilvl w:val="0"/>
          <w:numId w:val="19"/>
        </w:numPr>
        <w:spacing w:line="360" w:lineRule="auto"/>
        <w:ind w:left="357" w:hanging="357"/>
        <w:jc w:val="both"/>
        <w:rPr>
          <w:rFonts w:ascii="Arial" w:hAnsi="Arial" w:cs="Arial"/>
          <w:sz w:val="16"/>
          <w:szCs w:val="16"/>
        </w:rPr>
      </w:pPr>
      <w:r w:rsidRPr="003619CA">
        <w:rPr>
          <w:rFonts w:ascii="Arial" w:hAnsi="Arial" w:cs="Arial"/>
          <w:sz w:val="16"/>
          <w:szCs w:val="16"/>
        </w:rPr>
        <w:t>W przypadku wątpliwości co do treści dokumentu złożonego przez Wykonawcę mającego siedzibę poza terytorium Rzeczypospolitej Polskiej lub osobę</w:t>
      </w:r>
      <w:r w:rsidR="001E504C">
        <w:rPr>
          <w:rFonts w:ascii="Arial" w:hAnsi="Arial" w:cs="Arial"/>
          <w:sz w:val="16"/>
          <w:szCs w:val="16"/>
        </w:rPr>
        <w:t>,</w:t>
      </w:r>
      <w:r w:rsidRPr="003619CA">
        <w:rPr>
          <w:rFonts w:ascii="Arial" w:hAnsi="Arial" w:cs="Arial"/>
          <w:sz w:val="16"/>
          <w:szCs w:val="16"/>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4A04F81B" w14:textId="77777777" w:rsidR="003619CA" w:rsidRPr="003619CA" w:rsidRDefault="003619CA" w:rsidP="003619CA">
      <w:pPr>
        <w:spacing w:line="360" w:lineRule="auto"/>
        <w:ind w:left="720"/>
        <w:jc w:val="both"/>
        <w:rPr>
          <w:rFonts w:ascii="Arial" w:hAnsi="Arial" w:cs="Arial"/>
          <w:sz w:val="16"/>
          <w:szCs w:val="16"/>
        </w:rPr>
      </w:pPr>
    </w:p>
    <w:p w14:paraId="3BAF0720" w14:textId="77777777" w:rsidR="008A2CEE" w:rsidRPr="0045564A" w:rsidRDefault="006D27DB" w:rsidP="00144118">
      <w:pPr>
        <w:pBdr>
          <w:top w:val="nil"/>
          <w:left w:val="nil"/>
          <w:bottom w:val="nil"/>
          <w:right w:val="nil"/>
          <w:between w:val="nil"/>
        </w:pBdr>
        <w:shd w:val="clear" w:color="auto" w:fill="FFFFFF"/>
        <w:spacing w:line="360" w:lineRule="auto"/>
        <w:rPr>
          <w:rFonts w:ascii="Arial" w:eastAsia="Arial" w:hAnsi="Arial" w:cs="Arial"/>
          <w:b/>
          <w:color w:val="000000"/>
          <w:sz w:val="16"/>
          <w:szCs w:val="16"/>
          <w:u w:val="single"/>
        </w:rPr>
      </w:pPr>
      <w:r w:rsidRPr="0045564A">
        <w:rPr>
          <w:rFonts w:ascii="Arial" w:eastAsia="Arial" w:hAnsi="Arial" w:cs="Arial"/>
          <w:b/>
          <w:color w:val="000000"/>
          <w:sz w:val="16"/>
          <w:szCs w:val="16"/>
          <w:u w:val="single"/>
        </w:rPr>
        <w:t>X.  PRZEDMIOTOWE ŚRODKI DOWODOWE</w:t>
      </w:r>
    </w:p>
    <w:p w14:paraId="2246EDB6" w14:textId="77777777" w:rsidR="000C7BCF" w:rsidRPr="000C7BCF" w:rsidRDefault="000C7BCF" w:rsidP="0019335C">
      <w:pPr>
        <w:numPr>
          <w:ilvl w:val="0"/>
          <w:numId w:val="42"/>
        </w:numPr>
        <w:pBdr>
          <w:top w:val="nil"/>
          <w:left w:val="nil"/>
          <w:bottom w:val="nil"/>
          <w:right w:val="nil"/>
          <w:between w:val="nil"/>
        </w:pBdr>
        <w:shd w:val="clear" w:color="auto" w:fill="FFFFFF"/>
        <w:spacing w:line="360" w:lineRule="auto"/>
        <w:ind w:left="284" w:hanging="284"/>
        <w:contextualSpacing/>
        <w:jc w:val="both"/>
        <w:rPr>
          <w:rFonts w:ascii="Arial" w:eastAsia="Times New Roman" w:hAnsi="Arial" w:cs="Arial"/>
          <w:color w:val="000000"/>
          <w:sz w:val="16"/>
          <w:szCs w:val="16"/>
        </w:rPr>
      </w:pPr>
      <w:r w:rsidRPr="000C7BCF">
        <w:rPr>
          <w:rFonts w:ascii="Arial" w:eastAsia="Times New Roman" w:hAnsi="Arial" w:cs="Arial"/>
          <w:color w:val="000000"/>
          <w:sz w:val="16"/>
          <w:szCs w:val="16"/>
        </w:rPr>
        <w:t>Zamawiający wymaga złożenia wraz z ofertą</w:t>
      </w:r>
    </w:p>
    <w:p w14:paraId="54D23A6E" w14:textId="56062543" w:rsidR="000C7BCF" w:rsidRPr="000C7BCF" w:rsidRDefault="000C7BCF" w:rsidP="0019335C">
      <w:pPr>
        <w:numPr>
          <w:ilvl w:val="0"/>
          <w:numId w:val="43"/>
        </w:numPr>
        <w:pBdr>
          <w:top w:val="nil"/>
          <w:left w:val="nil"/>
          <w:bottom w:val="nil"/>
          <w:right w:val="nil"/>
          <w:between w:val="nil"/>
        </w:pBdr>
        <w:shd w:val="clear" w:color="auto" w:fill="FFFFFF"/>
        <w:spacing w:line="360" w:lineRule="auto"/>
        <w:contextualSpacing/>
        <w:jc w:val="both"/>
        <w:rPr>
          <w:rFonts w:ascii="Arial" w:hAnsi="Arial" w:cs="Arial"/>
          <w:color w:val="000000"/>
          <w:sz w:val="16"/>
          <w:szCs w:val="16"/>
        </w:rPr>
      </w:pPr>
      <w:r w:rsidRPr="000C7BCF">
        <w:rPr>
          <w:rFonts w:ascii="Arial" w:hAnsi="Arial" w:cs="Arial"/>
          <w:b/>
          <w:color w:val="000000"/>
          <w:sz w:val="16"/>
          <w:szCs w:val="16"/>
          <w:u w:val="single"/>
        </w:rPr>
        <w:t>Oświadczenie Wykonawcy o zgodności realizacji zamówienia z zasadą DNSH,</w:t>
      </w:r>
      <w:r w:rsidRPr="000C7BCF">
        <w:rPr>
          <w:rFonts w:ascii="Arial" w:hAnsi="Arial" w:cs="Arial"/>
          <w:color w:val="000000"/>
          <w:sz w:val="16"/>
          <w:szCs w:val="16"/>
        </w:rPr>
        <w:t xml:space="preserve"> zgodnie z opisem przedmiotu zamówienia w części, stanowiącym Załącznik nr 1 do SWZ, według wzoru stanowiącego Załącznik nr 1 B do SWZ</w:t>
      </w:r>
    </w:p>
    <w:p w14:paraId="20186B79" w14:textId="77777777" w:rsidR="000C7BCF" w:rsidRPr="000C7BCF" w:rsidRDefault="000C7BCF" w:rsidP="000C7BCF">
      <w:pPr>
        <w:pBdr>
          <w:top w:val="nil"/>
          <w:left w:val="nil"/>
          <w:bottom w:val="nil"/>
          <w:right w:val="nil"/>
          <w:between w:val="nil"/>
        </w:pBdr>
        <w:shd w:val="clear" w:color="auto" w:fill="FFFFFF"/>
        <w:spacing w:line="360" w:lineRule="auto"/>
        <w:ind w:left="284"/>
        <w:contextualSpacing/>
        <w:jc w:val="both"/>
        <w:rPr>
          <w:rFonts w:ascii="Arial" w:eastAsia="Times New Roman" w:hAnsi="Arial" w:cs="Arial"/>
          <w:color w:val="000000"/>
          <w:sz w:val="16"/>
          <w:szCs w:val="16"/>
        </w:rPr>
      </w:pPr>
      <w:r w:rsidRPr="000C7BCF">
        <w:rPr>
          <w:rFonts w:ascii="Arial" w:eastAsia="Times New Roman" w:hAnsi="Arial" w:cs="Arial"/>
          <w:color w:val="000000"/>
          <w:sz w:val="16"/>
          <w:szCs w:val="16"/>
        </w:rPr>
        <w:t xml:space="preserve">Zgodnie z art. 107 ust. 2 ustawy Pzp, Zamawiający informuje, iż w przypadku, gdy wykonawca nie złoży przedmiotowych środków dowodowych lub złożone przedmiotowe środki dowodowe będą niekompletne, zamawiający wezwie do ich złożenia lub uzupełnienia w wyznaczonym terminie dotyczy rozdz XI pkt 1. lit. a, </w:t>
      </w:r>
    </w:p>
    <w:p w14:paraId="63DFCECE" w14:textId="77777777" w:rsidR="000C7BCF" w:rsidRPr="000C7BCF" w:rsidRDefault="000C7BCF" w:rsidP="000C7BCF">
      <w:pPr>
        <w:pBdr>
          <w:top w:val="nil"/>
          <w:left w:val="nil"/>
          <w:bottom w:val="nil"/>
          <w:right w:val="nil"/>
          <w:between w:val="nil"/>
        </w:pBdr>
        <w:shd w:val="clear" w:color="auto" w:fill="FFFFFF"/>
        <w:spacing w:line="360" w:lineRule="auto"/>
        <w:ind w:left="284"/>
        <w:contextualSpacing/>
        <w:jc w:val="both"/>
        <w:rPr>
          <w:rFonts w:ascii="Arial" w:hAnsi="Arial" w:cs="Arial"/>
          <w:color w:val="000000"/>
          <w:sz w:val="16"/>
          <w:szCs w:val="16"/>
        </w:rPr>
      </w:pPr>
      <w:r w:rsidRPr="000C7BCF">
        <w:rPr>
          <w:rFonts w:ascii="Arial" w:eastAsia="Times New Roman" w:hAnsi="Arial" w:cs="Arial"/>
          <w:color w:val="000000"/>
          <w:sz w:val="16"/>
          <w:szCs w:val="16"/>
        </w:rPr>
        <w:t>W oparciu o art. 107 ust 3. ustawy Pzp, Zamawiający  informuje, iż przedmiotowe środki dowodowe wskazane w rozdz XI pkt 1lit. b służą potwierdzeniu kryterium oceny i nie podlegając uzupełnieniu.</w:t>
      </w:r>
    </w:p>
    <w:p w14:paraId="1C0DAA7A" w14:textId="77777777" w:rsidR="000C7BCF" w:rsidRPr="000C7BCF" w:rsidRDefault="000C7BCF" w:rsidP="0019335C">
      <w:pPr>
        <w:numPr>
          <w:ilvl w:val="0"/>
          <w:numId w:val="42"/>
        </w:numPr>
        <w:pBdr>
          <w:top w:val="nil"/>
          <w:left w:val="nil"/>
          <w:bottom w:val="nil"/>
          <w:right w:val="nil"/>
          <w:between w:val="nil"/>
        </w:pBdr>
        <w:shd w:val="clear" w:color="auto" w:fill="FFFFFF"/>
        <w:spacing w:line="360" w:lineRule="auto"/>
        <w:ind w:left="284" w:hanging="284"/>
        <w:contextualSpacing/>
        <w:jc w:val="both"/>
        <w:rPr>
          <w:rFonts w:ascii="Arial" w:hAnsi="Arial" w:cs="Arial"/>
          <w:color w:val="000000"/>
          <w:sz w:val="16"/>
          <w:szCs w:val="16"/>
        </w:rPr>
      </w:pPr>
      <w:r w:rsidRPr="000C7BCF">
        <w:rPr>
          <w:rFonts w:ascii="Arial" w:hAnsi="Arial" w:cs="Arial"/>
          <w:color w:val="000000"/>
          <w:sz w:val="16"/>
          <w:szCs w:val="16"/>
        </w:rPr>
        <w:t>Zamawiający akceptuje również certyfikaty wydane przez inne równoważne jednostki oceniające zgodność.</w:t>
      </w:r>
    </w:p>
    <w:p w14:paraId="5351C48A" w14:textId="77777777" w:rsidR="000C7BCF" w:rsidRPr="000C7BCF" w:rsidRDefault="000C7BCF" w:rsidP="0019335C">
      <w:pPr>
        <w:numPr>
          <w:ilvl w:val="0"/>
          <w:numId w:val="42"/>
        </w:numPr>
        <w:pBdr>
          <w:top w:val="nil"/>
          <w:left w:val="nil"/>
          <w:bottom w:val="nil"/>
          <w:right w:val="nil"/>
          <w:between w:val="nil"/>
        </w:pBdr>
        <w:shd w:val="clear" w:color="auto" w:fill="FFFFFF"/>
        <w:spacing w:line="360" w:lineRule="auto"/>
        <w:ind w:left="284" w:hanging="284"/>
        <w:contextualSpacing/>
        <w:jc w:val="both"/>
        <w:rPr>
          <w:rFonts w:ascii="Arial" w:hAnsi="Arial" w:cs="Arial"/>
          <w:color w:val="000000"/>
          <w:sz w:val="16"/>
          <w:szCs w:val="16"/>
        </w:rPr>
      </w:pPr>
      <w:r w:rsidRPr="000C7BCF">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47FA380C" w14:textId="77777777" w:rsidR="00C03975" w:rsidRDefault="00C03975" w:rsidP="00EB5245">
      <w:pPr>
        <w:pBdr>
          <w:top w:val="nil"/>
          <w:left w:val="nil"/>
          <w:bottom w:val="nil"/>
          <w:right w:val="nil"/>
          <w:between w:val="nil"/>
        </w:pBdr>
        <w:shd w:val="clear" w:color="auto" w:fill="FFFFFF"/>
        <w:spacing w:line="360" w:lineRule="auto"/>
        <w:jc w:val="both"/>
        <w:rPr>
          <w:rFonts w:ascii="Arial" w:eastAsia="Times New Roman" w:hAnsi="Arial" w:cs="Arial"/>
          <w:color w:val="000000"/>
          <w:sz w:val="16"/>
          <w:szCs w:val="16"/>
        </w:rPr>
      </w:pPr>
    </w:p>
    <w:p w14:paraId="6544F5A8" w14:textId="77777777" w:rsidR="008A2CEE" w:rsidRPr="0045564A" w:rsidRDefault="006D27DB" w:rsidP="00EB5245">
      <w:pPr>
        <w:pBdr>
          <w:top w:val="nil"/>
          <w:left w:val="nil"/>
          <w:bottom w:val="nil"/>
          <w:right w:val="nil"/>
          <w:between w:val="nil"/>
        </w:pBdr>
        <w:shd w:val="clear" w:color="auto" w:fill="FFFFFF"/>
        <w:spacing w:line="360" w:lineRule="auto"/>
        <w:jc w:val="both"/>
        <w:rPr>
          <w:rFonts w:ascii="Arial" w:eastAsia="Arial" w:hAnsi="Arial" w:cs="Arial"/>
          <w:b/>
          <w:iCs/>
          <w:color w:val="000000"/>
          <w:sz w:val="16"/>
          <w:szCs w:val="16"/>
          <w:u w:val="single"/>
        </w:rPr>
      </w:pPr>
      <w:r w:rsidRPr="0045564A">
        <w:rPr>
          <w:rFonts w:ascii="Arial" w:eastAsia="Arial" w:hAnsi="Arial" w:cs="Arial"/>
          <w:b/>
          <w:iCs/>
          <w:color w:val="000000"/>
          <w:sz w:val="16"/>
          <w:szCs w:val="16"/>
          <w:u w:val="single"/>
        </w:rPr>
        <w:t>XI. INFORMACJE O ŚRODKACH KOMUNIKACJI ELEKTRONICZNEJ, PRZY UŻYCIU KTÓRYCH ZAMAWIAJĄCY BĘDZIE</w:t>
      </w:r>
      <w:r w:rsidR="00BB7A86" w:rsidRPr="0045564A">
        <w:rPr>
          <w:rFonts w:ascii="Arial" w:eastAsia="Arial" w:hAnsi="Arial" w:cs="Arial"/>
          <w:b/>
          <w:iCs/>
          <w:color w:val="000000"/>
          <w:sz w:val="16"/>
          <w:szCs w:val="16"/>
          <w:u w:val="single"/>
        </w:rPr>
        <w:t xml:space="preserve"> </w:t>
      </w:r>
      <w:r w:rsidRPr="0045564A">
        <w:rPr>
          <w:rFonts w:ascii="Arial" w:eastAsia="Arial" w:hAnsi="Arial" w:cs="Arial"/>
          <w:b/>
          <w:iCs/>
          <w:color w:val="000000"/>
          <w:sz w:val="16"/>
          <w:szCs w:val="16"/>
          <w:u w:val="single"/>
        </w:rPr>
        <w:t>KOMUNIKOWAŁ SIĘ Z WYKONAWCAMI, ORAZ INFORMACJE O WYMAGANIACH TECHNICZNYCH</w:t>
      </w:r>
      <w:r w:rsidR="00BB7A86" w:rsidRPr="0045564A">
        <w:rPr>
          <w:rFonts w:ascii="Arial" w:eastAsia="Arial" w:hAnsi="Arial" w:cs="Arial"/>
          <w:b/>
          <w:iCs/>
          <w:color w:val="000000"/>
          <w:sz w:val="16"/>
          <w:szCs w:val="16"/>
          <w:u w:val="single"/>
        </w:rPr>
        <w:t xml:space="preserve"> </w:t>
      </w:r>
      <w:r w:rsidRPr="0045564A">
        <w:rPr>
          <w:rFonts w:ascii="Arial" w:eastAsia="Arial" w:hAnsi="Arial" w:cs="Arial"/>
          <w:b/>
          <w:iCs/>
          <w:color w:val="000000"/>
          <w:sz w:val="16"/>
          <w:szCs w:val="16"/>
          <w:u w:val="single"/>
        </w:rPr>
        <w:t>I</w:t>
      </w:r>
      <w:r w:rsidR="00FC4E6C" w:rsidRPr="0045564A">
        <w:rPr>
          <w:rFonts w:ascii="Arial" w:eastAsia="Arial" w:hAnsi="Arial" w:cs="Arial"/>
          <w:b/>
          <w:iCs/>
          <w:color w:val="000000"/>
          <w:sz w:val="16"/>
          <w:szCs w:val="16"/>
          <w:u w:val="single"/>
        </w:rPr>
        <w:t> </w:t>
      </w:r>
      <w:r w:rsidRPr="0045564A">
        <w:rPr>
          <w:rFonts w:ascii="Arial" w:eastAsia="Arial" w:hAnsi="Arial" w:cs="Arial"/>
          <w:b/>
          <w:iCs/>
          <w:color w:val="000000"/>
          <w:sz w:val="16"/>
          <w:szCs w:val="16"/>
          <w:u w:val="single"/>
        </w:rPr>
        <w:t xml:space="preserve">ORGANIZACYJNYCH SPORZĄDZANIA, WYSYŁANIA I ODBIERANIA KORESPONDENCJI ELEKTRONICZEJ </w:t>
      </w:r>
    </w:p>
    <w:p w14:paraId="21910AF2"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2" w:history="1">
        <w:r w:rsidRPr="009A5EE9">
          <w:rPr>
            <w:rStyle w:val="Hipercze"/>
            <w:rFonts w:ascii="Arial" w:hAnsi="Arial" w:cs="Arial"/>
            <w:sz w:val="16"/>
            <w:szCs w:val="16"/>
          </w:rPr>
          <w:t>https://ezamowienia.gov.pl</w:t>
        </w:r>
      </w:hyperlink>
      <w:r w:rsidRPr="009A5EE9">
        <w:t xml:space="preserve"> </w:t>
      </w:r>
      <w:r w:rsidRPr="009A5EE9">
        <w:rPr>
          <w:rFonts w:ascii="Arial" w:hAnsi="Arial" w:cs="Arial"/>
          <w:sz w:val="16"/>
          <w:szCs w:val="16"/>
        </w:rPr>
        <w:t>oraz poczty elektronicznej.</w:t>
      </w:r>
    </w:p>
    <w:p w14:paraId="545DA261"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272B537C" w14:textId="77777777" w:rsidR="000722D9" w:rsidRDefault="006D27DB" w:rsidP="000722D9">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Postępowanie można wyszukać również ze strony głównej Platformy e-Zamówienia (przycisk „Przeglądaj postępowania/konkursy”).</w:t>
      </w:r>
    </w:p>
    <w:p w14:paraId="67E1660A" w14:textId="77777777" w:rsidR="009302DB" w:rsidRPr="009302DB" w:rsidRDefault="006D27DB" w:rsidP="009302DB">
      <w:pPr>
        <w:numPr>
          <w:ilvl w:val="0"/>
          <w:numId w:val="3"/>
        </w:numPr>
        <w:pBdr>
          <w:top w:val="nil"/>
          <w:left w:val="nil"/>
          <w:bottom w:val="nil"/>
          <w:right w:val="nil"/>
          <w:between w:val="nil"/>
        </w:pBdr>
        <w:spacing w:line="360" w:lineRule="auto"/>
        <w:jc w:val="both"/>
        <w:rPr>
          <w:rFonts w:ascii="Arial" w:eastAsia="Arial" w:hAnsi="Arial" w:cs="Arial"/>
          <w:sz w:val="16"/>
          <w:szCs w:val="16"/>
        </w:rPr>
      </w:pPr>
      <w:r w:rsidRPr="009302DB">
        <w:rPr>
          <w:rFonts w:ascii="Arial" w:eastAsia="Arial" w:hAnsi="Arial" w:cs="Arial"/>
          <w:sz w:val="16"/>
          <w:szCs w:val="16"/>
        </w:rPr>
        <w:t>Identyfikator (ID) postępowania na Platformie e-Zamówienia:</w:t>
      </w:r>
      <w:r w:rsidR="00D93B8A">
        <w:t xml:space="preserve"> </w:t>
      </w:r>
      <w:r w:rsidR="009302DB" w:rsidRPr="009302DB">
        <w:rPr>
          <w:rFonts w:ascii="Arial" w:hAnsi="Arial" w:cs="Arial"/>
          <w:b/>
          <w:sz w:val="16"/>
          <w:szCs w:val="16"/>
        </w:rPr>
        <w:t>ocds-148610-c039a8f6-62b8-41e6-974b-7c27185273ae</w:t>
      </w:r>
    </w:p>
    <w:p w14:paraId="4508F2E3" w14:textId="4D1480DF" w:rsidR="006D27DB" w:rsidRPr="009302DB" w:rsidRDefault="006D27DB" w:rsidP="009302DB">
      <w:pPr>
        <w:numPr>
          <w:ilvl w:val="0"/>
          <w:numId w:val="3"/>
        </w:numPr>
        <w:pBdr>
          <w:top w:val="nil"/>
          <w:left w:val="nil"/>
          <w:bottom w:val="nil"/>
          <w:right w:val="nil"/>
          <w:between w:val="nil"/>
        </w:pBdr>
        <w:spacing w:line="360" w:lineRule="auto"/>
        <w:jc w:val="both"/>
        <w:rPr>
          <w:rFonts w:ascii="Arial" w:eastAsia="Arial" w:hAnsi="Arial" w:cs="Arial"/>
          <w:sz w:val="16"/>
          <w:szCs w:val="16"/>
        </w:rPr>
      </w:pPr>
      <w:r w:rsidRPr="009302DB">
        <w:rPr>
          <w:rFonts w:ascii="Arial" w:hAnsi="Arial" w:cs="Arial"/>
          <w:sz w:val="16"/>
          <w:szCs w:val="16"/>
        </w:rPr>
        <w:lastRenderedPageBreak/>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Pr="009302DB">
          <w:rPr>
            <w:rStyle w:val="Hipercze"/>
            <w:rFonts w:ascii="Arial" w:hAnsi="Arial" w:cs="Arial"/>
            <w:sz w:val="16"/>
            <w:szCs w:val="16"/>
          </w:rPr>
          <w:t>https://ezamowienia.gov.pl</w:t>
        </w:r>
      </w:hyperlink>
      <w:r w:rsidRPr="009302DB">
        <w:rPr>
          <w:rFonts w:ascii="Arial" w:hAnsi="Arial" w:cs="Arial"/>
          <w:color w:val="0000FF"/>
          <w:sz w:val="16"/>
          <w:szCs w:val="16"/>
        </w:rPr>
        <w:t xml:space="preserve"> </w:t>
      </w:r>
      <w:r w:rsidRPr="009302DB">
        <w:rPr>
          <w:rFonts w:ascii="Arial" w:hAnsi="Arial" w:cs="Arial"/>
          <w:sz w:val="16"/>
          <w:szCs w:val="16"/>
        </w:rPr>
        <w:t>oraz informacje zamieszczone w zakładce „Centrum Pomocy”.</w:t>
      </w:r>
    </w:p>
    <w:p w14:paraId="035AB99F"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4"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Pr>
          <w:rFonts w:ascii="Arial" w:hAnsi="Arial" w:cs="Arial"/>
          <w:color w:val="0000FF"/>
          <w:sz w:val="16"/>
          <w:szCs w:val="16"/>
        </w:rPr>
        <w:t xml:space="preserve"> </w:t>
      </w:r>
      <w:r w:rsidRPr="003E0E7F">
        <w:rPr>
          <w:rFonts w:ascii="Arial" w:hAnsi="Arial" w:cs="Arial"/>
          <w:color w:val="000000"/>
          <w:sz w:val="16"/>
          <w:szCs w:val="16"/>
        </w:rPr>
        <w:t>Przeglądanie i</w:t>
      </w:r>
      <w:r w:rsidR="00EB5245">
        <w:rPr>
          <w:rFonts w:ascii="Arial" w:hAnsi="Arial" w:cs="Arial"/>
          <w:color w:val="000000"/>
          <w:sz w:val="16"/>
          <w:szCs w:val="16"/>
        </w:rPr>
        <w:t> </w:t>
      </w:r>
      <w:r w:rsidRPr="003E0E7F">
        <w:rPr>
          <w:rFonts w:ascii="Arial" w:hAnsi="Arial" w:cs="Arial"/>
          <w:color w:val="000000"/>
          <w:sz w:val="16"/>
          <w:szCs w:val="16"/>
        </w:rPr>
        <w:t>pobieranie publicznej treści dokumentacji postępowania nie wymaga posiadania konta na Platformie e-Zamówienia ani logowania.</w:t>
      </w:r>
    </w:p>
    <w:p w14:paraId="4A8FC35B"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846558D"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EB5245">
        <w:rPr>
          <w:rFonts w:ascii="Arial" w:hAnsi="Arial" w:cs="Arial"/>
          <w:sz w:val="16"/>
          <w:szCs w:val="16"/>
        </w:rPr>
        <w:t> </w:t>
      </w:r>
      <w:r w:rsidRPr="009A5EE9">
        <w:rPr>
          <w:rFonts w:ascii="Arial" w:hAnsi="Arial" w:cs="Arial"/>
          <w:sz w:val="16"/>
          <w:szCs w:val="16"/>
        </w:rPr>
        <w:t>przekazuje się jako załączniki.</w:t>
      </w:r>
      <w:r>
        <w:rPr>
          <w:rFonts w:ascii="Arial" w:hAnsi="Arial" w:cs="Arial"/>
          <w:sz w:val="16"/>
          <w:szCs w:val="16"/>
        </w:rPr>
        <w:t xml:space="preserve"> </w:t>
      </w:r>
      <w:r w:rsidRPr="009A5EE9">
        <w:rPr>
          <w:rFonts w:ascii="Arial" w:hAnsi="Arial" w:cs="Arial"/>
          <w:color w:val="000000"/>
          <w:sz w:val="16"/>
          <w:szCs w:val="16"/>
        </w:rPr>
        <w:t xml:space="preserve">W przypadku formatów, o których mowa w art. 66 ust. 1 ustawy Pzp, ww. regulacje nie będą miały bezpośredniego zastosowania. </w:t>
      </w:r>
    </w:p>
    <w:p w14:paraId="0D4CAD63"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Informacje, oświadczenia lub dokumenty, inne niż wymienione w § 2 ust. 1 rozporządzenia Prezesa Rady Ministrów w</w:t>
      </w:r>
      <w:r w:rsidR="00EB5245">
        <w:rPr>
          <w:rFonts w:ascii="Arial" w:hAnsi="Arial" w:cs="Arial"/>
          <w:color w:val="000000"/>
          <w:sz w:val="16"/>
          <w:szCs w:val="16"/>
        </w:rPr>
        <w:t> </w:t>
      </w:r>
      <w:r w:rsidRPr="009A5EE9">
        <w:rPr>
          <w:rFonts w:ascii="Arial" w:hAnsi="Arial" w:cs="Arial"/>
          <w:color w:val="000000"/>
          <w:sz w:val="16"/>
          <w:szCs w:val="16"/>
        </w:rPr>
        <w:t xml:space="preserve">sprawie wymagań dla dokumentów elektronicznych, przekazywane w postępowaniu sporządza się w postaci elektronicznej: </w:t>
      </w:r>
    </w:p>
    <w:p w14:paraId="51A4540E" w14:textId="77777777" w:rsidR="006D27DB" w:rsidRPr="001508DD" w:rsidRDefault="006D27DB" w:rsidP="00375F5E">
      <w:pPr>
        <w:pStyle w:val="Akapitzlist"/>
        <w:numPr>
          <w:ilvl w:val="0"/>
          <w:numId w:val="36"/>
        </w:numPr>
        <w:autoSpaceDE w:val="0"/>
        <w:autoSpaceDN w:val="0"/>
        <w:adjustRightInd w:val="0"/>
        <w:spacing w:line="360" w:lineRule="auto"/>
        <w:ind w:left="714" w:hanging="357"/>
        <w:jc w:val="both"/>
        <w:rPr>
          <w:rFonts w:ascii="Arial" w:hAnsi="Arial" w:cs="Arial"/>
          <w:color w:val="000000"/>
          <w:sz w:val="16"/>
          <w:szCs w:val="16"/>
        </w:rPr>
      </w:pPr>
      <w:r w:rsidRPr="001508DD">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2839738E" w14:textId="77777777" w:rsidR="00EB5245" w:rsidRPr="00EB5245" w:rsidRDefault="006D27DB" w:rsidP="00375F5E">
      <w:pPr>
        <w:pStyle w:val="Akapitzlist"/>
        <w:numPr>
          <w:ilvl w:val="0"/>
          <w:numId w:val="36"/>
        </w:numPr>
        <w:autoSpaceDE w:val="0"/>
        <w:autoSpaceDN w:val="0"/>
        <w:adjustRightInd w:val="0"/>
        <w:spacing w:line="360" w:lineRule="auto"/>
        <w:ind w:left="714" w:hanging="357"/>
        <w:jc w:val="both"/>
        <w:rPr>
          <w:rFonts w:ascii="Arial" w:hAnsi="Arial" w:cs="Arial"/>
          <w:color w:val="000000"/>
          <w:sz w:val="16"/>
          <w:szCs w:val="16"/>
        </w:rPr>
      </w:pPr>
      <w:r w:rsidRPr="001508DD">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14:paraId="3F12D997" w14:textId="77777777" w:rsidR="00EB5245" w:rsidRPr="00EB5245" w:rsidRDefault="00EB5245"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EB5245">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Pr>
          <w:rFonts w:ascii="Arial" w:hAnsi="Arial" w:cs="Arial"/>
          <w:sz w:val="16"/>
          <w:szCs w:val="16"/>
        </w:rPr>
        <w:t> </w:t>
      </w:r>
      <w:r w:rsidRPr="00EB5245">
        <w:rPr>
          <w:rFonts w:ascii="Arial" w:hAnsi="Arial" w:cs="Arial"/>
          <w:sz w:val="16"/>
          <w:szCs w:val="16"/>
        </w:rPr>
        <w:t>nazwie pliku „Dokument stanowiący tajemnicę przedsiębiorstwa”. Zaleca się, aby uzasadnienie zastrzeżenia informacji jako tajemnicy przedsiębiorstwa było sformułowane w sposób umożliwiający jego udostępnienie.</w:t>
      </w:r>
    </w:p>
    <w:p w14:paraId="513248E0"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EB5245">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r w:rsidR="00EB5245" w:rsidRPr="00EB5245">
        <w:t xml:space="preserve"> </w:t>
      </w:r>
    </w:p>
    <w:p w14:paraId="11229D1C"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EB5245">
        <w:rPr>
          <w:rFonts w:ascii="Arial" w:hAnsi="Arial" w:cs="Arial"/>
          <w:sz w:val="16"/>
          <w:szCs w:val="16"/>
        </w:rPr>
        <w:t> </w:t>
      </w:r>
      <w:r w:rsidRPr="009A5EE9">
        <w:rPr>
          <w:rFonts w:ascii="Arial" w:hAnsi="Arial" w:cs="Arial"/>
          <w:sz w:val="16"/>
          <w:szCs w:val="16"/>
        </w:rPr>
        <w:t>„Formularzy do komunikacji” służących do zadawania pytań dotyczących treści SWZ wystarczające jest posiadanie tzw. konta uproszczonego na Platformie e-Zamówienia.</w:t>
      </w:r>
    </w:p>
    <w:p w14:paraId="77F1E594"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160157A1"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C8B6E84"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1C1B8C2E"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sz w:val="16"/>
          <w:szCs w:val="16"/>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Pr="00DF35C6">
          <w:rPr>
            <w:rStyle w:val="Hipercze"/>
            <w:rFonts w:ascii="Arial" w:eastAsia="Arial" w:hAnsi="Arial" w:cs="Arial"/>
            <w:sz w:val="16"/>
            <w:szCs w:val="16"/>
          </w:rPr>
          <w:t>https://ezamowienia.gov.pl</w:t>
        </w:r>
      </w:hyperlink>
      <w:r w:rsidRPr="009A5EE9">
        <w:rPr>
          <w:rFonts w:ascii="Arial" w:hAnsi="Arial" w:cs="Arial"/>
          <w:color w:val="0461C1"/>
          <w:sz w:val="16"/>
          <w:szCs w:val="16"/>
        </w:rPr>
        <w:t xml:space="preserve"> </w:t>
      </w:r>
      <w:r w:rsidRPr="009A5EE9">
        <w:rPr>
          <w:rFonts w:ascii="Arial" w:hAnsi="Arial" w:cs="Arial"/>
          <w:sz w:val="16"/>
          <w:szCs w:val="16"/>
        </w:rPr>
        <w:t>w zakładce „Zgłoś problem”.</w:t>
      </w:r>
    </w:p>
    <w:p w14:paraId="67DD8C76"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39627D35" w14:textId="0D16D444"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Pr>
          <w:rFonts w:ascii="Arial" w:eastAsia="Arial" w:hAnsi="Arial" w:cs="Arial"/>
          <w:b/>
          <w:color w:val="000000"/>
          <w:sz w:val="16"/>
          <w:szCs w:val="16"/>
        </w:rPr>
        <w:t xml:space="preserve">Znak sprawy: </w:t>
      </w:r>
      <w:r w:rsidR="00B73335">
        <w:rPr>
          <w:rFonts w:ascii="Arial" w:eastAsia="Arial" w:hAnsi="Arial" w:cs="Arial"/>
          <w:b/>
          <w:color w:val="000000"/>
          <w:sz w:val="16"/>
          <w:szCs w:val="16"/>
        </w:rPr>
        <w:t>74</w:t>
      </w:r>
      <w:r w:rsidR="00C03975">
        <w:rPr>
          <w:rFonts w:ascii="Arial" w:eastAsia="Arial" w:hAnsi="Arial" w:cs="Arial"/>
          <w:b/>
          <w:color w:val="000000"/>
          <w:sz w:val="16"/>
          <w:szCs w:val="16"/>
        </w:rPr>
        <w:t>/ZP/2026</w:t>
      </w:r>
    </w:p>
    <w:p w14:paraId="126A3B24" w14:textId="77777777" w:rsidR="006D27DB" w:rsidRPr="006D27DB"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9A5EE9">
        <w:rPr>
          <w:rFonts w:ascii="Arial" w:eastAsia="Arial" w:hAnsi="Arial" w:cs="Arial"/>
          <w:color w:val="000000"/>
          <w:sz w:val="16"/>
          <w:szCs w:val="16"/>
        </w:rPr>
        <w:t xml:space="preserve">Osobą uprawnioną do porozumiewania się z wykonawcami jest: </w:t>
      </w:r>
      <w:bookmarkStart w:id="4" w:name="_Hlk130381143"/>
      <w:r w:rsidR="0061088C">
        <w:rPr>
          <w:rFonts w:ascii="Arial" w:eastAsia="Arial" w:hAnsi="Arial" w:cs="Arial"/>
          <w:color w:val="000000"/>
          <w:sz w:val="16"/>
          <w:szCs w:val="16"/>
        </w:rPr>
        <w:t>Monika Siwuń</w:t>
      </w:r>
      <w:r>
        <w:rPr>
          <w:rFonts w:ascii="Arial" w:eastAsia="Arial" w:hAnsi="Arial" w:cs="Arial"/>
          <w:color w:val="000000"/>
          <w:sz w:val="16"/>
          <w:szCs w:val="16"/>
        </w:rPr>
        <w:t>, e-mail</w:t>
      </w:r>
      <w:r w:rsidRPr="006D27DB">
        <w:rPr>
          <w:rFonts w:ascii="Arial" w:eastAsia="Arial" w:hAnsi="Arial" w:cs="Arial"/>
          <w:color w:val="000000"/>
          <w:sz w:val="16"/>
          <w:szCs w:val="16"/>
        </w:rPr>
        <w:t xml:space="preserve"> </w:t>
      </w:r>
      <w:hyperlink r:id="rId16" w:history="1">
        <w:r w:rsidR="00FA5C2A" w:rsidRPr="00743095">
          <w:rPr>
            <w:rStyle w:val="Hipercze"/>
            <w:rFonts w:ascii="Arial" w:eastAsia="Arial" w:hAnsi="Arial" w:cs="Arial"/>
            <w:sz w:val="16"/>
            <w:szCs w:val="16"/>
          </w:rPr>
          <w:t>msiwun@rydygierkrakow.pl</w:t>
        </w:r>
      </w:hyperlink>
      <w:r w:rsidRPr="006D27DB">
        <w:rPr>
          <w:rFonts w:ascii="Arial" w:eastAsia="Arial" w:hAnsi="Arial" w:cs="Arial"/>
          <w:color w:val="000000"/>
          <w:sz w:val="16"/>
          <w:szCs w:val="16"/>
        </w:rPr>
        <w:t xml:space="preserve"> </w:t>
      </w:r>
      <w:bookmarkEnd w:id="4"/>
      <w:r w:rsidRPr="006D27DB">
        <w:rPr>
          <w:rFonts w:ascii="Arial" w:eastAsia="Arial" w:hAnsi="Arial" w:cs="Arial"/>
          <w:color w:val="000000"/>
          <w:sz w:val="16"/>
          <w:szCs w:val="16"/>
        </w:rPr>
        <w:t xml:space="preserve"> /</w:t>
      </w:r>
      <w:r w:rsidR="00BB7A86">
        <w:rPr>
          <w:rFonts w:ascii="Arial" w:eastAsia="Arial" w:hAnsi="Arial" w:cs="Arial"/>
          <w:color w:val="000000"/>
          <w:sz w:val="16"/>
          <w:szCs w:val="16"/>
        </w:rPr>
        <w:t xml:space="preserve">  </w:t>
      </w:r>
      <w:r w:rsidRPr="006D27DB">
        <w:rPr>
          <w:rFonts w:ascii="Arial" w:eastAsia="Arial" w:hAnsi="Arial" w:cs="Arial"/>
          <w:color w:val="000000"/>
          <w:sz w:val="16"/>
          <w:szCs w:val="16"/>
        </w:rPr>
        <w:t>tel. (12) 64 68 </w:t>
      </w:r>
      <w:r w:rsidR="0061088C">
        <w:rPr>
          <w:rFonts w:ascii="Arial" w:eastAsia="Arial" w:hAnsi="Arial" w:cs="Arial"/>
          <w:color w:val="000000"/>
          <w:sz w:val="16"/>
          <w:szCs w:val="16"/>
        </w:rPr>
        <w:t>958</w:t>
      </w:r>
      <w:r w:rsidRPr="006D27DB">
        <w:rPr>
          <w:rFonts w:ascii="Arial" w:eastAsia="Arial" w:hAnsi="Arial" w:cs="Arial"/>
          <w:color w:val="000000"/>
          <w:sz w:val="16"/>
          <w:szCs w:val="16"/>
        </w:rPr>
        <w:t xml:space="preserve"> / Dział Zamówień Publicznych i Zaopatrzenia. </w:t>
      </w:r>
    </w:p>
    <w:p w14:paraId="106B823D" w14:textId="77777777" w:rsidR="006D27DB" w:rsidRPr="009A5EE9" w:rsidRDefault="006D27DB" w:rsidP="00B0543F">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14:paraId="07700D72" w14:textId="77777777" w:rsidR="006D27DB" w:rsidRPr="009A5EE9" w:rsidRDefault="006D27DB" w:rsidP="006D27DB">
      <w:pPr>
        <w:pBdr>
          <w:top w:val="nil"/>
          <w:left w:val="nil"/>
          <w:bottom w:val="nil"/>
          <w:right w:val="nil"/>
          <w:between w:val="nil"/>
        </w:pBdr>
        <w:spacing w:line="360" w:lineRule="auto"/>
        <w:jc w:val="both"/>
        <w:rPr>
          <w:rFonts w:ascii="Arial" w:eastAsia="Arial" w:hAnsi="Arial" w:cs="Arial"/>
          <w:strike/>
          <w:sz w:val="16"/>
          <w:szCs w:val="16"/>
        </w:rPr>
      </w:pPr>
    </w:p>
    <w:p w14:paraId="70C07320" w14:textId="77777777" w:rsidR="00EB5245" w:rsidRPr="0045564A" w:rsidRDefault="006D27DB" w:rsidP="00EB5245">
      <w:pPr>
        <w:pBdr>
          <w:top w:val="nil"/>
          <w:left w:val="nil"/>
          <w:bottom w:val="nil"/>
          <w:right w:val="nil"/>
          <w:between w:val="nil"/>
        </w:pBdr>
        <w:shd w:val="clear" w:color="auto" w:fill="FFFFFF"/>
        <w:spacing w:line="360" w:lineRule="auto"/>
        <w:jc w:val="both"/>
        <w:rPr>
          <w:rFonts w:ascii="Arial" w:eastAsia="Arial" w:hAnsi="Arial" w:cs="Arial"/>
          <w:iCs/>
          <w:color w:val="000000"/>
          <w:sz w:val="16"/>
          <w:szCs w:val="16"/>
          <w:u w:val="single"/>
        </w:rPr>
      </w:pPr>
      <w:r w:rsidRPr="0045564A">
        <w:rPr>
          <w:rFonts w:ascii="Arial" w:eastAsia="Arial" w:hAnsi="Arial" w:cs="Arial"/>
          <w:b/>
          <w:iCs/>
          <w:color w:val="000000"/>
          <w:sz w:val="16"/>
          <w:szCs w:val="16"/>
          <w:u w:val="single"/>
        </w:rPr>
        <w:t>XII. OPIS SPOSOBU PRZYGOTOWANIA OFERTY ORAZ DOKUMENTÓW WYMAGANYCH PRZEZ ZAMAWIAJĄCEGO W</w:t>
      </w:r>
      <w:r w:rsidR="00EB5245" w:rsidRPr="0045564A">
        <w:rPr>
          <w:rFonts w:ascii="Arial" w:eastAsia="Arial" w:hAnsi="Arial" w:cs="Arial"/>
          <w:b/>
          <w:iCs/>
          <w:color w:val="000000"/>
          <w:sz w:val="16"/>
          <w:szCs w:val="16"/>
          <w:u w:val="single"/>
        </w:rPr>
        <w:t> </w:t>
      </w:r>
      <w:r w:rsidRPr="0045564A">
        <w:rPr>
          <w:rFonts w:ascii="Arial" w:eastAsia="Arial" w:hAnsi="Arial" w:cs="Arial"/>
          <w:b/>
          <w:iCs/>
          <w:color w:val="000000"/>
          <w:sz w:val="16"/>
          <w:szCs w:val="16"/>
          <w:u w:val="single"/>
        </w:rPr>
        <w:t>SWZ</w:t>
      </w:r>
    </w:p>
    <w:p w14:paraId="220D92FB" w14:textId="77777777" w:rsidR="006D27DB" w:rsidRPr="00EB5245" w:rsidRDefault="00EB5245" w:rsidP="00EB5245">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Pr>
          <w:rFonts w:ascii="Arial" w:eastAsia="Arial" w:hAnsi="Arial" w:cs="Arial"/>
          <w:color w:val="000000"/>
          <w:sz w:val="16"/>
          <w:szCs w:val="16"/>
          <w:u w:val="single"/>
        </w:rPr>
        <w:t xml:space="preserve">I.  </w:t>
      </w:r>
      <w:r w:rsidR="006D27DB" w:rsidRPr="00EB5245">
        <w:rPr>
          <w:rFonts w:ascii="Arial" w:eastAsia="Arial" w:hAnsi="Arial" w:cs="Arial"/>
          <w:b/>
          <w:color w:val="000000"/>
          <w:sz w:val="16"/>
          <w:szCs w:val="16"/>
          <w:u w:val="single"/>
        </w:rPr>
        <w:t>Informacje ogólne</w:t>
      </w:r>
    </w:p>
    <w:p w14:paraId="7DCC6080" w14:textId="77777777" w:rsidR="006D27DB" w:rsidRPr="009A5EE9" w:rsidRDefault="006D27DB" w:rsidP="00375F5E">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249F0CFB" w14:textId="77777777" w:rsidR="006D27DB" w:rsidRPr="009A5EE9" w:rsidRDefault="006D27DB" w:rsidP="00375F5E">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04C1C40A" w14:textId="77777777" w:rsidR="006D27DB" w:rsidRPr="009A5EE9" w:rsidRDefault="006D27DB" w:rsidP="00375F5E">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88A78B8" w14:textId="77777777" w:rsidR="00BB7A86" w:rsidRDefault="006D27DB" w:rsidP="00375F5E">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1345F075" w14:textId="77777777" w:rsidR="006D27DB" w:rsidRPr="00BB7A86" w:rsidRDefault="006D27DB" w:rsidP="000C408E">
      <w:pPr>
        <w:pStyle w:val="Akapitzlist"/>
        <w:spacing w:line="360" w:lineRule="auto"/>
        <w:ind w:left="357"/>
        <w:jc w:val="both"/>
        <w:rPr>
          <w:rFonts w:ascii="Arial" w:hAnsi="Arial" w:cs="Arial"/>
          <w:sz w:val="16"/>
          <w:szCs w:val="16"/>
        </w:rPr>
      </w:pPr>
      <w:r w:rsidRPr="00BB7A86">
        <w:rPr>
          <w:rFonts w:ascii="Arial" w:hAnsi="Arial" w:cs="Arial"/>
          <w:sz w:val="16"/>
          <w:szCs w:val="16"/>
        </w:rPr>
        <w:t>Uwaga! Nie należy zmieniać nazwy pliku nadanej przez Platformę e-Zamówienia. Zapisany „Formularz ofertowy” należy zawsze otwierać w programie Adobe Acrobat Reader DC.</w:t>
      </w:r>
    </w:p>
    <w:p w14:paraId="7D266229" w14:textId="77777777" w:rsidR="006D27DB" w:rsidRPr="009A5EE9" w:rsidRDefault="006D27DB" w:rsidP="00375F5E">
      <w:pPr>
        <w:pStyle w:val="Akapitzlist"/>
        <w:numPr>
          <w:ilvl w:val="0"/>
          <w:numId w:val="14"/>
        </w:numPr>
        <w:spacing w:line="360" w:lineRule="auto"/>
        <w:ind w:left="357" w:hanging="357"/>
        <w:jc w:val="both"/>
        <w:rPr>
          <w:rFonts w:ascii="Arial" w:hAnsi="Arial" w:cs="Arial"/>
          <w:sz w:val="16"/>
          <w:szCs w:val="16"/>
        </w:rPr>
      </w:pPr>
      <w:r w:rsidRPr="009A5EE9">
        <w:rPr>
          <w:rFonts w:ascii="Arial" w:hAnsi="Arial" w:cs="Arial"/>
          <w:sz w:val="16"/>
          <w:szCs w:val="16"/>
        </w:rPr>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w:t>
      </w:r>
      <w:r w:rsidR="00B0543F">
        <w:rPr>
          <w:rFonts w:ascii="Arial" w:hAnsi="Arial" w:cs="Arial"/>
          <w:sz w:val="16"/>
          <w:szCs w:val="16"/>
        </w:rPr>
        <w:t> </w:t>
      </w:r>
      <w:r w:rsidRPr="009A5EE9">
        <w:rPr>
          <w:rFonts w:ascii="Arial" w:hAnsi="Arial" w:cs="Arial"/>
          <w:sz w:val="16"/>
          <w:szCs w:val="16"/>
        </w:rPr>
        <w:t>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490BECC" w14:textId="77777777" w:rsidR="006D27DB" w:rsidRPr="005E762D" w:rsidRDefault="006D27DB" w:rsidP="00375F5E">
      <w:pPr>
        <w:pStyle w:val="Akapitzlist"/>
        <w:numPr>
          <w:ilvl w:val="0"/>
          <w:numId w:val="14"/>
        </w:numPr>
        <w:autoSpaceDE w:val="0"/>
        <w:autoSpaceDN w:val="0"/>
        <w:adjustRightInd w:val="0"/>
        <w:spacing w:line="360" w:lineRule="auto"/>
        <w:ind w:left="357"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7FF47458" w14:textId="77777777" w:rsidR="008A2CEE" w:rsidRDefault="008A2CEE" w:rsidP="00144118">
      <w:pPr>
        <w:pBdr>
          <w:top w:val="nil"/>
          <w:left w:val="nil"/>
          <w:bottom w:val="nil"/>
          <w:right w:val="nil"/>
          <w:between w:val="nil"/>
        </w:pBdr>
        <w:spacing w:line="360" w:lineRule="auto"/>
        <w:rPr>
          <w:rFonts w:ascii="Arial" w:eastAsia="Arial" w:hAnsi="Arial" w:cs="Arial"/>
          <w:b/>
          <w:color w:val="000000"/>
          <w:sz w:val="16"/>
          <w:szCs w:val="16"/>
        </w:rPr>
      </w:pPr>
    </w:p>
    <w:p w14:paraId="602044CF" w14:textId="77777777" w:rsidR="00B54D1B" w:rsidRPr="00EB5245" w:rsidRDefault="00EB5245" w:rsidP="00EB5245">
      <w:pPr>
        <w:pBdr>
          <w:top w:val="nil"/>
          <w:left w:val="nil"/>
          <w:bottom w:val="nil"/>
          <w:right w:val="nil"/>
          <w:between w:val="nil"/>
        </w:pBdr>
        <w:spacing w:line="360" w:lineRule="auto"/>
        <w:ind w:left="3"/>
        <w:rPr>
          <w:rFonts w:ascii="Arial" w:eastAsia="Arial" w:hAnsi="Arial" w:cs="Arial"/>
          <w:b/>
          <w:bCs/>
          <w:color w:val="000000"/>
          <w:sz w:val="16"/>
          <w:szCs w:val="16"/>
          <w:u w:val="single"/>
        </w:rPr>
      </w:pPr>
      <w:r w:rsidRPr="00EB5245">
        <w:rPr>
          <w:rFonts w:ascii="Arial" w:eastAsia="Arial" w:hAnsi="Arial" w:cs="Arial"/>
          <w:b/>
          <w:bCs/>
          <w:color w:val="000000"/>
          <w:sz w:val="16"/>
          <w:szCs w:val="16"/>
          <w:u w:val="single"/>
        </w:rPr>
        <w:t xml:space="preserve">II.  </w:t>
      </w:r>
      <w:r w:rsidR="006D27DB" w:rsidRPr="00EB5245">
        <w:rPr>
          <w:rFonts w:ascii="Arial" w:eastAsia="Arial" w:hAnsi="Arial" w:cs="Arial"/>
          <w:b/>
          <w:bCs/>
          <w:color w:val="000000"/>
          <w:sz w:val="16"/>
          <w:szCs w:val="16"/>
          <w:u w:val="single"/>
        </w:rPr>
        <w:t>Sposób oraz termin składania ofert</w:t>
      </w:r>
    </w:p>
    <w:p w14:paraId="50FCA851"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Wykonawca może złożyć tylko jedną ofertę.</w:t>
      </w:r>
    </w:p>
    <w:p w14:paraId="07D21394" w14:textId="5F4A00FF"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dnia </w:t>
      </w:r>
      <w:r w:rsidR="009302DB">
        <w:rPr>
          <w:rFonts w:ascii="Arial" w:hAnsi="Arial" w:cs="Arial"/>
          <w:b/>
          <w:bCs/>
          <w:sz w:val="16"/>
          <w:szCs w:val="16"/>
          <w:highlight w:val="yellow"/>
        </w:rPr>
        <w:t>10.04.2026</w:t>
      </w:r>
      <w:r w:rsidR="00D93B8A">
        <w:rPr>
          <w:rFonts w:ascii="Arial" w:hAnsi="Arial" w:cs="Arial"/>
          <w:b/>
          <w:bCs/>
          <w:sz w:val="16"/>
          <w:szCs w:val="16"/>
          <w:highlight w:val="yellow"/>
        </w:rPr>
        <w:t xml:space="preserve"> </w:t>
      </w:r>
      <w:r w:rsidR="007B00D1">
        <w:rPr>
          <w:rFonts w:ascii="Arial" w:hAnsi="Arial" w:cs="Arial"/>
          <w:b/>
          <w:bCs/>
          <w:sz w:val="16"/>
          <w:szCs w:val="16"/>
          <w:highlight w:val="yellow"/>
        </w:rPr>
        <w:t>r.</w:t>
      </w:r>
      <w:r w:rsidRPr="005F22E4">
        <w:rPr>
          <w:rFonts w:ascii="Arial" w:hAnsi="Arial" w:cs="Arial"/>
          <w:b/>
          <w:bCs/>
          <w:sz w:val="16"/>
          <w:szCs w:val="16"/>
          <w:highlight w:val="yellow"/>
        </w:rPr>
        <w:t xml:space="preserve"> do godziny </w:t>
      </w:r>
      <w:r w:rsidR="0061088C">
        <w:rPr>
          <w:rFonts w:ascii="Arial" w:hAnsi="Arial" w:cs="Arial"/>
          <w:b/>
          <w:bCs/>
          <w:sz w:val="16"/>
          <w:szCs w:val="16"/>
          <w:highlight w:val="yellow"/>
        </w:rPr>
        <w:t>09</w:t>
      </w:r>
      <w:r w:rsidRPr="005F22E4">
        <w:rPr>
          <w:rFonts w:ascii="Arial" w:hAnsi="Arial" w:cs="Arial"/>
          <w:b/>
          <w:bCs/>
          <w:sz w:val="16"/>
          <w:szCs w:val="16"/>
          <w:highlight w:val="yellow"/>
        </w:rPr>
        <w:t>:00.</w:t>
      </w:r>
      <w:r w:rsidRPr="009A5EE9">
        <w:rPr>
          <w:rFonts w:ascii="Arial" w:hAnsi="Arial" w:cs="Arial"/>
          <w:b/>
          <w:bCs/>
          <w:sz w:val="16"/>
          <w:szCs w:val="16"/>
        </w:rPr>
        <w:t xml:space="preserve"> </w:t>
      </w:r>
    </w:p>
    <w:p w14:paraId="2145DAAD" w14:textId="77777777" w:rsidR="006D27DB" w:rsidRPr="009A5EE9" w:rsidRDefault="006D27DB" w:rsidP="00375F5E">
      <w:pPr>
        <w:numPr>
          <w:ilvl w:val="0"/>
          <w:numId w:val="15"/>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0FE2E462"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r w:rsidRPr="00DF35C6">
        <w:rPr>
          <w:rFonts w:ascii="Arial" w:hAnsi="Arial" w:cs="Arial"/>
          <w:i/>
          <w:iCs/>
          <w:sz w:val="16"/>
          <w:szCs w:val="16"/>
        </w:rPr>
        <w:t>drag&amp;drop</w:t>
      </w:r>
      <w:r w:rsidRPr="009A5EE9">
        <w:rPr>
          <w:rFonts w:ascii="Arial" w:hAnsi="Arial" w:cs="Arial"/>
          <w:sz w:val="16"/>
          <w:szCs w:val="16"/>
        </w:rPr>
        <w:t xml:space="preserve"> („przeciągnij” i</w:t>
      </w:r>
      <w:r w:rsidR="00DF35C6">
        <w:rPr>
          <w:rFonts w:ascii="Arial" w:hAnsi="Arial" w:cs="Arial"/>
          <w:sz w:val="16"/>
          <w:szCs w:val="16"/>
        </w:rPr>
        <w:t> </w:t>
      </w:r>
      <w:r w:rsidRPr="009A5EE9">
        <w:rPr>
          <w:rFonts w:ascii="Arial" w:hAnsi="Arial" w:cs="Arial"/>
          <w:sz w:val="16"/>
          <w:szCs w:val="16"/>
        </w:rPr>
        <w:t>„upuść”) służące do dodawania plików.</w:t>
      </w:r>
    </w:p>
    <w:p w14:paraId="0E604CA9"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F69A6B2"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color w:val="000000"/>
          <w:sz w:val="16"/>
          <w:szCs w:val="16"/>
        </w:rPr>
        <w:t>Jeżeli wraz z ofertą składane są dokumenty zawierające tajemnicę przedsiębiorstwa wykonawca, w celu utrzymania w</w:t>
      </w:r>
      <w:r w:rsidR="00DF35C6">
        <w:rPr>
          <w:rFonts w:ascii="Arial" w:hAnsi="Arial" w:cs="Arial"/>
          <w:color w:val="000000"/>
          <w:sz w:val="16"/>
          <w:szCs w:val="16"/>
        </w:rPr>
        <w:t> </w:t>
      </w:r>
      <w:r w:rsidRPr="009A5EE9">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DF35C6">
        <w:rPr>
          <w:rFonts w:ascii="Arial" w:hAnsi="Arial" w:cs="Arial"/>
          <w:color w:val="000000"/>
          <w:sz w:val="16"/>
          <w:szCs w:val="16"/>
        </w:rPr>
        <w:t> </w:t>
      </w:r>
      <w:r w:rsidRPr="009A5EE9">
        <w:rPr>
          <w:rFonts w:ascii="Arial" w:hAnsi="Arial" w:cs="Arial"/>
          <w:color w:val="000000"/>
          <w:sz w:val="16"/>
          <w:szCs w:val="16"/>
        </w:rPr>
        <w:t xml:space="preserve">inne dokumenty przedstawione w ofercie przez Wykonawcę”. </w:t>
      </w:r>
    </w:p>
    <w:p w14:paraId="332CB017"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DF35C6">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14:paraId="546C2963"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Oferta może być złożona tylko do upływu terminu składania ofert.</w:t>
      </w:r>
    </w:p>
    <w:p w14:paraId="547C9C4C"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4B84E793"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Maksymalny łączny rozmiar plików stanowiących ofertę lub składanych wraz z ofertą to 250 MB.</w:t>
      </w:r>
    </w:p>
    <w:p w14:paraId="44B4D5AF"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687667E6"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Zamawiający odrzuci ofertę złożoną po terminie składania ofert.</w:t>
      </w:r>
    </w:p>
    <w:p w14:paraId="217CCDC7" w14:textId="77777777" w:rsidR="006D27DB" w:rsidRPr="009A5EE9" w:rsidRDefault="006D27DB" w:rsidP="00375F5E">
      <w:pPr>
        <w:pStyle w:val="Akapitzlist"/>
        <w:numPr>
          <w:ilvl w:val="0"/>
          <w:numId w:val="15"/>
        </w:numPr>
        <w:spacing w:line="360" w:lineRule="auto"/>
        <w:ind w:left="357" w:hanging="357"/>
        <w:jc w:val="both"/>
        <w:rPr>
          <w:rFonts w:ascii="Arial" w:hAnsi="Arial" w:cs="Arial"/>
          <w:sz w:val="16"/>
          <w:szCs w:val="16"/>
        </w:rPr>
      </w:pPr>
      <w:r w:rsidRPr="009A5EE9">
        <w:rPr>
          <w:rFonts w:ascii="Arial" w:hAnsi="Arial" w:cs="Arial"/>
          <w:sz w:val="16"/>
          <w:szCs w:val="16"/>
        </w:rPr>
        <w:t>O terminie z</w:t>
      </w:r>
      <w:r w:rsidRPr="009A5EE9">
        <w:rPr>
          <w:rFonts w:ascii="Arial" w:hAnsi="Arial" w:cs="Arial" w:hint="eastAsia"/>
          <w:sz w:val="16"/>
          <w:szCs w:val="16"/>
        </w:rPr>
        <w:t>ł</w:t>
      </w:r>
      <w:r w:rsidRPr="009A5EE9">
        <w:rPr>
          <w:rFonts w:ascii="Arial" w:hAnsi="Arial" w:cs="Arial"/>
          <w:sz w:val="16"/>
          <w:szCs w:val="16"/>
        </w:rPr>
        <w:t>o</w:t>
      </w:r>
      <w:r w:rsidRPr="009A5EE9">
        <w:rPr>
          <w:rFonts w:ascii="Arial" w:hAnsi="Arial" w:cs="Arial" w:hint="eastAsia"/>
          <w:sz w:val="16"/>
          <w:szCs w:val="16"/>
        </w:rPr>
        <w:t>ż</w:t>
      </w:r>
      <w:r w:rsidRPr="009A5EE9">
        <w:rPr>
          <w:rFonts w:ascii="Arial" w:hAnsi="Arial" w:cs="Arial"/>
          <w:sz w:val="16"/>
          <w:szCs w:val="16"/>
        </w:rPr>
        <w:t>enia oferty decyduje czas pe</w:t>
      </w:r>
      <w:r w:rsidRPr="009A5EE9">
        <w:rPr>
          <w:rFonts w:ascii="Arial" w:hAnsi="Arial" w:cs="Arial" w:hint="eastAsia"/>
          <w:sz w:val="16"/>
          <w:szCs w:val="16"/>
        </w:rPr>
        <w:t>ł</w:t>
      </w:r>
      <w:r w:rsidRPr="009A5EE9">
        <w:rPr>
          <w:rFonts w:ascii="Arial" w:hAnsi="Arial" w:cs="Arial"/>
          <w:sz w:val="16"/>
          <w:szCs w:val="16"/>
        </w:rPr>
        <w:t>nego przeprocesowania transakcji na Platformie</w:t>
      </w:r>
      <w:r w:rsidR="00660434">
        <w:rPr>
          <w:rFonts w:ascii="Arial" w:hAnsi="Arial" w:cs="Arial"/>
          <w:sz w:val="16"/>
          <w:szCs w:val="16"/>
        </w:rPr>
        <w:t>.</w:t>
      </w:r>
    </w:p>
    <w:p w14:paraId="4BEF225C" w14:textId="77777777" w:rsidR="006D27DB" w:rsidRPr="009A5EE9" w:rsidRDefault="006D27DB" w:rsidP="006D27DB">
      <w:pPr>
        <w:pBdr>
          <w:top w:val="nil"/>
          <w:left w:val="nil"/>
          <w:bottom w:val="nil"/>
          <w:right w:val="nil"/>
          <w:between w:val="nil"/>
        </w:pBdr>
        <w:spacing w:line="360" w:lineRule="auto"/>
        <w:ind w:left="720"/>
        <w:rPr>
          <w:rFonts w:ascii="Arial" w:eastAsia="Arial" w:hAnsi="Arial" w:cs="Arial"/>
          <w:color w:val="000000"/>
          <w:sz w:val="16"/>
          <w:szCs w:val="16"/>
        </w:rPr>
      </w:pPr>
    </w:p>
    <w:p w14:paraId="3005FFCF" w14:textId="77777777" w:rsidR="006D27DB" w:rsidRPr="00EB5245" w:rsidRDefault="00EB5245" w:rsidP="006D27DB">
      <w:pPr>
        <w:pBdr>
          <w:top w:val="nil"/>
          <w:left w:val="nil"/>
          <w:bottom w:val="nil"/>
          <w:right w:val="nil"/>
          <w:between w:val="nil"/>
        </w:pBdr>
        <w:spacing w:line="360" w:lineRule="auto"/>
        <w:rPr>
          <w:rFonts w:ascii="Arial" w:eastAsia="Arial" w:hAnsi="Arial" w:cs="Arial"/>
          <w:b/>
          <w:bCs/>
          <w:color w:val="000000"/>
          <w:sz w:val="16"/>
          <w:szCs w:val="16"/>
          <w:u w:val="single"/>
        </w:rPr>
      </w:pPr>
      <w:r w:rsidRPr="00EB5245">
        <w:rPr>
          <w:rFonts w:ascii="Arial" w:eastAsia="Arial" w:hAnsi="Arial" w:cs="Arial"/>
          <w:b/>
          <w:bCs/>
          <w:color w:val="000000"/>
          <w:sz w:val="16"/>
          <w:szCs w:val="16"/>
          <w:u w:val="single"/>
        </w:rPr>
        <w:t xml:space="preserve">III.  </w:t>
      </w:r>
      <w:r w:rsidR="006D27DB" w:rsidRPr="00EB5245">
        <w:rPr>
          <w:rFonts w:ascii="Arial" w:eastAsia="Arial" w:hAnsi="Arial" w:cs="Arial"/>
          <w:b/>
          <w:bCs/>
          <w:color w:val="000000"/>
          <w:sz w:val="16"/>
          <w:szCs w:val="16"/>
          <w:u w:val="single"/>
        </w:rPr>
        <w:t>Termin otwarcia ofert</w:t>
      </w:r>
    </w:p>
    <w:p w14:paraId="7133809D" w14:textId="0A3E90C2" w:rsidR="006D27DB" w:rsidRPr="009A5EE9" w:rsidRDefault="006D27DB" w:rsidP="00375F5E">
      <w:pPr>
        <w:numPr>
          <w:ilvl w:val="0"/>
          <w:numId w:val="16"/>
        </w:numPr>
        <w:spacing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Pr="009A5EE9">
        <w:rPr>
          <w:rFonts w:ascii="Arial" w:hAnsi="Arial" w:cs="Arial"/>
          <w:b/>
          <w:bCs/>
          <w:sz w:val="16"/>
          <w:szCs w:val="16"/>
        </w:rPr>
        <w:t xml:space="preserve"> </w:t>
      </w:r>
      <w:r w:rsidRPr="00B54D1B">
        <w:rPr>
          <w:rFonts w:ascii="Arial" w:hAnsi="Arial" w:cs="Arial"/>
          <w:b/>
          <w:bCs/>
          <w:sz w:val="16"/>
          <w:szCs w:val="16"/>
          <w:highlight w:val="yellow"/>
        </w:rPr>
        <w:t xml:space="preserve">w dniu </w:t>
      </w:r>
      <w:r w:rsidR="009302DB">
        <w:rPr>
          <w:rFonts w:ascii="Arial" w:hAnsi="Arial" w:cs="Arial"/>
          <w:b/>
          <w:bCs/>
          <w:sz w:val="16"/>
          <w:szCs w:val="16"/>
          <w:highlight w:val="yellow"/>
        </w:rPr>
        <w:t>10.04.2026</w:t>
      </w:r>
      <w:r w:rsidR="000722D9">
        <w:rPr>
          <w:rFonts w:ascii="Arial" w:hAnsi="Arial" w:cs="Arial"/>
          <w:b/>
          <w:bCs/>
          <w:sz w:val="16"/>
          <w:szCs w:val="16"/>
          <w:highlight w:val="yellow"/>
        </w:rPr>
        <w:t xml:space="preserve"> r.</w:t>
      </w:r>
      <w:r w:rsidR="001C1D3C" w:rsidRPr="00270ACC">
        <w:rPr>
          <w:rFonts w:ascii="Arial" w:hAnsi="Arial" w:cs="Arial"/>
          <w:b/>
          <w:bCs/>
          <w:sz w:val="16"/>
          <w:szCs w:val="16"/>
          <w:highlight w:val="yellow"/>
        </w:rPr>
        <w:t xml:space="preserve"> </w:t>
      </w:r>
      <w:r w:rsidRPr="00270ACC">
        <w:rPr>
          <w:rFonts w:ascii="Arial" w:hAnsi="Arial" w:cs="Arial"/>
          <w:b/>
          <w:bCs/>
          <w:sz w:val="16"/>
          <w:szCs w:val="16"/>
          <w:highlight w:val="yellow"/>
        </w:rPr>
        <w:t xml:space="preserve">o godz. </w:t>
      </w:r>
      <w:r w:rsidR="0061088C">
        <w:rPr>
          <w:rFonts w:ascii="Arial" w:hAnsi="Arial" w:cs="Arial"/>
          <w:b/>
          <w:bCs/>
          <w:sz w:val="16"/>
          <w:szCs w:val="16"/>
          <w:highlight w:val="yellow"/>
        </w:rPr>
        <w:t>10</w:t>
      </w:r>
      <w:r w:rsidRPr="00270ACC">
        <w:rPr>
          <w:rFonts w:ascii="Arial" w:hAnsi="Arial" w:cs="Arial"/>
          <w:b/>
          <w:bCs/>
          <w:sz w:val="16"/>
          <w:szCs w:val="16"/>
          <w:highlight w:val="yellow"/>
        </w:rPr>
        <w:t>:00</w:t>
      </w:r>
      <w:r w:rsidRPr="009A5EE9">
        <w:rPr>
          <w:rFonts w:ascii="Arial" w:hAnsi="Arial" w:cs="Arial"/>
          <w:sz w:val="16"/>
          <w:szCs w:val="16"/>
        </w:rPr>
        <w:t xml:space="preserve"> przy użyciu systemu teleinformatycznego.</w:t>
      </w:r>
    </w:p>
    <w:p w14:paraId="5FD9EDC3" w14:textId="77777777" w:rsidR="006D27DB" w:rsidRPr="009A5EE9" w:rsidRDefault="006D27DB" w:rsidP="00375F5E">
      <w:pPr>
        <w:numPr>
          <w:ilvl w:val="0"/>
          <w:numId w:val="16"/>
        </w:numPr>
        <w:pBdr>
          <w:top w:val="nil"/>
          <w:left w:val="nil"/>
          <w:bottom w:val="nil"/>
          <w:right w:val="nil"/>
          <w:between w:val="nil"/>
        </w:pBdr>
        <w:spacing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46832CE1" w14:textId="77777777" w:rsidR="006D27DB" w:rsidRPr="009A5EE9" w:rsidRDefault="006D27DB" w:rsidP="00375F5E">
      <w:pPr>
        <w:numPr>
          <w:ilvl w:val="0"/>
          <w:numId w:val="16"/>
        </w:numPr>
        <w:pBdr>
          <w:top w:val="nil"/>
          <w:left w:val="nil"/>
          <w:bottom w:val="nil"/>
          <w:right w:val="nil"/>
          <w:between w:val="nil"/>
        </w:pBdr>
        <w:spacing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315D81D1" w14:textId="77777777" w:rsidR="006D27DB" w:rsidRPr="009A5EE9" w:rsidRDefault="006D27DB" w:rsidP="00375F5E">
      <w:pPr>
        <w:pStyle w:val="Akapitzlist"/>
        <w:numPr>
          <w:ilvl w:val="0"/>
          <w:numId w:val="16"/>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 xml:space="preserve">Zgodnie z </w:t>
      </w:r>
      <w:r w:rsidR="001508DD">
        <w:rPr>
          <w:rFonts w:ascii="Arial" w:hAnsi="Arial" w:cs="Arial"/>
          <w:sz w:val="16"/>
          <w:szCs w:val="16"/>
        </w:rPr>
        <w:t>u</w:t>
      </w:r>
      <w:r w:rsidRPr="009A5EE9">
        <w:rPr>
          <w:rFonts w:ascii="Arial" w:hAnsi="Arial" w:cs="Arial"/>
          <w:sz w:val="16"/>
          <w:szCs w:val="16"/>
        </w:rPr>
        <w:t>stawą PZP Zamawiający nie ma obowiązku przeprowadzania jawnej sesji otwarcia ofert w sposób jawny z</w:t>
      </w:r>
      <w:r w:rsidR="00660434">
        <w:rPr>
          <w:rFonts w:ascii="Arial" w:hAnsi="Arial" w:cs="Arial"/>
          <w:sz w:val="16"/>
          <w:szCs w:val="16"/>
        </w:rPr>
        <w:t> </w:t>
      </w:r>
      <w:r w:rsidRPr="009A5EE9">
        <w:rPr>
          <w:rFonts w:ascii="Arial" w:hAnsi="Arial" w:cs="Arial"/>
          <w:sz w:val="16"/>
          <w:szCs w:val="16"/>
        </w:rPr>
        <w:t xml:space="preserve">udziałem Wykonawców lub transmitowania sesji otwarcia za pośrednictwem elektronicznych narzędzi do przekazu wideo on-line. </w:t>
      </w:r>
    </w:p>
    <w:p w14:paraId="6B49ECBD" w14:textId="77777777" w:rsidR="006D27DB" w:rsidRPr="009A5EE9" w:rsidRDefault="006D27DB" w:rsidP="00375F5E">
      <w:pPr>
        <w:numPr>
          <w:ilvl w:val="0"/>
          <w:numId w:val="16"/>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14:paraId="0E0C093F" w14:textId="77777777" w:rsidR="006D27DB" w:rsidRPr="006D27DB" w:rsidRDefault="006D27DB" w:rsidP="00375F5E">
      <w:pPr>
        <w:numPr>
          <w:ilvl w:val="0"/>
          <w:numId w:val="16"/>
        </w:numPr>
        <w:pBdr>
          <w:top w:val="nil"/>
          <w:left w:val="nil"/>
          <w:bottom w:val="nil"/>
          <w:right w:val="nil"/>
          <w:between w:val="nil"/>
        </w:pBdr>
        <w:spacing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Niezwłocznie po otwarciu ofert Zamawiający zamieści na stronie internetowej, na której była zamieszczona SWZ wraz z</w:t>
      </w:r>
      <w:r w:rsidR="00660434">
        <w:rPr>
          <w:rFonts w:ascii="Arial" w:eastAsia="Arial" w:hAnsi="Arial" w:cs="Arial"/>
          <w:color w:val="000000"/>
          <w:sz w:val="16"/>
          <w:szCs w:val="16"/>
        </w:rPr>
        <w:t> </w:t>
      </w:r>
      <w:r w:rsidRPr="009A5EE9">
        <w:rPr>
          <w:rFonts w:ascii="Arial" w:eastAsia="Arial" w:hAnsi="Arial" w:cs="Arial"/>
          <w:color w:val="000000"/>
          <w:sz w:val="16"/>
          <w:szCs w:val="16"/>
        </w:rPr>
        <w:t>załącznikami, informacje, o których mowa w art. 222 ust. 5 ustawy.</w:t>
      </w:r>
    </w:p>
    <w:p w14:paraId="7ECB6FA7" w14:textId="77777777" w:rsidR="00423B6F" w:rsidRPr="00E4556A" w:rsidRDefault="00423B6F" w:rsidP="00E4556A">
      <w:pPr>
        <w:pBdr>
          <w:top w:val="nil"/>
          <w:left w:val="nil"/>
          <w:bottom w:val="nil"/>
          <w:right w:val="nil"/>
          <w:between w:val="nil"/>
        </w:pBdr>
        <w:spacing w:line="360" w:lineRule="auto"/>
        <w:rPr>
          <w:rFonts w:ascii="Arial" w:eastAsia="Arial" w:hAnsi="Arial" w:cs="Arial"/>
          <w:color w:val="000000"/>
          <w:sz w:val="16"/>
          <w:szCs w:val="16"/>
        </w:rPr>
      </w:pPr>
    </w:p>
    <w:p w14:paraId="5D875B98" w14:textId="77777777" w:rsidR="00B54D1B" w:rsidRPr="00EB5245" w:rsidRDefault="00EB5245" w:rsidP="00EB5245">
      <w:pPr>
        <w:pBdr>
          <w:top w:val="nil"/>
          <w:left w:val="nil"/>
          <w:bottom w:val="nil"/>
          <w:right w:val="nil"/>
          <w:between w:val="nil"/>
        </w:pBdr>
        <w:spacing w:line="360" w:lineRule="auto"/>
        <w:rPr>
          <w:rFonts w:ascii="Arial" w:eastAsia="Arial" w:hAnsi="Arial" w:cs="Arial"/>
          <w:b/>
          <w:bCs/>
          <w:color w:val="000000"/>
          <w:sz w:val="16"/>
          <w:szCs w:val="16"/>
          <w:u w:val="single"/>
        </w:rPr>
      </w:pPr>
      <w:r w:rsidRPr="00EB5245">
        <w:rPr>
          <w:rFonts w:ascii="Arial" w:eastAsia="Arial" w:hAnsi="Arial" w:cs="Arial"/>
          <w:b/>
          <w:bCs/>
          <w:color w:val="000000"/>
          <w:sz w:val="16"/>
          <w:szCs w:val="16"/>
          <w:u w:val="single"/>
        </w:rPr>
        <w:t xml:space="preserve">IV.  </w:t>
      </w:r>
      <w:r w:rsidR="006D27DB" w:rsidRPr="00EB5245">
        <w:rPr>
          <w:rFonts w:ascii="Arial" w:eastAsia="Arial" w:hAnsi="Arial" w:cs="Arial"/>
          <w:b/>
          <w:bCs/>
          <w:color w:val="000000"/>
          <w:sz w:val="16"/>
          <w:szCs w:val="16"/>
          <w:u w:val="single"/>
        </w:rPr>
        <w:t>Dokumenty składające się na ofertę</w:t>
      </w:r>
    </w:p>
    <w:p w14:paraId="2CD1AEDC" w14:textId="77777777" w:rsidR="006D27DB" w:rsidRPr="009A5EE9" w:rsidRDefault="006D27DB" w:rsidP="00B0543F">
      <w:pPr>
        <w:pStyle w:val="Akapitzlist"/>
        <w:numPr>
          <w:ilvl w:val="0"/>
          <w:numId w:val="9"/>
        </w:numPr>
        <w:autoSpaceDE w:val="0"/>
        <w:autoSpaceDN w:val="0"/>
        <w:adjustRightInd w:val="0"/>
        <w:spacing w:line="360" w:lineRule="auto"/>
        <w:ind w:left="360"/>
        <w:jc w:val="both"/>
        <w:rPr>
          <w:rFonts w:ascii="Arial" w:hAnsi="Arial" w:cs="Arial"/>
          <w:color w:val="000000"/>
          <w:sz w:val="16"/>
          <w:szCs w:val="16"/>
        </w:rPr>
      </w:pPr>
      <w:r w:rsidRPr="009A5EE9">
        <w:rPr>
          <w:rFonts w:ascii="Arial" w:hAnsi="Arial" w:cs="Arial"/>
          <w:b/>
          <w:bCs/>
          <w:color w:val="000000"/>
          <w:sz w:val="16"/>
          <w:szCs w:val="16"/>
        </w:rPr>
        <w:t xml:space="preserve">Formularz Ofertowy, </w:t>
      </w:r>
      <w:r w:rsidRPr="009A5EE9">
        <w:rPr>
          <w:rFonts w:ascii="Arial" w:hAnsi="Arial" w:cs="Arial"/>
          <w:color w:val="000000"/>
          <w:sz w:val="16"/>
          <w:szCs w:val="16"/>
        </w:rPr>
        <w:t xml:space="preserve">udostępniony przez Zamawiającego na Platformie e-Zamówienia i zamieszczony w podglądzie postępowania w zakładce „Informacje podstawowe”, </w:t>
      </w:r>
      <w:r w:rsidRPr="006D27DB">
        <w:rPr>
          <w:rFonts w:ascii="Arial" w:hAnsi="Arial" w:cs="Arial"/>
          <w:color w:val="000000"/>
          <w:sz w:val="16"/>
          <w:szCs w:val="16"/>
          <w:u w:val="single"/>
        </w:rPr>
        <w:t>podpisany kwalifikowanym podpisem elektronicznym, podpisem zaufanym lub podpisem osobistym</w:t>
      </w:r>
      <w:r w:rsidRPr="009A5EE9">
        <w:rPr>
          <w:rFonts w:ascii="Arial" w:hAnsi="Arial" w:cs="Arial"/>
          <w:color w:val="000000"/>
          <w:sz w:val="16"/>
          <w:szCs w:val="16"/>
        </w:rPr>
        <w:t xml:space="preserve"> przez osoby umocowane należycie do reprezentowania Wykonawcy. </w:t>
      </w:r>
    </w:p>
    <w:p w14:paraId="032E0332" w14:textId="77777777" w:rsidR="006D27DB" w:rsidRPr="009A5EE9" w:rsidRDefault="006D27DB" w:rsidP="00B0543F">
      <w:pPr>
        <w:numPr>
          <w:ilvl w:val="0"/>
          <w:numId w:val="9"/>
        </w:numPr>
        <w:pBdr>
          <w:top w:val="nil"/>
          <w:left w:val="nil"/>
          <w:bottom w:val="nil"/>
          <w:right w:val="nil"/>
          <w:between w:val="nil"/>
        </w:pBdr>
        <w:spacing w:line="360" w:lineRule="auto"/>
        <w:ind w:left="360"/>
        <w:jc w:val="both"/>
        <w:rPr>
          <w:rFonts w:ascii="Arial" w:eastAsia="Arial" w:hAnsi="Arial" w:cs="Arial"/>
          <w:color w:val="000000"/>
          <w:sz w:val="16"/>
          <w:szCs w:val="16"/>
        </w:rPr>
      </w:pPr>
      <w:r w:rsidRPr="009A5EE9">
        <w:rPr>
          <w:rFonts w:ascii="Arial" w:eastAsia="Arial" w:hAnsi="Arial" w:cs="Arial"/>
          <w:b/>
          <w:color w:val="000000"/>
          <w:sz w:val="16"/>
          <w:szCs w:val="16"/>
        </w:rPr>
        <w:t>szczegółowa oferta cenowa</w:t>
      </w:r>
      <w:r w:rsidRPr="009A5EE9">
        <w:rPr>
          <w:rFonts w:ascii="Arial" w:eastAsia="Arial" w:hAnsi="Arial" w:cs="Arial"/>
          <w:color w:val="000000"/>
          <w:sz w:val="16"/>
          <w:szCs w:val="16"/>
        </w:rPr>
        <w:t xml:space="preserve"> (wg wzoru tabeli zamieszczonej w rozdz. XV ust. 2 Specyfikacji),</w:t>
      </w:r>
    </w:p>
    <w:p w14:paraId="173D3D67" w14:textId="77777777" w:rsidR="006D27DB" w:rsidRPr="005E762D" w:rsidRDefault="006D27DB" w:rsidP="00B0543F">
      <w:pPr>
        <w:pStyle w:val="Akapitzlist"/>
        <w:spacing w:line="360" w:lineRule="auto"/>
        <w:ind w:left="360"/>
        <w:jc w:val="both"/>
        <w:rPr>
          <w:rFonts w:ascii="Arial" w:hAnsi="Arial" w:cs="Arial"/>
          <w:b/>
          <w:sz w:val="16"/>
          <w:szCs w:val="16"/>
        </w:rPr>
      </w:pPr>
      <w:r w:rsidRPr="009A5EE9">
        <w:rPr>
          <w:rFonts w:ascii="Arial" w:hAnsi="Arial" w:cs="Arial"/>
          <w:b/>
          <w:sz w:val="16"/>
          <w:szCs w:val="16"/>
        </w:rPr>
        <w:t xml:space="preserve">UWAGA! W przypadku niedołączenia do oferty Szczegółowej Oferty Cenowej, Zamawiający </w:t>
      </w:r>
      <w:r w:rsidRPr="009A5EE9">
        <w:rPr>
          <w:rFonts w:ascii="Arial" w:hAnsi="Arial" w:cs="Arial"/>
          <w:b/>
          <w:sz w:val="16"/>
          <w:szCs w:val="16"/>
          <w:u w:val="single"/>
        </w:rPr>
        <w:t>odrzuci</w:t>
      </w:r>
      <w:r w:rsidRPr="009A5EE9">
        <w:rPr>
          <w:rFonts w:ascii="Arial" w:hAnsi="Arial" w:cs="Arial"/>
          <w:b/>
          <w:sz w:val="16"/>
          <w:szCs w:val="16"/>
        </w:rPr>
        <w:t xml:space="preserve"> ofertę Wykonawcy</w:t>
      </w:r>
      <w:r w:rsidR="005E762D">
        <w:rPr>
          <w:rFonts w:ascii="Arial" w:hAnsi="Arial" w:cs="Arial"/>
          <w:b/>
          <w:sz w:val="16"/>
          <w:szCs w:val="16"/>
        </w:rPr>
        <w:t xml:space="preserve">. Proszę </w:t>
      </w:r>
      <w:r w:rsidR="005E762D" w:rsidRPr="005E762D">
        <w:rPr>
          <w:rFonts w:ascii="Arial" w:hAnsi="Arial" w:cs="Arial"/>
          <w:b/>
          <w:sz w:val="16"/>
          <w:szCs w:val="16"/>
        </w:rPr>
        <w:t>zwrócić szczególną uwagę na wypełnienie</w:t>
      </w:r>
      <w:r w:rsidR="005E762D">
        <w:rPr>
          <w:rFonts w:ascii="Arial" w:hAnsi="Arial" w:cs="Arial"/>
          <w:b/>
          <w:sz w:val="16"/>
          <w:szCs w:val="16"/>
        </w:rPr>
        <w:t xml:space="preserve"> </w:t>
      </w:r>
      <w:r w:rsidR="005E762D" w:rsidRPr="005E762D">
        <w:rPr>
          <w:rFonts w:ascii="Arial" w:hAnsi="Arial" w:cs="Arial"/>
          <w:b/>
          <w:sz w:val="16"/>
          <w:szCs w:val="16"/>
        </w:rPr>
        <w:t>informacji o numerze katalogowym</w:t>
      </w:r>
      <w:r w:rsidR="00D44BD3">
        <w:rPr>
          <w:rFonts w:ascii="Arial" w:hAnsi="Arial" w:cs="Arial"/>
          <w:b/>
          <w:sz w:val="16"/>
          <w:szCs w:val="16"/>
        </w:rPr>
        <w:t xml:space="preserve"> i</w:t>
      </w:r>
      <w:r w:rsidR="005E762D" w:rsidRPr="005E762D">
        <w:rPr>
          <w:rFonts w:ascii="Arial" w:hAnsi="Arial" w:cs="Arial"/>
          <w:b/>
          <w:sz w:val="16"/>
          <w:szCs w:val="16"/>
        </w:rPr>
        <w:t xml:space="preserve"> nazwie producenta przedmiotu zamówienia.</w:t>
      </w:r>
    </w:p>
    <w:p w14:paraId="236960A7" w14:textId="77777777" w:rsidR="006D27DB" w:rsidRPr="006D27DB" w:rsidRDefault="006D27DB" w:rsidP="00B0543F">
      <w:pPr>
        <w:numPr>
          <w:ilvl w:val="0"/>
          <w:numId w:val="9"/>
        </w:numPr>
        <w:pBdr>
          <w:top w:val="nil"/>
          <w:left w:val="nil"/>
          <w:bottom w:val="nil"/>
          <w:right w:val="nil"/>
          <w:between w:val="nil"/>
        </w:pBdr>
        <w:spacing w:line="360" w:lineRule="auto"/>
        <w:ind w:left="354" w:hanging="357"/>
        <w:jc w:val="both"/>
        <w:rPr>
          <w:rFonts w:ascii="Arial" w:eastAsia="Arial" w:hAnsi="Arial" w:cs="Arial"/>
          <w:b/>
          <w:color w:val="000000"/>
          <w:sz w:val="16"/>
          <w:szCs w:val="16"/>
        </w:rPr>
      </w:pPr>
      <w:r w:rsidRPr="006D27DB">
        <w:rPr>
          <w:rFonts w:ascii="Arial" w:eastAsia="Arial" w:hAnsi="Arial" w:cs="Arial"/>
          <w:b/>
          <w:color w:val="000000"/>
          <w:sz w:val="16"/>
          <w:szCs w:val="16"/>
        </w:rPr>
        <w:t>dokumenty i oświadczenia potwierdzające spełnianie przez Wykonawcę warunków udziału w Postępowaniu i</w:t>
      </w:r>
      <w:r w:rsidR="001508DD">
        <w:rPr>
          <w:rFonts w:ascii="Arial" w:eastAsia="Arial" w:hAnsi="Arial" w:cs="Arial"/>
          <w:b/>
          <w:color w:val="000000"/>
          <w:sz w:val="16"/>
          <w:szCs w:val="16"/>
        </w:rPr>
        <w:t> </w:t>
      </w:r>
      <w:r w:rsidRPr="006D27DB">
        <w:rPr>
          <w:rFonts w:ascii="Arial" w:eastAsia="Arial" w:hAnsi="Arial" w:cs="Arial"/>
          <w:b/>
          <w:color w:val="000000"/>
          <w:sz w:val="16"/>
          <w:szCs w:val="16"/>
        </w:rPr>
        <w:t xml:space="preserve">brak podstaw do wykluczenia </w:t>
      </w:r>
      <w:r w:rsidRPr="005E762D">
        <w:rPr>
          <w:rFonts w:ascii="Arial" w:eastAsia="Arial" w:hAnsi="Arial" w:cs="Arial"/>
          <w:bCs/>
          <w:color w:val="000000"/>
          <w:sz w:val="16"/>
          <w:szCs w:val="16"/>
        </w:rPr>
        <w:t>(wymienione w rozdz. IX Specyfikacji),</w:t>
      </w:r>
    </w:p>
    <w:p w14:paraId="1CADB50C" w14:textId="77777777" w:rsidR="006D27DB" w:rsidRPr="006D27DB" w:rsidRDefault="006D27DB" w:rsidP="00B0543F">
      <w:pPr>
        <w:numPr>
          <w:ilvl w:val="0"/>
          <w:numId w:val="9"/>
        </w:numPr>
        <w:pBdr>
          <w:top w:val="nil"/>
          <w:left w:val="nil"/>
          <w:bottom w:val="nil"/>
          <w:right w:val="nil"/>
          <w:between w:val="nil"/>
        </w:pBdr>
        <w:spacing w:line="360" w:lineRule="auto"/>
        <w:ind w:left="360"/>
        <w:jc w:val="both"/>
        <w:rPr>
          <w:rFonts w:ascii="Arial" w:eastAsia="Arial" w:hAnsi="Arial" w:cs="Arial"/>
          <w:b/>
          <w:color w:val="000000"/>
          <w:sz w:val="16"/>
          <w:szCs w:val="16"/>
        </w:rPr>
      </w:pPr>
      <w:r w:rsidRPr="006D27DB">
        <w:rPr>
          <w:rFonts w:ascii="Arial" w:eastAsia="Arial" w:hAnsi="Arial" w:cs="Arial"/>
          <w:b/>
          <w:color w:val="000000"/>
          <w:sz w:val="16"/>
          <w:szCs w:val="16"/>
        </w:rPr>
        <w:t xml:space="preserve">dokumenty wskazane w rozdz. X Specyfikacji </w:t>
      </w:r>
      <w:r w:rsidRPr="005E762D">
        <w:rPr>
          <w:rFonts w:ascii="Arial" w:eastAsia="Arial" w:hAnsi="Arial" w:cs="Arial"/>
          <w:bCs/>
          <w:color w:val="000000"/>
          <w:sz w:val="16"/>
          <w:szCs w:val="16"/>
        </w:rPr>
        <w:t>(jeśli dotyczy),</w:t>
      </w:r>
    </w:p>
    <w:p w14:paraId="4F0740AF" w14:textId="77777777" w:rsidR="00D44BD3" w:rsidRPr="00D44BD3" w:rsidRDefault="006D27DB" w:rsidP="0022160D">
      <w:pPr>
        <w:numPr>
          <w:ilvl w:val="0"/>
          <w:numId w:val="9"/>
        </w:numPr>
        <w:pBdr>
          <w:top w:val="nil"/>
          <w:left w:val="nil"/>
          <w:bottom w:val="nil"/>
          <w:right w:val="nil"/>
          <w:between w:val="nil"/>
        </w:pBdr>
        <w:spacing w:line="360" w:lineRule="auto"/>
        <w:ind w:left="360"/>
        <w:jc w:val="both"/>
        <w:rPr>
          <w:rFonts w:ascii="Arial" w:eastAsia="Arial" w:hAnsi="Arial" w:cs="Arial"/>
          <w:bCs/>
          <w:color w:val="000000"/>
          <w:sz w:val="16"/>
          <w:szCs w:val="16"/>
        </w:rPr>
      </w:pPr>
      <w:r w:rsidRPr="00D44BD3">
        <w:rPr>
          <w:rFonts w:ascii="Arial" w:eastAsia="Arial" w:hAnsi="Arial" w:cs="Arial"/>
          <w:b/>
          <w:color w:val="000000"/>
          <w:sz w:val="16"/>
          <w:szCs w:val="16"/>
        </w:rPr>
        <w:t xml:space="preserve">podpisany i wypełniony odpowiednio </w:t>
      </w:r>
      <w:r w:rsidR="00FC4E6C" w:rsidRPr="00D44BD3">
        <w:rPr>
          <w:rFonts w:ascii="Arial" w:eastAsia="Arial" w:hAnsi="Arial" w:cs="Arial"/>
          <w:b/>
          <w:color w:val="000000"/>
          <w:sz w:val="16"/>
          <w:szCs w:val="16"/>
        </w:rPr>
        <w:t>Z</w:t>
      </w:r>
      <w:r w:rsidRPr="00D44BD3">
        <w:rPr>
          <w:rFonts w:ascii="Arial" w:eastAsia="Arial" w:hAnsi="Arial" w:cs="Arial"/>
          <w:b/>
          <w:color w:val="000000"/>
          <w:sz w:val="16"/>
          <w:szCs w:val="16"/>
        </w:rPr>
        <w:t xml:space="preserve">ałącznik nr </w:t>
      </w:r>
      <w:r w:rsidR="002304B2">
        <w:rPr>
          <w:rFonts w:ascii="Arial" w:eastAsia="Arial" w:hAnsi="Arial" w:cs="Arial"/>
          <w:b/>
          <w:color w:val="000000"/>
          <w:sz w:val="16"/>
          <w:szCs w:val="16"/>
        </w:rPr>
        <w:t>1</w:t>
      </w:r>
      <w:r w:rsidR="00D44BD3" w:rsidRPr="00D44BD3">
        <w:rPr>
          <w:rFonts w:ascii="Arial" w:eastAsia="Arial" w:hAnsi="Arial" w:cs="Arial"/>
          <w:b/>
          <w:color w:val="000000"/>
          <w:sz w:val="16"/>
          <w:szCs w:val="16"/>
        </w:rPr>
        <w:t xml:space="preserve"> do Specyfikacji</w:t>
      </w:r>
      <w:r w:rsidR="00D44BD3" w:rsidRPr="00D44BD3">
        <w:rPr>
          <w:rFonts w:ascii="Arial" w:eastAsia="Arial" w:hAnsi="Arial" w:cs="Arial"/>
          <w:bCs/>
          <w:color w:val="000000"/>
          <w:sz w:val="16"/>
          <w:szCs w:val="16"/>
        </w:rPr>
        <w:t xml:space="preserve"> </w:t>
      </w:r>
    </w:p>
    <w:p w14:paraId="644963AC" w14:textId="77777777" w:rsidR="006D27DB" w:rsidRPr="00D44BD3" w:rsidRDefault="006D27DB" w:rsidP="0022160D">
      <w:pPr>
        <w:numPr>
          <w:ilvl w:val="0"/>
          <w:numId w:val="9"/>
        </w:numPr>
        <w:pBdr>
          <w:top w:val="nil"/>
          <w:left w:val="nil"/>
          <w:bottom w:val="nil"/>
          <w:right w:val="nil"/>
          <w:between w:val="nil"/>
        </w:pBdr>
        <w:spacing w:line="360" w:lineRule="auto"/>
        <w:ind w:left="360"/>
        <w:jc w:val="both"/>
        <w:rPr>
          <w:rFonts w:ascii="Arial" w:eastAsia="Arial" w:hAnsi="Arial" w:cs="Arial"/>
          <w:color w:val="000000"/>
          <w:sz w:val="16"/>
          <w:szCs w:val="16"/>
        </w:rPr>
      </w:pPr>
      <w:r w:rsidRPr="00D44BD3">
        <w:rPr>
          <w:rFonts w:ascii="Arial" w:eastAsia="Arial" w:hAnsi="Arial" w:cs="Arial"/>
          <w:color w:val="000000"/>
          <w:sz w:val="16"/>
          <w:szCs w:val="16"/>
        </w:rPr>
        <w:t>w przypadku Wykonawców działających przez pełnomocnika – pełnomocnictwo,</w:t>
      </w:r>
    </w:p>
    <w:p w14:paraId="6E819F1D" w14:textId="77777777" w:rsidR="006D27DB" w:rsidRDefault="006D27DB" w:rsidP="00B0543F">
      <w:pPr>
        <w:numPr>
          <w:ilvl w:val="0"/>
          <w:numId w:val="9"/>
        </w:numPr>
        <w:pBdr>
          <w:top w:val="nil"/>
          <w:left w:val="nil"/>
          <w:bottom w:val="nil"/>
          <w:right w:val="nil"/>
          <w:between w:val="nil"/>
        </w:pBdr>
        <w:spacing w:line="360" w:lineRule="auto"/>
        <w:ind w:left="360"/>
        <w:jc w:val="both"/>
        <w:rPr>
          <w:rFonts w:ascii="Arial" w:eastAsia="Arial" w:hAnsi="Arial" w:cs="Arial"/>
          <w:color w:val="000000"/>
          <w:sz w:val="16"/>
          <w:szCs w:val="16"/>
        </w:rPr>
      </w:pPr>
      <w:r w:rsidRPr="009A5EE9">
        <w:rPr>
          <w:rFonts w:ascii="Arial" w:eastAsia="Arial" w:hAnsi="Arial" w:cs="Arial"/>
          <w:color w:val="000000"/>
          <w:sz w:val="16"/>
          <w:szCs w:val="16"/>
        </w:rPr>
        <w:lastRenderedPageBreak/>
        <w:t xml:space="preserve">w przypadku Wykonawców wspólnie ubiegających się o zamówienie – dokument stwierdzający ustanowienie przez Wykonawców wspólnie ubiegających się o zamówienie pełnomocnika do reprezentowania ich w Postępowaniu </w:t>
      </w:r>
      <w:r w:rsidRPr="009A5EE9">
        <w:rPr>
          <w:rFonts w:ascii="Arial" w:eastAsia="Arial" w:hAnsi="Arial" w:cs="Arial"/>
          <w:color w:val="000000"/>
          <w:sz w:val="16"/>
          <w:szCs w:val="16"/>
        </w:rPr>
        <w:br/>
        <w:t>o udzielenie zamówienia albo reprezentowania w Postępowaniu i zawarcia umowy w sprawie zamówienia publicznego</w:t>
      </w:r>
      <w:r>
        <w:rPr>
          <w:rFonts w:ascii="Arial" w:eastAsia="Arial" w:hAnsi="Arial" w:cs="Arial"/>
          <w:color w:val="000000"/>
          <w:sz w:val="16"/>
          <w:szCs w:val="16"/>
        </w:rPr>
        <w:t>.</w:t>
      </w:r>
    </w:p>
    <w:p w14:paraId="7DC20F5F" w14:textId="77777777" w:rsidR="006D27DB" w:rsidRPr="005F55EE" w:rsidRDefault="006D27DB" w:rsidP="00B0543F">
      <w:pPr>
        <w:numPr>
          <w:ilvl w:val="0"/>
          <w:numId w:val="6"/>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DF35C6">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18D4A8D3" w14:textId="77777777" w:rsidR="006D27DB" w:rsidRPr="005F55EE" w:rsidRDefault="006D27DB" w:rsidP="00B0543F">
      <w:pPr>
        <w:numPr>
          <w:ilvl w:val="0"/>
          <w:numId w:val="6"/>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315D5D20" w14:textId="77777777" w:rsidR="006D27DB" w:rsidRPr="005F55EE" w:rsidRDefault="006D27DB" w:rsidP="00B0543F">
      <w:pPr>
        <w:numPr>
          <w:ilvl w:val="0"/>
          <w:numId w:val="6"/>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w:t>
      </w:r>
      <w:r w:rsidR="00DF35C6">
        <w:rPr>
          <w:rFonts w:ascii="Arial" w:eastAsia="Arial" w:hAnsi="Arial" w:cs="Arial"/>
          <w:color w:val="000000"/>
          <w:sz w:val="16"/>
          <w:szCs w:val="16"/>
        </w:rPr>
        <w:t> </w:t>
      </w:r>
      <w:r w:rsidRPr="005F55EE">
        <w:rPr>
          <w:rFonts w:ascii="Arial" w:eastAsia="Arial" w:hAnsi="Arial" w:cs="Arial"/>
          <w:color w:val="000000"/>
          <w:sz w:val="16"/>
          <w:szCs w:val="16"/>
        </w:rPr>
        <w:t>złożeniem oferty.</w:t>
      </w:r>
    </w:p>
    <w:p w14:paraId="65CA707C" w14:textId="77777777" w:rsidR="006D27DB" w:rsidRPr="005F55EE" w:rsidRDefault="006D27DB" w:rsidP="00B0543F">
      <w:pPr>
        <w:numPr>
          <w:ilvl w:val="0"/>
          <w:numId w:val="6"/>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14:paraId="224A396A" w14:textId="77777777" w:rsidR="00BB7A86" w:rsidRPr="00BB7A86" w:rsidRDefault="006D27DB" w:rsidP="00B0543F">
      <w:pPr>
        <w:numPr>
          <w:ilvl w:val="0"/>
          <w:numId w:val="6"/>
        </w:numPr>
        <w:pBdr>
          <w:top w:val="nil"/>
          <w:left w:val="nil"/>
          <w:bottom w:val="nil"/>
          <w:right w:val="nil"/>
          <w:between w:val="nil"/>
        </w:pBdr>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BB7A86">
        <w:rPr>
          <w:rFonts w:ascii="Arial" w:hAnsi="Arial" w:cs="Arial"/>
          <w:color w:val="000000"/>
          <w:sz w:val="16"/>
          <w:szCs w:val="16"/>
        </w:rPr>
        <w:t xml:space="preserve"> </w:t>
      </w:r>
      <w:r w:rsidRPr="00BB7A86">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Dz. U. </w:t>
      </w:r>
      <w:r w:rsidRPr="00BB7A86">
        <w:rPr>
          <w:rFonts w:ascii="Arial" w:eastAsia="Arial" w:hAnsi="Arial" w:cs="Arial"/>
          <w:color w:val="000000"/>
          <w:sz w:val="16"/>
          <w:szCs w:val="16"/>
        </w:rPr>
        <w:br/>
        <w:t>z 2014 poz. 164 z późniejszymi zmianami)).</w:t>
      </w:r>
    </w:p>
    <w:p w14:paraId="14894E5C" w14:textId="379E5BBC" w:rsidR="00BB7A86" w:rsidRDefault="006D27DB" w:rsidP="00B0543F">
      <w:pPr>
        <w:numPr>
          <w:ilvl w:val="0"/>
          <w:numId w:val="6"/>
        </w:numPr>
        <w:pBdr>
          <w:top w:val="nil"/>
          <w:left w:val="nil"/>
          <w:bottom w:val="nil"/>
          <w:right w:val="nil"/>
          <w:between w:val="nil"/>
        </w:pBdr>
        <w:spacing w:line="360" w:lineRule="auto"/>
        <w:ind w:left="357" w:hanging="357"/>
        <w:jc w:val="both"/>
        <w:rPr>
          <w:rFonts w:ascii="Arial" w:hAnsi="Arial" w:cs="Arial"/>
          <w:color w:val="000000"/>
          <w:sz w:val="16"/>
          <w:szCs w:val="16"/>
        </w:rPr>
      </w:pPr>
      <w:r w:rsidRPr="00BB7A86">
        <w:rPr>
          <w:rFonts w:ascii="Arial" w:eastAsia="Arial" w:hAnsi="Arial" w:cs="Arial"/>
          <w:color w:val="000000"/>
          <w:sz w:val="16"/>
          <w:szCs w:val="16"/>
        </w:rPr>
        <w:t xml:space="preserve">Wykonawca jest związany ofertą </w:t>
      </w:r>
      <w:r w:rsidRPr="00BB7A86">
        <w:rPr>
          <w:rFonts w:ascii="Arial" w:eastAsia="Arial" w:hAnsi="Arial" w:cs="Arial"/>
          <w:b/>
          <w:color w:val="000000"/>
          <w:sz w:val="16"/>
          <w:szCs w:val="16"/>
          <w:highlight w:val="yellow"/>
        </w:rPr>
        <w:t xml:space="preserve">do dnia </w:t>
      </w:r>
      <w:r w:rsidR="009302DB">
        <w:rPr>
          <w:rFonts w:ascii="Arial" w:hAnsi="Arial" w:cs="Arial"/>
          <w:b/>
          <w:bCs/>
          <w:sz w:val="16"/>
          <w:szCs w:val="16"/>
          <w:highlight w:val="yellow"/>
        </w:rPr>
        <w:t xml:space="preserve">09.05.2026 </w:t>
      </w:r>
      <w:r w:rsidR="005F0979" w:rsidRPr="005F0979">
        <w:rPr>
          <w:rFonts w:ascii="Arial" w:hAnsi="Arial" w:cs="Arial"/>
          <w:b/>
          <w:bCs/>
          <w:sz w:val="16"/>
          <w:szCs w:val="16"/>
          <w:highlight w:val="yellow"/>
        </w:rPr>
        <w:t>r.</w:t>
      </w:r>
      <w:r w:rsidRPr="00BB7A86">
        <w:rPr>
          <w:rFonts w:ascii="Arial" w:eastAsia="Arial" w:hAnsi="Arial" w:cs="Arial"/>
          <w:b/>
          <w:color w:val="000000"/>
          <w:sz w:val="16"/>
          <w:szCs w:val="16"/>
        </w:rPr>
        <w:t xml:space="preserve"> </w:t>
      </w:r>
      <w:r w:rsidRPr="00BB7A86">
        <w:rPr>
          <w:rFonts w:ascii="Arial" w:eastAsia="Arial" w:hAnsi="Arial" w:cs="Arial"/>
          <w:color w:val="000000"/>
          <w:sz w:val="16"/>
          <w:szCs w:val="16"/>
        </w:rPr>
        <w:t>Bieg terminu związania ofertą rozpoczyna się wraz z</w:t>
      </w:r>
      <w:r w:rsidR="00144118">
        <w:rPr>
          <w:rFonts w:ascii="Arial" w:eastAsia="Arial" w:hAnsi="Arial" w:cs="Arial"/>
          <w:color w:val="000000"/>
          <w:sz w:val="16"/>
          <w:szCs w:val="16"/>
        </w:rPr>
        <w:t> </w:t>
      </w:r>
      <w:r w:rsidRPr="00BB7A86">
        <w:rPr>
          <w:rFonts w:ascii="Arial" w:eastAsia="Arial" w:hAnsi="Arial" w:cs="Arial"/>
          <w:color w:val="000000"/>
          <w:sz w:val="16"/>
          <w:szCs w:val="16"/>
        </w:rPr>
        <w:t>upływem terminu składania ofert.</w:t>
      </w:r>
    </w:p>
    <w:p w14:paraId="728FD165" w14:textId="77777777" w:rsidR="00DF35C6" w:rsidRPr="00DF35C6" w:rsidRDefault="006D27DB" w:rsidP="00B0543F">
      <w:pPr>
        <w:numPr>
          <w:ilvl w:val="0"/>
          <w:numId w:val="6"/>
        </w:numPr>
        <w:pBdr>
          <w:top w:val="nil"/>
          <w:left w:val="nil"/>
          <w:bottom w:val="nil"/>
          <w:right w:val="nil"/>
          <w:between w:val="nil"/>
        </w:pBdr>
        <w:spacing w:line="360" w:lineRule="auto"/>
        <w:ind w:left="357" w:hanging="357"/>
        <w:jc w:val="both"/>
        <w:rPr>
          <w:rFonts w:ascii="Arial" w:hAnsi="Arial" w:cs="Arial"/>
          <w:color w:val="000000"/>
          <w:sz w:val="16"/>
          <w:szCs w:val="16"/>
        </w:rPr>
      </w:pPr>
      <w:r w:rsidRPr="00BB7A86">
        <w:rPr>
          <w:rFonts w:ascii="Arial" w:eastAsia="Arial" w:hAnsi="Arial" w:cs="Arial"/>
          <w:b/>
          <w:color w:val="000000"/>
          <w:sz w:val="16"/>
          <w:szCs w:val="16"/>
        </w:rPr>
        <w:t>Wykonawcy mogą wspólnie ubiegać się o udzielenie zamówienia</w:t>
      </w:r>
      <w:r w:rsidRPr="00BB7A86">
        <w:rPr>
          <w:rFonts w:ascii="Arial" w:eastAsia="Arial" w:hAnsi="Arial" w:cs="Arial"/>
          <w:color w:val="000000"/>
          <w:sz w:val="16"/>
          <w:szCs w:val="16"/>
        </w:rPr>
        <w:t>. W takim przypadku ich oferta musi spełniać następujące wymagania:</w:t>
      </w:r>
    </w:p>
    <w:p w14:paraId="126115D1" w14:textId="77777777" w:rsidR="00DF35C6" w:rsidRPr="005F55EE" w:rsidRDefault="00DF35C6" w:rsidP="00B0543F">
      <w:pPr>
        <w:widowControl w:val="0"/>
        <w:numPr>
          <w:ilvl w:val="0"/>
          <w:numId w:val="8"/>
        </w:numPr>
        <w:pBdr>
          <w:top w:val="nil"/>
          <w:left w:val="nil"/>
          <w:bottom w:val="nil"/>
          <w:right w:val="nil"/>
          <w:between w:val="nil"/>
        </w:pBdr>
        <w:shd w:val="clear" w:color="auto" w:fill="FFFFFF"/>
        <w:tabs>
          <w:tab w:val="left" w:pos="993"/>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 ust. 1 ustawy Pzp oraz art. 109 ust. 1 pkt 4 ustawy Pzp</w:t>
      </w:r>
      <w:r>
        <w:rPr>
          <w:rFonts w:ascii="Arial" w:eastAsia="Arial" w:hAnsi="Arial" w:cs="Arial"/>
          <w:color w:val="000000"/>
          <w:sz w:val="16"/>
          <w:szCs w:val="16"/>
        </w:rPr>
        <w:t xml:space="preserve"> </w:t>
      </w:r>
      <w:r w:rsidRPr="00441F76">
        <w:rPr>
          <w:rFonts w:ascii="Arial" w:hAnsi="Arial" w:cs="Arial"/>
          <w:b/>
          <w:bCs/>
          <w:sz w:val="16"/>
          <w:szCs w:val="16"/>
        </w:rPr>
        <w:t xml:space="preserve">oraz art. 7 ust. 1 </w:t>
      </w:r>
      <w:r>
        <w:rPr>
          <w:rFonts w:ascii="Arial" w:hAnsi="Arial" w:cs="Arial"/>
          <w:b/>
          <w:bCs/>
          <w:sz w:val="16"/>
          <w:szCs w:val="16"/>
        </w:rPr>
        <w:t>u</w:t>
      </w:r>
      <w:r w:rsidRPr="00441F76">
        <w:rPr>
          <w:rFonts w:ascii="Arial" w:hAnsi="Arial" w:cs="Arial"/>
          <w:b/>
          <w:bCs/>
          <w:sz w:val="16"/>
          <w:szCs w:val="16"/>
        </w:rPr>
        <w:t>stawy z dnia 13 kwietnia 2022 r. o szczególnych rozwiązaniach w zakresie przeciwdziałania wspieraniu agresji na Ukrainę oraz służących ochronie bezpieczeństwa narodowego (</w:t>
      </w:r>
      <w:r w:rsidRPr="00FE0081">
        <w:rPr>
          <w:rFonts w:ascii="Arial" w:hAnsi="Arial" w:cs="Arial"/>
          <w:b/>
          <w:bCs/>
          <w:sz w:val="16"/>
          <w:szCs w:val="16"/>
        </w:rPr>
        <w:t>Dz.U. z 2023 r. poz. 1497 z późn. zm.</w:t>
      </w:r>
      <w:r>
        <w:rPr>
          <w:rFonts w:ascii="Arial" w:hAnsi="Arial" w:cs="Arial"/>
          <w:b/>
          <w:bCs/>
          <w:sz w:val="16"/>
          <w:szCs w:val="16"/>
        </w:rPr>
        <w:t>)</w:t>
      </w:r>
      <w:r w:rsidRPr="00441F76">
        <w:rPr>
          <w:rFonts w:ascii="Arial" w:eastAsia="Arial" w:hAnsi="Arial" w:cs="Arial"/>
          <w:color w:val="000000"/>
          <w:sz w:val="16"/>
          <w:szCs w:val="16"/>
        </w:rPr>
        <w:t>,</w:t>
      </w:r>
    </w:p>
    <w:p w14:paraId="318EABCC" w14:textId="77777777" w:rsidR="00DF35C6" w:rsidRPr="005F55EE" w:rsidRDefault="00DF35C6" w:rsidP="00B0543F">
      <w:pPr>
        <w:widowControl w:val="0"/>
        <w:numPr>
          <w:ilvl w:val="0"/>
          <w:numId w:val="8"/>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14:paraId="496185C7" w14:textId="77777777" w:rsidR="00DF35C6" w:rsidRDefault="00DF35C6" w:rsidP="00B0543F">
      <w:pPr>
        <w:widowControl w:val="0"/>
        <w:numPr>
          <w:ilvl w:val="0"/>
          <w:numId w:val="8"/>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 pełnomocnikiem, o którym mowa w ust. 7 lit. b),</w:t>
      </w:r>
    </w:p>
    <w:p w14:paraId="3D5606E0" w14:textId="77777777" w:rsidR="00DF35C6" w:rsidRPr="00DF35C6" w:rsidRDefault="00DF35C6" w:rsidP="00B0543F">
      <w:pPr>
        <w:widowControl w:val="0"/>
        <w:numPr>
          <w:ilvl w:val="0"/>
          <w:numId w:val="8"/>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DF35C6">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Pr="00DF35C6">
        <w:rPr>
          <w:rFonts w:ascii="Arial" w:eastAsia="Arial" w:hAnsi="Arial" w:cs="Arial"/>
          <w:color w:val="000000"/>
          <w:sz w:val="16"/>
          <w:szCs w:val="16"/>
        </w:rPr>
        <w:br/>
        <w:t>o udzielnie zamówienia, a nie dane pełnomocnika Wykonawców wspólnie ubiegających się o udzielenie zamówienia.</w:t>
      </w:r>
    </w:p>
    <w:p w14:paraId="28528236" w14:textId="77777777" w:rsidR="00423B6F" w:rsidRPr="00635D3D" w:rsidRDefault="00DF35C6" w:rsidP="00B0543F">
      <w:pPr>
        <w:numPr>
          <w:ilvl w:val="0"/>
          <w:numId w:val="6"/>
        </w:numPr>
        <w:pBdr>
          <w:top w:val="nil"/>
          <w:left w:val="nil"/>
          <w:bottom w:val="nil"/>
          <w:right w:val="nil"/>
          <w:between w:val="nil"/>
        </w:pBdr>
        <w:spacing w:line="360" w:lineRule="auto"/>
        <w:ind w:left="357" w:hanging="357"/>
        <w:jc w:val="both"/>
        <w:rPr>
          <w:rFonts w:ascii="Arial" w:hAnsi="Arial" w:cs="Arial"/>
          <w:color w:val="000000"/>
          <w:sz w:val="16"/>
          <w:szCs w:val="16"/>
        </w:rPr>
      </w:pPr>
      <w:r w:rsidRPr="00DF35C6">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t>
      </w:r>
      <w:r>
        <w:rPr>
          <w:rFonts w:ascii="Arial" w:eastAsia="Arial" w:hAnsi="Arial" w:cs="Arial"/>
          <w:color w:val="000000"/>
          <w:sz w:val="16"/>
          <w:szCs w:val="16"/>
        </w:rPr>
        <w:t>w.</w:t>
      </w:r>
      <w:bookmarkStart w:id="5" w:name="_Hlk60809757"/>
    </w:p>
    <w:p w14:paraId="005A2C5C" w14:textId="77777777" w:rsidR="00635D3D" w:rsidRPr="00E4556A" w:rsidRDefault="00635D3D" w:rsidP="00635D3D">
      <w:pPr>
        <w:pBdr>
          <w:top w:val="nil"/>
          <w:left w:val="nil"/>
          <w:bottom w:val="nil"/>
          <w:right w:val="nil"/>
          <w:between w:val="nil"/>
        </w:pBdr>
        <w:spacing w:line="360" w:lineRule="auto"/>
        <w:ind w:left="720"/>
        <w:jc w:val="both"/>
        <w:rPr>
          <w:rFonts w:ascii="Arial" w:hAnsi="Arial" w:cs="Arial"/>
          <w:color w:val="000000"/>
          <w:sz w:val="16"/>
          <w:szCs w:val="16"/>
        </w:rPr>
      </w:pPr>
    </w:p>
    <w:bookmarkEnd w:id="5"/>
    <w:p w14:paraId="1E6477A0" w14:textId="77777777" w:rsidR="006D27DB" w:rsidRPr="0045564A" w:rsidRDefault="006D27DB" w:rsidP="006D27DB">
      <w:pPr>
        <w:spacing w:line="360" w:lineRule="auto"/>
        <w:jc w:val="both"/>
        <w:rPr>
          <w:rFonts w:ascii="Arial" w:hAnsi="Arial" w:cs="Arial"/>
          <w:b/>
          <w:sz w:val="16"/>
          <w:szCs w:val="16"/>
          <w:u w:val="single"/>
        </w:rPr>
      </w:pPr>
      <w:r w:rsidRPr="0045564A">
        <w:rPr>
          <w:rFonts w:ascii="Arial" w:hAnsi="Arial" w:cs="Arial"/>
          <w:b/>
          <w:sz w:val="16"/>
          <w:szCs w:val="16"/>
          <w:u w:val="single"/>
        </w:rPr>
        <w:t>XIII.WYMAGANIA DOTYCZĄCE WADIUM</w:t>
      </w:r>
    </w:p>
    <w:p w14:paraId="0F4E036E" w14:textId="77777777" w:rsidR="00DF35C6" w:rsidRDefault="006D27DB" w:rsidP="006D27DB">
      <w:pPr>
        <w:spacing w:line="360" w:lineRule="auto"/>
        <w:jc w:val="both"/>
        <w:rPr>
          <w:rFonts w:ascii="Arial" w:hAnsi="Arial" w:cs="Arial"/>
          <w:sz w:val="16"/>
          <w:szCs w:val="16"/>
        </w:rPr>
      </w:pPr>
      <w:r w:rsidRPr="005F55EE">
        <w:rPr>
          <w:rFonts w:ascii="Arial" w:hAnsi="Arial" w:cs="Arial"/>
          <w:sz w:val="16"/>
          <w:szCs w:val="16"/>
        </w:rPr>
        <w:t>Zamawiający nie wymaga</w:t>
      </w:r>
      <w:r w:rsidR="00C95C72">
        <w:rPr>
          <w:rFonts w:ascii="Arial" w:hAnsi="Arial" w:cs="Arial"/>
          <w:sz w:val="16"/>
          <w:szCs w:val="16"/>
        </w:rPr>
        <w:t xml:space="preserve"> wniesienia wadium</w:t>
      </w:r>
      <w:r w:rsidRPr="005F55EE">
        <w:rPr>
          <w:rFonts w:ascii="Arial" w:hAnsi="Arial" w:cs="Arial"/>
          <w:sz w:val="16"/>
          <w:szCs w:val="16"/>
        </w:rPr>
        <w:t>.</w:t>
      </w:r>
    </w:p>
    <w:p w14:paraId="3EE64DB5" w14:textId="77777777" w:rsidR="00144118" w:rsidRPr="005F55EE" w:rsidRDefault="00144118" w:rsidP="006D27DB">
      <w:pPr>
        <w:spacing w:line="360" w:lineRule="auto"/>
        <w:jc w:val="both"/>
        <w:rPr>
          <w:rFonts w:ascii="Arial" w:hAnsi="Arial" w:cs="Arial"/>
          <w:sz w:val="16"/>
          <w:szCs w:val="16"/>
        </w:rPr>
      </w:pPr>
    </w:p>
    <w:p w14:paraId="243FDBD1" w14:textId="77777777" w:rsidR="006D27DB" w:rsidRPr="0045564A" w:rsidRDefault="006D27DB" w:rsidP="006D27DB">
      <w:pPr>
        <w:spacing w:line="360" w:lineRule="auto"/>
        <w:jc w:val="both"/>
        <w:rPr>
          <w:rFonts w:ascii="Arial" w:hAnsi="Arial" w:cs="Arial"/>
          <w:b/>
          <w:sz w:val="16"/>
          <w:szCs w:val="16"/>
          <w:u w:val="single"/>
        </w:rPr>
      </w:pPr>
      <w:r w:rsidRPr="0045564A">
        <w:rPr>
          <w:rFonts w:ascii="Arial" w:hAnsi="Arial" w:cs="Arial"/>
          <w:b/>
          <w:sz w:val="16"/>
          <w:szCs w:val="16"/>
          <w:u w:val="single"/>
        </w:rPr>
        <w:t>XIV. ZASADY OCENY OFERT</w:t>
      </w:r>
    </w:p>
    <w:p w14:paraId="40E0AA35" w14:textId="77777777" w:rsidR="006D27DB" w:rsidRPr="005F55EE" w:rsidRDefault="006D27DB" w:rsidP="00375F5E">
      <w:pPr>
        <w:numPr>
          <w:ilvl w:val="0"/>
          <w:numId w:val="22"/>
        </w:numPr>
        <w:spacing w:line="360" w:lineRule="auto"/>
        <w:ind w:left="357" w:hanging="357"/>
        <w:jc w:val="both"/>
        <w:rPr>
          <w:rFonts w:ascii="Arial" w:hAnsi="Arial" w:cs="Arial"/>
          <w:sz w:val="16"/>
          <w:szCs w:val="16"/>
        </w:rPr>
      </w:pPr>
      <w:r w:rsidRPr="005F55EE">
        <w:rPr>
          <w:rFonts w:ascii="Arial" w:hAnsi="Arial" w:cs="Arial"/>
          <w:sz w:val="16"/>
          <w:szCs w:val="16"/>
        </w:rPr>
        <w:t>Zamawiający do etapu oceny ofert pod względem ustalonych w ust. 2 kryteriów zakwalifikuje oferty spełniające następujące wymagania:</w:t>
      </w:r>
    </w:p>
    <w:p w14:paraId="05EE7F76" w14:textId="77777777" w:rsidR="006D27DB" w:rsidRPr="005F55EE" w:rsidRDefault="006D27DB" w:rsidP="00375F5E">
      <w:pPr>
        <w:numPr>
          <w:ilvl w:val="0"/>
          <w:numId w:val="23"/>
        </w:numPr>
        <w:spacing w:line="360" w:lineRule="auto"/>
        <w:ind w:left="782" w:hanging="357"/>
        <w:jc w:val="both"/>
        <w:rPr>
          <w:rFonts w:ascii="Arial" w:hAnsi="Arial" w:cs="Arial"/>
          <w:sz w:val="16"/>
          <w:szCs w:val="16"/>
        </w:rPr>
      </w:pPr>
      <w:r w:rsidRPr="005F55EE">
        <w:rPr>
          <w:rFonts w:ascii="Arial" w:hAnsi="Arial" w:cs="Arial"/>
          <w:sz w:val="16"/>
          <w:szCs w:val="16"/>
        </w:rPr>
        <w:lastRenderedPageBreak/>
        <w:t>oferta została złożona w określonym przez Zamawiającego terminie,</w:t>
      </w:r>
    </w:p>
    <w:p w14:paraId="299C7AEE" w14:textId="77777777" w:rsidR="006D27DB" w:rsidRPr="005F55EE" w:rsidRDefault="006D27DB" w:rsidP="00375F5E">
      <w:pPr>
        <w:numPr>
          <w:ilvl w:val="0"/>
          <w:numId w:val="23"/>
        </w:numPr>
        <w:spacing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660434">
        <w:rPr>
          <w:rFonts w:ascii="Arial" w:hAnsi="Arial" w:cs="Arial"/>
          <w:sz w:val="16"/>
          <w:szCs w:val="16"/>
        </w:rPr>
        <w:t> </w:t>
      </w:r>
      <w:r w:rsidRPr="005F55EE">
        <w:rPr>
          <w:rFonts w:ascii="Arial" w:hAnsi="Arial" w:cs="Arial"/>
          <w:sz w:val="16"/>
          <w:szCs w:val="16"/>
        </w:rPr>
        <w:t>Postępowaniu określone w Specyfikacji,</w:t>
      </w:r>
    </w:p>
    <w:p w14:paraId="7324C49D" w14:textId="77777777" w:rsidR="006D27DB" w:rsidRPr="006D4DAC" w:rsidRDefault="006D27DB" w:rsidP="00375F5E">
      <w:pPr>
        <w:numPr>
          <w:ilvl w:val="0"/>
          <w:numId w:val="23"/>
        </w:numPr>
        <w:spacing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6497B82A" w14:textId="77777777" w:rsidR="006D27DB" w:rsidRPr="006D4DAC" w:rsidRDefault="006D27DB" w:rsidP="00375F5E">
      <w:pPr>
        <w:numPr>
          <w:ilvl w:val="0"/>
          <w:numId w:val="23"/>
        </w:numPr>
        <w:spacing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2B810A49" w14:textId="77777777" w:rsidR="008A2CEE" w:rsidRPr="008A2CEE" w:rsidRDefault="006D27DB" w:rsidP="00375F5E">
      <w:pPr>
        <w:numPr>
          <w:ilvl w:val="0"/>
          <w:numId w:val="22"/>
        </w:numPr>
        <w:spacing w:line="360" w:lineRule="auto"/>
        <w:ind w:left="357" w:hanging="357"/>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0"/>
        <w:gridCol w:w="4536"/>
      </w:tblGrid>
      <w:tr w:rsidR="006D27DB" w:rsidRPr="006D4DAC" w14:paraId="017FD8C8" w14:textId="77777777" w:rsidTr="00B0543F">
        <w:trPr>
          <w:trHeight w:val="158"/>
        </w:trPr>
        <w:tc>
          <w:tcPr>
            <w:tcW w:w="4110" w:type="dxa"/>
          </w:tcPr>
          <w:p w14:paraId="107462FF" w14:textId="77777777" w:rsidR="006D27DB" w:rsidRPr="006D4DAC" w:rsidRDefault="00D93B8A" w:rsidP="00D93B8A">
            <w:pPr>
              <w:pBdr>
                <w:top w:val="nil"/>
                <w:left w:val="nil"/>
                <w:bottom w:val="nil"/>
                <w:right w:val="nil"/>
                <w:between w:val="nil"/>
              </w:pBdr>
              <w:tabs>
                <w:tab w:val="left" w:pos="1095"/>
                <w:tab w:val="center" w:pos="1935"/>
              </w:tabs>
              <w:ind w:right="23"/>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b/>
                <w:color w:val="000000"/>
                <w:sz w:val="16"/>
                <w:szCs w:val="16"/>
              </w:rPr>
              <w:tab/>
            </w:r>
            <w:r w:rsidR="006D27DB" w:rsidRPr="006D4DAC">
              <w:rPr>
                <w:rFonts w:ascii="Arial" w:eastAsia="Arial" w:hAnsi="Arial" w:cs="Arial"/>
                <w:b/>
                <w:color w:val="000000"/>
                <w:sz w:val="16"/>
                <w:szCs w:val="16"/>
              </w:rPr>
              <w:t>KRYTERIUM</w:t>
            </w:r>
          </w:p>
        </w:tc>
        <w:tc>
          <w:tcPr>
            <w:tcW w:w="4536" w:type="dxa"/>
          </w:tcPr>
          <w:p w14:paraId="5C068742" w14:textId="77777777" w:rsidR="006D27DB" w:rsidRPr="006D4DAC" w:rsidRDefault="006D27DB" w:rsidP="00B0543F">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27DB" w:rsidRPr="006D4DAC" w14:paraId="41513660" w14:textId="77777777" w:rsidTr="00B0543F">
        <w:tc>
          <w:tcPr>
            <w:tcW w:w="4110" w:type="dxa"/>
          </w:tcPr>
          <w:p w14:paraId="20AC100E" w14:textId="77777777" w:rsidR="00B54D1B" w:rsidRPr="00B54D1B" w:rsidRDefault="006D27DB" w:rsidP="00B0543F">
            <w:pPr>
              <w:pBdr>
                <w:top w:val="nil"/>
                <w:left w:val="nil"/>
                <w:bottom w:val="nil"/>
                <w:right w:val="nil"/>
                <w:between w:val="nil"/>
              </w:pBdr>
              <w:ind w:right="23"/>
              <w:jc w:val="center"/>
              <w:rPr>
                <w:rFonts w:ascii="Arial" w:eastAsia="Arial" w:hAnsi="Arial" w:cs="Arial"/>
                <w:b/>
                <w:sz w:val="16"/>
                <w:szCs w:val="16"/>
              </w:rPr>
            </w:pPr>
            <w:r w:rsidRPr="006D4DAC">
              <w:rPr>
                <w:rFonts w:ascii="Arial" w:eastAsia="Arial" w:hAnsi="Arial" w:cs="Arial"/>
                <w:b/>
                <w:sz w:val="16"/>
                <w:szCs w:val="16"/>
              </w:rPr>
              <w:t>CENA</w:t>
            </w:r>
          </w:p>
        </w:tc>
        <w:tc>
          <w:tcPr>
            <w:tcW w:w="4536" w:type="dxa"/>
          </w:tcPr>
          <w:p w14:paraId="03F0A0B0" w14:textId="77777777" w:rsidR="006D27DB" w:rsidRPr="006D4DAC" w:rsidRDefault="009438D5" w:rsidP="00B0543F">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w:t>
            </w:r>
            <w:r w:rsidR="006D27DB" w:rsidRPr="006D4DAC">
              <w:rPr>
                <w:rFonts w:ascii="Arial" w:eastAsia="Arial" w:hAnsi="Arial" w:cs="Arial"/>
                <w:b/>
                <w:sz w:val="16"/>
                <w:szCs w:val="16"/>
              </w:rPr>
              <w:t>0 %</w:t>
            </w:r>
          </w:p>
        </w:tc>
      </w:tr>
    </w:tbl>
    <w:p w14:paraId="639FC612" w14:textId="77777777" w:rsidR="006D27DB" w:rsidRPr="001E504C" w:rsidRDefault="006D27DB" w:rsidP="002F0BD7">
      <w:pPr>
        <w:pBdr>
          <w:top w:val="nil"/>
          <w:left w:val="nil"/>
          <w:bottom w:val="nil"/>
          <w:right w:val="nil"/>
          <w:between w:val="nil"/>
        </w:pBdr>
        <w:shd w:val="clear" w:color="auto" w:fill="FFFFFF"/>
        <w:spacing w:before="120" w:line="360" w:lineRule="auto"/>
        <w:ind w:left="397"/>
        <w:jc w:val="both"/>
        <w:rPr>
          <w:rFonts w:ascii="Arial" w:eastAsia="Arial" w:hAnsi="Arial" w:cs="Arial"/>
          <w:sz w:val="16"/>
          <w:szCs w:val="16"/>
        </w:rPr>
      </w:pPr>
      <w:r w:rsidRPr="006D4DAC">
        <w:rPr>
          <w:rFonts w:ascii="Arial" w:eastAsia="Arial" w:hAnsi="Arial" w:cs="Arial"/>
          <w:sz w:val="16"/>
          <w:szCs w:val="16"/>
        </w:rPr>
        <w:t>Ocena będzie dokonywana według skali punktowej, przy założeniu, że maksymalna punktacja wynosi 100 punktów:</w:t>
      </w:r>
    </w:p>
    <w:p w14:paraId="037E83C0" w14:textId="77777777" w:rsidR="00BB7A86" w:rsidRDefault="00BB7A86" w:rsidP="001508D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u w:val="single"/>
        </w:rPr>
      </w:pPr>
    </w:p>
    <w:p w14:paraId="2790FCBF" w14:textId="77777777" w:rsidR="006D27DB" w:rsidRPr="00350D94" w:rsidRDefault="00635D3D" w:rsidP="001508D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35D3D">
        <w:rPr>
          <w:rFonts w:ascii="Arial" w:eastAsia="Arial" w:hAnsi="Arial" w:cs="Arial"/>
          <w:b/>
          <w:sz w:val="16"/>
          <w:szCs w:val="16"/>
        </w:rPr>
        <w:tab/>
      </w:r>
      <w:r w:rsidR="006D27DB" w:rsidRPr="006D4DAC">
        <w:rPr>
          <w:rFonts w:ascii="Arial" w:eastAsia="Arial" w:hAnsi="Arial" w:cs="Arial"/>
          <w:b/>
          <w:sz w:val="16"/>
          <w:szCs w:val="16"/>
          <w:u w:val="single"/>
        </w:rPr>
        <w:t>Kryterium CENA</w:t>
      </w:r>
    </w:p>
    <w:p w14:paraId="003CF45F" w14:textId="77777777" w:rsidR="006D27DB" w:rsidRPr="00350D94" w:rsidRDefault="00635D3D" w:rsidP="001508D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ab/>
      </w:r>
      <w:r w:rsidR="006D27DB" w:rsidRPr="00350D94">
        <w:rPr>
          <w:rFonts w:ascii="Arial" w:eastAsia="Arial" w:hAnsi="Arial" w:cs="Arial"/>
          <w:sz w:val="16"/>
          <w:szCs w:val="16"/>
        </w:rPr>
        <w:t>Liczba punktów =</w:t>
      </w:r>
      <w:r w:rsidR="009438D5">
        <w:rPr>
          <w:rFonts w:ascii="Arial" w:eastAsia="Arial" w:hAnsi="Arial" w:cs="Arial"/>
          <w:sz w:val="16"/>
          <w:szCs w:val="16"/>
        </w:rPr>
        <w:t xml:space="preserve"> (cena (min)/cena (oceniana) * 10</w:t>
      </w:r>
      <w:r w:rsidR="006D27DB" w:rsidRPr="00350D94">
        <w:rPr>
          <w:rFonts w:ascii="Arial" w:eastAsia="Arial" w:hAnsi="Arial" w:cs="Arial"/>
          <w:sz w:val="16"/>
          <w:szCs w:val="16"/>
        </w:rPr>
        <w:t>0 gdzie:</w:t>
      </w:r>
    </w:p>
    <w:p w14:paraId="3D7790D7" w14:textId="77777777" w:rsidR="006D27DB" w:rsidRPr="00350D94" w:rsidRDefault="006D27DB" w:rsidP="00635D3D">
      <w:pPr>
        <w:widowControl w:val="0"/>
        <w:numPr>
          <w:ilvl w:val="0"/>
          <w:numId w:val="10"/>
        </w:numPr>
        <w:pBdr>
          <w:top w:val="nil"/>
          <w:left w:val="nil"/>
          <w:bottom w:val="nil"/>
          <w:right w:val="nil"/>
          <w:between w:val="nil"/>
        </w:pBdr>
        <w:shd w:val="clear" w:color="auto" w:fill="FFFFFF"/>
        <w:spacing w:line="360" w:lineRule="auto"/>
        <w:ind w:right="10"/>
        <w:jc w:val="both"/>
        <w:rPr>
          <w:sz w:val="16"/>
          <w:szCs w:val="16"/>
        </w:rPr>
      </w:pPr>
      <w:r w:rsidRPr="00350D94">
        <w:rPr>
          <w:rFonts w:ascii="Arial" w:eastAsia="Arial" w:hAnsi="Arial" w:cs="Arial"/>
          <w:sz w:val="16"/>
          <w:szCs w:val="16"/>
        </w:rPr>
        <w:t xml:space="preserve">cena(min) – najniższa cena spośród wszystkich ofert ocenianych </w:t>
      </w:r>
      <w:r>
        <w:rPr>
          <w:rFonts w:ascii="Arial" w:eastAsia="Arial" w:hAnsi="Arial" w:cs="Arial"/>
          <w:sz w:val="16"/>
          <w:szCs w:val="16"/>
        </w:rPr>
        <w:t>(w danym pakiecie)</w:t>
      </w:r>
    </w:p>
    <w:p w14:paraId="2EFC6804" w14:textId="77777777" w:rsidR="001E504C" w:rsidRPr="001E504C" w:rsidRDefault="006D27DB" w:rsidP="00EE2A00">
      <w:pPr>
        <w:widowControl w:val="0"/>
        <w:numPr>
          <w:ilvl w:val="0"/>
          <w:numId w:val="10"/>
        </w:numPr>
        <w:pBdr>
          <w:top w:val="nil"/>
          <w:left w:val="nil"/>
          <w:bottom w:val="nil"/>
          <w:right w:val="nil"/>
          <w:between w:val="nil"/>
        </w:pBdr>
        <w:shd w:val="clear" w:color="auto" w:fill="FFFFFF"/>
        <w:spacing w:line="360" w:lineRule="auto"/>
        <w:ind w:right="10"/>
        <w:jc w:val="both"/>
        <w:rPr>
          <w:sz w:val="16"/>
          <w:szCs w:val="16"/>
        </w:rPr>
      </w:pPr>
      <w:r w:rsidRPr="00350D94">
        <w:rPr>
          <w:rFonts w:ascii="Arial" w:eastAsia="Arial" w:hAnsi="Arial" w:cs="Arial"/>
          <w:sz w:val="16"/>
          <w:szCs w:val="16"/>
        </w:rPr>
        <w:t xml:space="preserve">cena(oceniana) - cena podana w ofercie ocenianej </w:t>
      </w:r>
      <w:r>
        <w:rPr>
          <w:rFonts w:ascii="Arial" w:eastAsia="Arial" w:hAnsi="Arial" w:cs="Arial"/>
          <w:sz w:val="16"/>
          <w:szCs w:val="16"/>
        </w:rPr>
        <w:t>(w danym pakiecie)</w:t>
      </w:r>
    </w:p>
    <w:p w14:paraId="242F3680" w14:textId="77777777" w:rsidR="00807973" w:rsidRPr="009438D5" w:rsidRDefault="00807973" w:rsidP="009438D5">
      <w:pPr>
        <w:shd w:val="clear" w:color="auto" w:fill="FFFFFF"/>
        <w:spacing w:line="360" w:lineRule="auto"/>
        <w:ind w:right="23"/>
        <w:jc w:val="both"/>
        <w:rPr>
          <w:rFonts w:ascii="Arial" w:hAnsi="Arial" w:cs="Arial"/>
          <w:color w:val="000000"/>
          <w:sz w:val="16"/>
          <w:szCs w:val="16"/>
        </w:rPr>
      </w:pPr>
    </w:p>
    <w:p w14:paraId="424A8632" w14:textId="77777777" w:rsidR="006D27DB" w:rsidRPr="00DF35C6" w:rsidRDefault="006D27DB" w:rsidP="00375F5E">
      <w:pPr>
        <w:pStyle w:val="Akapitzlist"/>
        <w:numPr>
          <w:ilvl w:val="0"/>
          <w:numId w:val="22"/>
        </w:numPr>
        <w:pBdr>
          <w:top w:val="nil"/>
          <w:left w:val="nil"/>
          <w:bottom w:val="nil"/>
          <w:right w:val="nil"/>
          <w:between w:val="nil"/>
          <w:bar w:val="nil"/>
        </w:pBdr>
        <w:spacing w:line="360" w:lineRule="auto"/>
        <w:ind w:left="357" w:hanging="357"/>
        <w:jc w:val="both"/>
        <w:rPr>
          <w:rFonts w:ascii="Arial" w:eastAsia="Arial" w:hAnsi="Arial" w:cs="Arial"/>
          <w:sz w:val="16"/>
          <w:szCs w:val="16"/>
        </w:rPr>
      </w:pPr>
      <w:r w:rsidRPr="00350D94">
        <w:rPr>
          <w:rFonts w:ascii="Arial" w:hAnsi="Arial" w:cs="Arial"/>
          <w:sz w:val="16"/>
          <w:szCs w:val="16"/>
        </w:rPr>
        <w:t>Z</w:t>
      </w:r>
      <w:r w:rsidRPr="00DF35C6">
        <w:rPr>
          <w:rFonts w:ascii="Arial" w:hAnsi="Arial" w:cs="Arial"/>
          <w:sz w:val="16"/>
          <w:szCs w:val="16"/>
        </w:rPr>
        <w:t>a ofertę najkorzystniejszą uznana zostanie oferta, kt</w:t>
      </w:r>
      <w:r w:rsidRPr="00DF35C6">
        <w:rPr>
          <w:rFonts w:ascii="Arial" w:hAnsi="Arial" w:cs="Arial"/>
          <w:sz w:val="16"/>
          <w:szCs w:val="16"/>
          <w:lang w:val="es-ES_tradnl"/>
        </w:rPr>
        <w:t>ó</w:t>
      </w:r>
      <w:r w:rsidRPr="00DF35C6">
        <w:rPr>
          <w:rFonts w:ascii="Arial" w:hAnsi="Arial" w:cs="Arial"/>
          <w:sz w:val="16"/>
          <w:szCs w:val="16"/>
        </w:rPr>
        <w:t>ra w sumie uzyska największą liczbę punkt</w:t>
      </w:r>
      <w:r w:rsidRPr="00DF35C6">
        <w:rPr>
          <w:rFonts w:ascii="Arial" w:hAnsi="Arial" w:cs="Arial"/>
          <w:sz w:val="16"/>
          <w:szCs w:val="16"/>
          <w:lang w:val="es-ES_tradnl"/>
        </w:rPr>
        <w:t>ó</w:t>
      </w:r>
      <w:r w:rsidRPr="00DF35C6">
        <w:rPr>
          <w:rFonts w:ascii="Arial" w:hAnsi="Arial" w:cs="Arial"/>
          <w:sz w:val="16"/>
          <w:szCs w:val="16"/>
        </w:rPr>
        <w:t xml:space="preserve">w w kryterium CENA </w:t>
      </w:r>
    </w:p>
    <w:p w14:paraId="3EFFB68E" w14:textId="77777777" w:rsidR="00B73335" w:rsidRDefault="00B73335" w:rsidP="00B73335">
      <w:pPr>
        <w:spacing w:line="360" w:lineRule="auto"/>
        <w:jc w:val="both"/>
        <w:rPr>
          <w:rFonts w:ascii="Arial" w:eastAsia="Arial" w:hAnsi="Arial" w:cs="Arial"/>
          <w:sz w:val="16"/>
          <w:szCs w:val="16"/>
        </w:rPr>
      </w:pPr>
    </w:p>
    <w:p w14:paraId="79524670" w14:textId="77777777" w:rsidR="00B73335" w:rsidRPr="00B73335" w:rsidRDefault="00B73335" w:rsidP="00B73335">
      <w:pPr>
        <w:spacing w:line="360" w:lineRule="auto"/>
        <w:jc w:val="both"/>
        <w:rPr>
          <w:rFonts w:ascii="Arial" w:hAnsi="Arial" w:cs="Arial"/>
          <w:b/>
          <w:i/>
          <w:iCs/>
          <w:sz w:val="16"/>
          <w:szCs w:val="16"/>
          <w:u w:val="single"/>
        </w:rPr>
      </w:pPr>
      <w:r w:rsidRPr="00B73335">
        <w:rPr>
          <w:rFonts w:ascii="Arial" w:hAnsi="Arial" w:cs="Arial"/>
          <w:b/>
          <w:i/>
          <w:iCs/>
          <w:sz w:val="16"/>
          <w:szCs w:val="16"/>
          <w:u w:val="single"/>
        </w:rPr>
        <w:t>XV. OFERTA CENOWA</w:t>
      </w:r>
    </w:p>
    <w:p w14:paraId="64652C8C" w14:textId="730B3C93" w:rsidR="00B73335" w:rsidRPr="00B73335" w:rsidRDefault="00B73335" w:rsidP="00B73335">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B73335">
        <w:rPr>
          <w:rFonts w:ascii="Arial" w:eastAsia="Arial" w:hAnsi="Arial" w:cs="Arial"/>
          <w:b/>
          <w:sz w:val="16"/>
          <w:szCs w:val="16"/>
        </w:rPr>
        <w:t>Wartość przedmiotu zamówienia (ofertę cenową)</w:t>
      </w:r>
      <w:r>
        <w:rPr>
          <w:rFonts w:ascii="Arial" w:eastAsia="Arial" w:hAnsi="Arial" w:cs="Arial"/>
          <w:b/>
          <w:sz w:val="16"/>
          <w:szCs w:val="16"/>
        </w:rPr>
        <w:t xml:space="preserve"> </w:t>
      </w:r>
      <w:r w:rsidRPr="00B73335">
        <w:rPr>
          <w:rFonts w:ascii="Arial" w:eastAsia="Arial" w:hAnsi="Arial" w:cs="Arial"/>
          <w:b/>
          <w:sz w:val="16"/>
          <w:szCs w:val="16"/>
        </w:rPr>
        <w:t xml:space="preserve">Wykonawca określa poprzez wprowadzenie w Formularzu Oferty odpowiedniej wartości netto, stawki podatku VAT oraz wartości brutto. </w:t>
      </w:r>
    </w:p>
    <w:p w14:paraId="186AEC6D" w14:textId="77777777" w:rsidR="00B73335" w:rsidRPr="00B73335" w:rsidRDefault="00B73335" w:rsidP="00B73335">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B73335">
        <w:rPr>
          <w:rFonts w:ascii="Arial" w:eastAsia="Arial" w:hAnsi="Arial" w:cs="Arial"/>
          <w:b/>
          <w:color w:val="000000"/>
          <w:sz w:val="16"/>
          <w:szCs w:val="16"/>
        </w:rPr>
        <w:t>Wartość netto i brutto oferty musi być podana do dwóch miejsc po przecinku.</w:t>
      </w:r>
    </w:p>
    <w:p w14:paraId="58FCC4D9" w14:textId="77777777" w:rsidR="00B73335" w:rsidRPr="00B73335" w:rsidRDefault="00B73335" w:rsidP="00B73335">
      <w:pPr>
        <w:numPr>
          <w:ilvl w:val="0"/>
          <w:numId w:val="5"/>
        </w:numPr>
        <w:pBdr>
          <w:top w:val="nil"/>
          <w:left w:val="nil"/>
          <w:bottom w:val="nil"/>
          <w:right w:val="nil"/>
          <w:between w:val="nil"/>
        </w:pBdr>
        <w:spacing w:line="360" w:lineRule="auto"/>
        <w:ind w:left="357" w:hanging="357"/>
        <w:jc w:val="both"/>
        <w:rPr>
          <w:rFonts w:ascii="Arial" w:eastAsia="Arial" w:hAnsi="Arial" w:cs="Arial"/>
          <w:bCs/>
          <w:sz w:val="16"/>
          <w:szCs w:val="16"/>
        </w:rPr>
      </w:pPr>
      <w:r w:rsidRPr="00B73335">
        <w:rPr>
          <w:rFonts w:ascii="Arial" w:eastAsia="Arial" w:hAnsi="Arial" w:cs="Arial"/>
          <w:bCs/>
          <w:sz w:val="16"/>
          <w:szCs w:val="16"/>
        </w:rPr>
        <w:t>Podana cena musi zawierać wszystkie składowe związane z prawidłową realizacją przedmiotu zamówienia w jednostkach Zamawiającego, w miejscu przez niego wskazanym, przy czym:</w:t>
      </w:r>
    </w:p>
    <w:p w14:paraId="74189BF6" w14:textId="77777777" w:rsidR="00B73335" w:rsidRPr="00B73335" w:rsidRDefault="00B73335" w:rsidP="0019335C">
      <w:pPr>
        <w:numPr>
          <w:ilvl w:val="0"/>
          <w:numId w:val="53"/>
        </w:numPr>
        <w:spacing w:line="360" w:lineRule="auto"/>
        <w:jc w:val="both"/>
        <w:rPr>
          <w:rFonts w:ascii="Arial" w:hAnsi="Arial" w:cs="Arial"/>
          <w:sz w:val="16"/>
          <w:szCs w:val="16"/>
        </w:rPr>
      </w:pPr>
      <w:r w:rsidRPr="00B73335">
        <w:rPr>
          <w:rFonts w:ascii="Arial" w:eastAsia="Arial" w:hAnsi="Arial" w:cs="Arial"/>
          <w:bCs/>
          <w:sz w:val="16"/>
          <w:szCs w:val="16"/>
        </w:rPr>
        <w:t xml:space="preserve">cena netto powinna zawierać w szczególności wynagrodzenie (w tym koszty) </w:t>
      </w:r>
      <w:bookmarkStart w:id="6" w:name="_Hlk210378921"/>
      <w:r w:rsidRPr="00B73335">
        <w:rPr>
          <w:rFonts w:ascii="Arial" w:eastAsia="Arial" w:hAnsi="Arial" w:cs="Arial"/>
          <w:bCs/>
          <w:sz w:val="16"/>
          <w:szCs w:val="16"/>
        </w:rPr>
        <w:t xml:space="preserve">za </w:t>
      </w:r>
      <w:bookmarkEnd w:id="6"/>
      <w:r w:rsidRPr="00B73335">
        <w:rPr>
          <w:rFonts w:ascii="Arial" w:hAnsi="Arial" w:cs="Arial"/>
          <w:sz w:val="16"/>
          <w:szCs w:val="16"/>
        </w:rPr>
        <w:t>prawidłowe wykonanie przedmiotu zamówienia, wynagrodzenie (w tym koszty) dojazdów muszą być uwzględnione w wynagrodzeniu oraz wszelkie inne składowe za wyjątkiem podatku VAT.</w:t>
      </w:r>
    </w:p>
    <w:p w14:paraId="6F24121E" w14:textId="77777777" w:rsidR="00B73335" w:rsidRPr="00B73335" w:rsidRDefault="00B73335" w:rsidP="0019335C">
      <w:pPr>
        <w:numPr>
          <w:ilvl w:val="0"/>
          <w:numId w:val="52"/>
        </w:numPr>
        <w:pBdr>
          <w:top w:val="nil"/>
          <w:left w:val="nil"/>
          <w:bottom w:val="nil"/>
          <w:right w:val="nil"/>
          <w:between w:val="nil"/>
        </w:pBdr>
        <w:tabs>
          <w:tab w:val="left" w:pos="851"/>
        </w:tabs>
        <w:spacing w:line="360" w:lineRule="auto"/>
        <w:ind w:left="714" w:hanging="357"/>
        <w:contextualSpacing/>
        <w:jc w:val="both"/>
        <w:rPr>
          <w:rFonts w:ascii="Arial" w:eastAsia="Arial" w:hAnsi="Arial" w:cs="Arial"/>
          <w:color w:val="000000"/>
          <w:sz w:val="16"/>
          <w:szCs w:val="16"/>
        </w:rPr>
      </w:pPr>
      <w:r w:rsidRPr="00B73335">
        <w:rPr>
          <w:rFonts w:ascii="Arial" w:eastAsia="Arial" w:hAnsi="Arial" w:cs="Arial"/>
          <w:color w:val="000000"/>
          <w:sz w:val="16"/>
          <w:szCs w:val="16"/>
        </w:rPr>
        <w:t>stawka podatku VAT musi być osobno wyszczególniona.</w:t>
      </w:r>
    </w:p>
    <w:p w14:paraId="55D7FC83" w14:textId="77777777" w:rsidR="00B73335" w:rsidRPr="00B73335" w:rsidRDefault="00B73335" w:rsidP="00B73335">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B73335">
        <w:rPr>
          <w:rFonts w:ascii="Arial" w:eastAsia="Arial" w:hAnsi="Arial" w:cs="Arial"/>
          <w:b/>
          <w:color w:val="000000"/>
          <w:sz w:val="16"/>
          <w:szCs w:val="16"/>
        </w:rPr>
        <w:t>PODANA W OFERCIE CENA MA BYĆ CENĄ OSTATECZNĄ PO UWZGLĘDNIENIU WSZYSTKICH RABATÓW</w:t>
      </w:r>
      <w:r w:rsidRPr="00B73335">
        <w:rPr>
          <w:rFonts w:ascii="Arial" w:eastAsia="Arial" w:hAnsi="Arial" w:cs="Arial"/>
          <w:color w:val="000000"/>
          <w:sz w:val="16"/>
          <w:szCs w:val="16"/>
        </w:rPr>
        <w:t>.</w:t>
      </w:r>
    </w:p>
    <w:p w14:paraId="59FF11EB" w14:textId="77777777" w:rsidR="00B73335" w:rsidRPr="00B73335" w:rsidRDefault="00B73335" w:rsidP="00B73335">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B73335">
        <w:rPr>
          <w:rFonts w:ascii="Arial" w:eastAsia="Arial" w:hAnsi="Arial" w:cs="Arial"/>
          <w:b/>
          <w:color w:val="000000"/>
          <w:sz w:val="16"/>
          <w:szCs w:val="16"/>
        </w:rPr>
        <w:t>Warunki płatności</w:t>
      </w:r>
      <w:r w:rsidRPr="00B73335">
        <w:rPr>
          <w:rFonts w:ascii="Arial" w:eastAsia="Arial" w:hAnsi="Arial" w:cs="Arial"/>
          <w:color w:val="000000"/>
          <w:sz w:val="16"/>
          <w:szCs w:val="16"/>
        </w:rPr>
        <w:t>:</w:t>
      </w:r>
    </w:p>
    <w:p w14:paraId="295F4687" w14:textId="77777777" w:rsidR="00B73335" w:rsidRPr="00B73335" w:rsidRDefault="00B73335" w:rsidP="00B73335">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B73335">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472180EF" w14:textId="77777777" w:rsidR="00B73335" w:rsidRPr="00B73335" w:rsidRDefault="00B73335" w:rsidP="00B73335">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B73335">
        <w:rPr>
          <w:rFonts w:ascii="Arial" w:eastAsia="Arial" w:hAnsi="Arial" w:cs="Arial"/>
          <w:color w:val="000000"/>
          <w:sz w:val="16"/>
          <w:szCs w:val="16"/>
        </w:rPr>
        <w:t xml:space="preserve"> forma płatności - przelew (m.in. podać numer rachunku bankowego oraz adres banku Wykonawcy),</w:t>
      </w:r>
    </w:p>
    <w:p w14:paraId="6B5C2D22" w14:textId="77777777" w:rsidR="00B73335" w:rsidRPr="00B73335" w:rsidRDefault="00B73335" w:rsidP="00B73335">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B73335">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4A3C6929" w14:textId="77777777" w:rsidR="00B73335" w:rsidRPr="00B73335" w:rsidRDefault="00B73335" w:rsidP="00B73335">
      <w:pPr>
        <w:numPr>
          <w:ilvl w:val="0"/>
          <w:numId w:val="2"/>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B73335">
        <w:rPr>
          <w:rFonts w:ascii="Arial" w:eastAsia="Arial" w:hAnsi="Arial" w:cs="Arial"/>
          <w:color w:val="000000"/>
          <w:sz w:val="16"/>
          <w:szCs w:val="16"/>
        </w:rPr>
        <w:t>Cena oferty ma być podana w PLN.</w:t>
      </w:r>
    </w:p>
    <w:p w14:paraId="0A9B34D2" w14:textId="77777777" w:rsidR="00B73335" w:rsidRPr="00B73335" w:rsidRDefault="00B73335" w:rsidP="00B73335">
      <w:pPr>
        <w:numPr>
          <w:ilvl w:val="0"/>
          <w:numId w:val="2"/>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B73335">
        <w:rPr>
          <w:rFonts w:ascii="Arial" w:eastAsia="Arial" w:hAnsi="Arial" w:cs="Arial"/>
          <w:color w:val="000000"/>
          <w:sz w:val="16"/>
          <w:szCs w:val="16"/>
        </w:rPr>
        <w:t xml:space="preserve">Sprzedawca zobowiązuje się do zagwarantowania stałości cen przez cały okres obowiązywania umowy. </w:t>
      </w:r>
    </w:p>
    <w:p w14:paraId="7F46177B" w14:textId="77777777" w:rsidR="00B73335" w:rsidRPr="00B73335" w:rsidRDefault="00B73335" w:rsidP="00B73335">
      <w:pPr>
        <w:numPr>
          <w:ilvl w:val="0"/>
          <w:numId w:val="2"/>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B73335">
        <w:rPr>
          <w:rFonts w:ascii="Arial" w:eastAsia="Arial" w:hAnsi="Arial" w:cs="Arial"/>
          <w:color w:val="000000"/>
          <w:sz w:val="16"/>
          <w:szCs w:val="16"/>
        </w:rPr>
        <w:t>Zmiana podatku VAT następuje z mocy prawa – w takim przypadku kwota netto pozostaje bez zmian, kwota brutto ulega odpowiedniej zmianie.</w:t>
      </w:r>
    </w:p>
    <w:p w14:paraId="24A9BB47" w14:textId="77777777" w:rsidR="006D27DB" w:rsidRPr="0045564A" w:rsidRDefault="006D27DB" w:rsidP="006D27DB">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1E826B96" w14:textId="77777777" w:rsidR="006D27DB" w:rsidRPr="0045564A" w:rsidRDefault="006D27DB" w:rsidP="006D27DB">
      <w:pPr>
        <w:spacing w:line="360" w:lineRule="auto"/>
        <w:jc w:val="both"/>
        <w:rPr>
          <w:rFonts w:ascii="Arial" w:hAnsi="Arial" w:cs="Arial"/>
          <w:b/>
          <w:sz w:val="16"/>
          <w:szCs w:val="16"/>
          <w:u w:val="single"/>
        </w:rPr>
      </w:pPr>
      <w:r w:rsidRPr="0045564A">
        <w:rPr>
          <w:rFonts w:ascii="Arial" w:hAnsi="Arial" w:cs="Arial"/>
          <w:b/>
          <w:sz w:val="16"/>
          <w:szCs w:val="16"/>
          <w:u w:val="single"/>
        </w:rPr>
        <w:t>XVI. PROJEKTOWANE POSTANOWIENIA UMOWY</w:t>
      </w:r>
    </w:p>
    <w:p w14:paraId="0C661656" w14:textId="77777777" w:rsidR="006D27DB" w:rsidRPr="005F55EE" w:rsidRDefault="006D27DB" w:rsidP="00B0543F">
      <w:pPr>
        <w:pStyle w:val="Akapitzlist"/>
        <w:numPr>
          <w:ilvl w:val="3"/>
          <w:numId w:val="6"/>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Pr>
          <w:rFonts w:ascii="Arial" w:hAnsi="Arial" w:cs="Arial"/>
          <w:sz w:val="16"/>
          <w:szCs w:val="16"/>
        </w:rPr>
        <w:t xml:space="preserve"> sprawie zamówienia publicznego </w:t>
      </w:r>
      <w:r w:rsidRPr="005F55EE">
        <w:rPr>
          <w:rFonts w:ascii="Arial" w:hAnsi="Arial" w:cs="Arial"/>
          <w:sz w:val="16"/>
          <w:szCs w:val="16"/>
        </w:rPr>
        <w:t>na warunkach określonych w projekcie umowy, stanowiącym Załącznik nr 3</w:t>
      </w:r>
      <w:r>
        <w:rPr>
          <w:rFonts w:ascii="Arial" w:hAnsi="Arial" w:cs="Arial"/>
          <w:sz w:val="16"/>
          <w:szCs w:val="16"/>
        </w:rPr>
        <w:t xml:space="preserve"> </w:t>
      </w:r>
      <w:r w:rsidRPr="005F55EE">
        <w:rPr>
          <w:rFonts w:ascii="Arial" w:hAnsi="Arial" w:cs="Arial"/>
          <w:sz w:val="16"/>
          <w:szCs w:val="16"/>
        </w:rPr>
        <w:t>do Specyfikacji.</w:t>
      </w:r>
    </w:p>
    <w:p w14:paraId="4373A79A" w14:textId="77777777" w:rsidR="006D27DB" w:rsidRPr="005F55EE" w:rsidRDefault="006D27DB" w:rsidP="00B0543F">
      <w:pPr>
        <w:pStyle w:val="Akapitzlist"/>
        <w:numPr>
          <w:ilvl w:val="3"/>
          <w:numId w:val="6"/>
        </w:numPr>
        <w:spacing w:line="360" w:lineRule="auto"/>
        <w:ind w:left="357" w:hanging="357"/>
        <w:rPr>
          <w:rFonts w:ascii="Arial" w:hAnsi="Arial" w:cs="Arial"/>
          <w:sz w:val="16"/>
          <w:szCs w:val="16"/>
        </w:rPr>
      </w:pPr>
      <w:r w:rsidRPr="005F55EE">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46F187ED" w14:textId="77777777" w:rsidR="006D27DB" w:rsidRPr="005F55EE" w:rsidRDefault="006D27DB" w:rsidP="006D27DB">
      <w:pPr>
        <w:spacing w:line="360" w:lineRule="auto"/>
        <w:jc w:val="both"/>
        <w:rPr>
          <w:rFonts w:ascii="Arial" w:hAnsi="Arial" w:cs="Arial"/>
          <w:sz w:val="16"/>
          <w:szCs w:val="16"/>
        </w:rPr>
      </w:pPr>
    </w:p>
    <w:p w14:paraId="3AF865CA" w14:textId="77777777" w:rsidR="006D27DB" w:rsidRPr="0045564A" w:rsidRDefault="006D27DB" w:rsidP="006D27DB">
      <w:pPr>
        <w:spacing w:line="360" w:lineRule="auto"/>
        <w:jc w:val="both"/>
        <w:rPr>
          <w:rFonts w:ascii="Arial" w:hAnsi="Arial" w:cs="Arial"/>
          <w:b/>
          <w:sz w:val="16"/>
          <w:szCs w:val="16"/>
          <w:u w:val="single"/>
        </w:rPr>
      </w:pPr>
      <w:r w:rsidRPr="0045564A">
        <w:rPr>
          <w:rFonts w:ascii="Arial" w:hAnsi="Arial" w:cs="Arial"/>
          <w:b/>
          <w:sz w:val="16"/>
          <w:szCs w:val="16"/>
          <w:u w:val="single"/>
        </w:rPr>
        <w:lastRenderedPageBreak/>
        <w:t>XVII. INFORMACJE O FORMALNOŚCIACH, JAKIE POWINNY ZOSTA</w:t>
      </w:r>
      <w:r w:rsidR="001508DD" w:rsidRPr="0045564A">
        <w:rPr>
          <w:rFonts w:ascii="Arial" w:hAnsi="Arial" w:cs="Arial"/>
          <w:b/>
          <w:sz w:val="16"/>
          <w:szCs w:val="16"/>
          <w:u w:val="single"/>
        </w:rPr>
        <w:t>Ć</w:t>
      </w:r>
      <w:r w:rsidRPr="0045564A">
        <w:rPr>
          <w:rFonts w:ascii="Arial" w:hAnsi="Arial" w:cs="Arial"/>
          <w:b/>
          <w:sz w:val="16"/>
          <w:szCs w:val="16"/>
          <w:u w:val="single"/>
        </w:rPr>
        <w:t xml:space="preserve"> DOPEŁNIONE PO WYBORZE OFERTY W CELU Z</w:t>
      </w:r>
      <w:r w:rsidR="001508DD" w:rsidRPr="0045564A">
        <w:rPr>
          <w:rFonts w:ascii="Arial" w:hAnsi="Arial" w:cs="Arial"/>
          <w:b/>
          <w:sz w:val="16"/>
          <w:szCs w:val="16"/>
          <w:u w:val="single"/>
        </w:rPr>
        <w:t>A</w:t>
      </w:r>
      <w:r w:rsidRPr="0045564A">
        <w:rPr>
          <w:rFonts w:ascii="Arial" w:hAnsi="Arial" w:cs="Arial"/>
          <w:b/>
          <w:sz w:val="16"/>
          <w:szCs w:val="16"/>
          <w:u w:val="single"/>
        </w:rPr>
        <w:t>WARCIA UMOWY W SPRAWIE ZAMÓWIENIA PUBLICZNEGO</w:t>
      </w:r>
    </w:p>
    <w:p w14:paraId="6665D64A" w14:textId="77777777" w:rsidR="006D27DB" w:rsidRPr="005F55EE" w:rsidRDefault="006D27DB" w:rsidP="00375F5E">
      <w:pPr>
        <w:numPr>
          <w:ilvl w:val="0"/>
          <w:numId w:val="24"/>
        </w:numPr>
        <w:pBdr>
          <w:top w:val="nil"/>
          <w:left w:val="nil"/>
          <w:bottom w:val="nil"/>
          <w:right w:val="nil"/>
          <w:between w:val="nil"/>
        </w:pBdr>
        <w:spacing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5F55EE">
        <w:rPr>
          <w:rFonts w:ascii="Arial" w:eastAsia="Arial" w:hAnsi="Arial" w:cs="Arial"/>
          <w:b/>
          <w:color w:val="000000"/>
          <w:sz w:val="16"/>
          <w:szCs w:val="16"/>
        </w:rPr>
        <w:t>w siedzibie Zamawiającego tj. Szpital Specjalistyczny im. Ludwika Rydygiera w Krakowie sp. z o.o., os. Złotej Jesieni 1, 31-826 Kraków</w:t>
      </w:r>
      <w:r>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BDAC1E7" w14:textId="77777777" w:rsidR="006D27DB" w:rsidRPr="005F55EE" w:rsidRDefault="006D27DB" w:rsidP="00375F5E">
      <w:pPr>
        <w:numPr>
          <w:ilvl w:val="0"/>
          <w:numId w:val="24"/>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424D9FC6" w14:textId="77777777" w:rsidR="006D27DB" w:rsidRPr="005F55EE" w:rsidRDefault="006D27DB" w:rsidP="00375F5E">
      <w:pPr>
        <w:numPr>
          <w:ilvl w:val="0"/>
          <w:numId w:val="24"/>
        </w:numPr>
        <w:spacing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Wykonawcy wspólnie ubiegający się o udzielenie zamówienia są zobowiązani przedstawić Zamawiającemu umowę regulującą podstawy i zasady wspólnego ubiegania się o</w:t>
      </w:r>
      <w:r w:rsidR="00B0543F">
        <w:rPr>
          <w:rFonts w:ascii="Arial" w:hAnsi="Arial" w:cs="Arial"/>
          <w:sz w:val="16"/>
          <w:szCs w:val="16"/>
        </w:rPr>
        <w:t> </w:t>
      </w:r>
      <w:r w:rsidRPr="005F55EE">
        <w:rPr>
          <w:rFonts w:ascii="Arial" w:hAnsi="Arial" w:cs="Arial"/>
          <w:sz w:val="16"/>
          <w:szCs w:val="16"/>
        </w:rPr>
        <w:t>udzielenie zamówienia.</w:t>
      </w:r>
    </w:p>
    <w:p w14:paraId="36F7354A" w14:textId="77777777" w:rsidR="006D27DB" w:rsidRPr="005F55EE" w:rsidRDefault="006D27DB" w:rsidP="00375F5E">
      <w:pPr>
        <w:numPr>
          <w:ilvl w:val="0"/>
          <w:numId w:val="24"/>
        </w:numPr>
        <w:spacing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44C420DD" w14:textId="77777777" w:rsidR="006D27DB" w:rsidRPr="005F55EE" w:rsidRDefault="006D27DB" w:rsidP="006D27DB">
      <w:pPr>
        <w:spacing w:line="360" w:lineRule="auto"/>
        <w:ind w:left="720"/>
        <w:jc w:val="both"/>
        <w:rPr>
          <w:rFonts w:ascii="Arial" w:hAnsi="Arial" w:cs="Arial"/>
          <w:sz w:val="16"/>
          <w:szCs w:val="16"/>
        </w:rPr>
      </w:pPr>
    </w:p>
    <w:p w14:paraId="332D94FA" w14:textId="77777777" w:rsidR="006D27DB" w:rsidRPr="00423B6F" w:rsidRDefault="006D27DB" w:rsidP="006D27DB">
      <w:pPr>
        <w:spacing w:line="360" w:lineRule="auto"/>
        <w:jc w:val="both"/>
        <w:rPr>
          <w:rFonts w:ascii="Arial" w:hAnsi="Arial" w:cs="Arial"/>
          <w:b/>
          <w:i/>
          <w:iCs/>
          <w:sz w:val="16"/>
          <w:szCs w:val="16"/>
          <w:u w:val="single"/>
        </w:rPr>
      </w:pPr>
      <w:r w:rsidRPr="00423B6F">
        <w:rPr>
          <w:rFonts w:ascii="Arial" w:hAnsi="Arial" w:cs="Arial"/>
          <w:b/>
          <w:i/>
          <w:iCs/>
          <w:sz w:val="16"/>
          <w:szCs w:val="16"/>
          <w:u w:val="single"/>
        </w:rPr>
        <w:t>XVIII. ŚRODKI OCHRONY PRAWNEJ</w:t>
      </w:r>
    </w:p>
    <w:p w14:paraId="76B91ABA" w14:textId="77777777" w:rsidR="008A2CEE" w:rsidRDefault="006D27DB" w:rsidP="006D27DB">
      <w:pPr>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36433E98" w14:textId="77777777" w:rsidR="00B0543F" w:rsidRPr="005F55EE" w:rsidRDefault="00B0543F" w:rsidP="006D27DB">
      <w:pPr>
        <w:pBdr>
          <w:top w:val="nil"/>
          <w:left w:val="nil"/>
          <w:bottom w:val="nil"/>
          <w:right w:val="nil"/>
          <w:between w:val="nil"/>
        </w:pBdr>
        <w:spacing w:line="360" w:lineRule="auto"/>
        <w:jc w:val="both"/>
        <w:rPr>
          <w:rFonts w:ascii="Arial" w:eastAsia="Arial" w:hAnsi="Arial" w:cs="Arial"/>
          <w:color w:val="000000"/>
          <w:sz w:val="16"/>
          <w:szCs w:val="16"/>
        </w:rPr>
      </w:pPr>
    </w:p>
    <w:p w14:paraId="4CC50BC9" w14:textId="77777777" w:rsidR="006D27DB" w:rsidRPr="00423B6F" w:rsidRDefault="006D27DB" w:rsidP="006D27DB">
      <w:pPr>
        <w:spacing w:line="360" w:lineRule="auto"/>
        <w:jc w:val="both"/>
        <w:rPr>
          <w:rFonts w:ascii="Arial" w:eastAsia="Arial" w:hAnsi="Arial" w:cs="Arial"/>
          <w:b/>
          <w:bCs/>
          <w:i/>
          <w:iCs/>
          <w:sz w:val="16"/>
          <w:szCs w:val="16"/>
          <w:u w:val="single"/>
        </w:rPr>
      </w:pPr>
      <w:r w:rsidRPr="00423B6F">
        <w:rPr>
          <w:rFonts w:ascii="Arial" w:hAnsi="Arial" w:cs="Arial"/>
          <w:b/>
          <w:bCs/>
          <w:i/>
          <w:iCs/>
          <w:sz w:val="16"/>
          <w:szCs w:val="16"/>
          <w:u w:val="single"/>
          <w:lang w:val="de-DE"/>
        </w:rPr>
        <w:t>XIX. KLAUZULA INFORMACYJNA Z ART. 13 RODO W CELU ZWIĄZANYM Z POSTĘPOWANIEM O UDZIELENIE ZAMÓWIENIA PUBLICZNEGO</w:t>
      </w:r>
    </w:p>
    <w:p w14:paraId="3E61EB32" w14:textId="77777777" w:rsidR="006D27DB" w:rsidRPr="005F55EE" w:rsidRDefault="006D27DB" w:rsidP="006D27DB">
      <w:pPr>
        <w:spacing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660434">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88BA73" w14:textId="77777777" w:rsidR="006D27DB" w:rsidRPr="005F55EE" w:rsidRDefault="006D27DB" w:rsidP="00375F5E">
      <w:pPr>
        <w:numPr>
          <w:ilvl w:val="0"/>
          <w:numId w:val="28"/>
        </w:numPr>
        <w:spacing w:line="360" w:lineRule="auto"/>
        <w:ind w:left="414" w:hanging="357"/>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0A1738A7" w14:textId="77777777" w:rsidR="00B73335" w:rsidRDefault="006D27DB" w:rsidP="00B73335">
      <w:pPr>
        <w:numPr>
          <w:ilvl w:val="0"/>
          <w:numId w:val="29"/>
        </w:numPr>
        <w:spacing w:line="360" w:lineRule="auto"/>
        <w:ind w:left="414" w:hanging="357"/>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nr. tel. 12 64 68 888; </w:t>
      </w:r>
    </w:p>
    <w:p w14:paraId="225AFFF3" w14:textId="3C91EDEF" w:rsidR="006D27DB" w:rsidRPr="0019335C" w:rsidRDefault="006D27DB" w:rsidP="0019335C">
      <w:pPr>
        <w:numPr>
          <w:ilvl w:val="0"/>
          <w:numId w:val="29"/>
        </w:numPr>
        <w:spacing w:line="360" w:lineRule="auto"/>
        <w:ind w:left="414" w:hanging="357"/>
        <w:jc w:val="both"/>
        <w:rPr>
          <w:rFonts w:ascii="Arial" w:eastAsia="Times New Roman" w:hAnsi="Arial" w:cs="Arial"/>
          <w:sz w:val="16"/>
          <w:szCs w:val="16"/>
        </w:rPr>
      </w:pPr>
      <w:r w:rsidRPr="00B73335">
        <w:rPr>
          <w:rFonts w:ascii="Arial" w:eastAsia="Times New Roman" w:hAnsi="Arial" w:cs="Arial"/>
          <w:sz w:val="16"/>
          <w:szCs w:val="16"/>
        </w:rPr>
        <w:t>Pani/Pana dane osobowe przetwarzane będą na podstawie art. 6 ust. 1 lit. c RODO w celu związanym</w:t>
      </w:r>
      <w:r w:rsidRPr="00B73335">
        <w:rPr>
          <w:rFonts w:ascii="Arial" w:eastAsia="Times New Roman" w:hAnsi="Arial" w:cs="Arial"/>
          <w:sz w:val="16"/>
          <w:szCs w:val="16"/>
        </w:rPr>
        <w:br/>
        <w:t xml:space="preserve">z postępowaniem o udzielenie zamówienia publicznego </w:t>
      </w:r>
      <w:r w:rsidR="00B73335">
        <w:rPr>
          <w:rFonts w:ascii="Arial" w:eastAsia="Times New Roman" w:hAnsi="Arial" w:cs="Arial"/>
          <w:b/>
          <w:sz w:val="16"/>
          <w:szCs w:val="16"/>
        </w:rPr>
        <w:t>74</w:t>
      </w:r>
      <w:r w:rsidR="00C03975" w:rsidRPr="00B73335">
        <w:rPr>
          <w:rFonts w:ascii="Arial" w:eastAsia="Times New Roman" w:hAnsi="Arial" w:cs="Arial"/>
          <w:b/>
          <w:sz w:val="16"/>
          <w:szCs w:val="16"/>
        </w:rPr>
        <w:t>/ZP/2026</w:t>
      </w:r>
      <w:r w:rsidRPr="00B73335">
        <w:rPr>
          <w:rFonts w:ascii="Arial" w:eastAsia="Times New Roman" w:hAnsi="Arial" w:cs="Arial"/>
          <w:b/>
          <w:sz w:val="16"/>
          <w:szCs w:val="16"/>
        </w:rPr>
        <w:t xml:space="preserve"> –</w:t>
      </w:r>
      <w:r w:rsidRPr="00B73335">
        <w:rPr>
          <w:rFonts w:ascii="Arial" w:hAnsi="Arial" w:cs="Arial"/>
          <w:b/>
          <w:sz w:val="16"/>
          <w:szCs w:val="16"/>
        </w:rPr>
        <w:t xml:space="preserve"> </w:t>
      </w:r>
      <w:r w:rsidR="009438D5" w:rsidRPr="00B73335">
        <w:rPr>
          <w:rFonts w:ascii="Arial" w:hAnsi="Arial" w:cs="Arial"/>
          <w:b/>
          <w:sz w:val="16"/>
          <w:szCs w:val="16"/>
        </w:rPr>
        <w:t>"</w:t>
      </w:r>
      <w:r w:rsidR="00B73335" w:rsidRPr="00B73335">
        <w:rPr>
          <w:rFonts w:ascii="Arial" w:hAnsi="Arial" w:cs="Arial"/>
          <w:b/>
          <w:sz w:val="16"/>
          <w:szCs w:val="16"/>
        </w:rPr>
        <w:t>USŁUGA PRZEPROWADZENIA AUDYTU BEZPIECZEŃSTWA INFORMACJI, SYSTEMU ZARZĄDZANIA CIĄGŁOŚCIĄ DZIAŁANIA (BCMS), SYSTEMÓW SZTUCZNEJ INTELIGENCJI (AI) ORAZ DOSTĘPNOŚCI CYFROWEJ (WCAG 2.1)</w:t>
      </w:r>
      <w:r w:rsidR="00BB7A86" w:rsidRPr="0019335C">
        <w:rPr>
          <w:rFonts w:ascii="Arial" w:eastAsia="Arial" w:hAnsi="Arial" w:cs="Arial"/>
          <w:b/>
          <w:color w:val="000000"/>
          <w:sz w:val="16"/>
          <w:szCs w:val="16"/>
        </w:rPr>
        <w:t>”</w:t>
      </w:r>
      <w:r w:rsidR="001508DD" w:rsidRPr="0019335C">
        <w:rPr>
          <w:rFonts w:ascii="Arial" w:eastAsia="Arial" w:hAnsi="Arial" w:cs="Arial"/>
          <w:b/>
          <w:color w:val="000000"/>
          <w:sz w:val="16"/>
          <w:szCs w:val="16"/>
        </w:rPr>
        <w:t xml:space="preserve"> </w:t>
      </w:r>
      <w:r w:rsidRPr="0019335C">
        <w:rPr>
          <w:rFonts w:ascii="Arial" w:eastAsia="Times New Roman" w:hAnsi="Arial" w:cs="Arial"/>
          <w:sz w:val="16"/>
          <w:szCs w:val="16"/>
        </w:rPr>
        <w:t>prowadzonym w</w:t>
      </w:r>
      <w:r w:rsidR="000700CC" w:rsidRPr="0019335C">
        <w:rPr>
          <w:rFonts w:ascii="Arial" w:eastAsia="Times New Roman" w:hAnsi="Arial" w:cs="Arial"/>
          <w:sz w:val="16"/>
          <w:szCs w:val="16"/>
        </w:rPr>
        <w:t> </w:t>
      </w:r>
      <w:r w:rsidRPr="0019335C">
        <w:rPr>
          <w:rFonts w:ascii="Arial" w:eastAsia="Times New Roman" w:hAnsi="Arial" w:cs="Arial"/>
          <w:sz w:val="16"/>
          <w:szCs w:val="16"/>
        </w:rPr>
        <w:t>trybie podstawowym;</w:t>
      </w:r>
    </w:p>
    <w:p w14:paraId="1819D07E" w14:textId="77777777" w:rsidR="006D27DB" w:rsidRPr="005F55EE" w:rsidRDefault="006D27DB" w:rsidP="00375F5E">
      <w:pPr>
        <w:numPr>
          <w:ilvl w:val="0"/>
          <w:numId w:val="29"/>
        </w:numPr>
        <w:pBdr>
          <w:top w:val="nil"/>
          <w:left w:val="nil"/>
          <w:bottom w:val="nil"/>
          <w:right w:val="nil"/>
          <w:between w:val="nil"/>
        </w:pBdr>
        <w:spacing w:line="360" w:lineRule="auto"/>
        <w:ind w:left="414" w:hanging="357"/>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14:paraId="316022A1" w14:textId="77777777" w:rsidR="006D27DB" w:rsidRPr="005F55EE" w:rsidRDefault="006D27DB" w:rsidP="00375F5E">
      <w:pPr>
        <w:numPr>
          <w:ilvl w:val="0"/>
          <w:numId w:val="29"/>
        </w:numPr>
        <w:pBdr>
          <w:top w:val="nil"/>
          <w:left w:val="nil"/>
          <w:bottom w:val="nil"/>
          <w:right w:val="nil"/>
          <w:between w:val="nil"/>
        </w:pBdr>
        <w:spacing w:line="360" w:lineRule="auto"/>
        <w:ind w:left="414" w:hanging="357"/>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01D3E73" w14:textId="77777777" w:rsidR="006D27DB" w:rsidRPr="005F55EE" w:rsidRDefault="006D27DB" w:rsidP="00375F5E">
      <w:pPr>
        <w:numPr>
          <w:ilvl w:val="0"/>
          <w:numId w:val="29"/>
        </w:numPr>
        <w:spacing w:line="360" w:lineRule="auto"/>
        <w:ind w:left="414" w:hanging="357"/>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CF191F4" w14:textId="77777777" w:rsidR="006D27DB" w:rsidRPr="005F55EE" w:rsidRDefault="006D27DB" w:rsidP="00375F5E">
      <w:pPr>
        <w:numPr>
          <w:ilvl w:val="0"/>
          <w:numId w:val="29"/>
        </w:numPr>
        <w:spacing w:line="360" w:lineRule="auto"/>
        <w:ind w:left="414" w:hanging="357"/>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2A78FEC1" w14:textId="77777777" w:rsidR="006D27DB" w:rsidRPr="005F55EE" w:rsidRDefault="006D27DB" w:rsidP="00375F5E">
      <w:pPr>
        <w:numPr>
          <w:ilvl w:val="0"/>
          <w:numId w:val="29"/>
        </w:numPr>
        <w:spacing w:line="360" w:lineRule="auto"/>
        <w:ind w:left="414" w:hanging="357"/>
        <w:jc w:val="both"/>
        <w:rPr>
          <w:rFonts w:ascii="Arial" w:eastAsia="Times New Roman" w:hAnsi="Arial" w:cs="Arial"/>
          <w:sz w:val="16"/>
          <w:szCs w:val="16"/>
        </w:rPr>
      </w:pPr>
      <w:r w:rsidRPr="005F55EE">
        <w:rPr>
          <w:rFonts w:ascii="Arial" w:eastAsia="Times New Roman" w:hAnsi="Arial" w:cs="Arial"/>
          <w:sz w:val="16"/>
          <w:szCs w:val="16"/>
        </w:rPr>
        <w:lastRenderedPageBreak/>
        <w:t>posiada Pani/Pan:</w:t>
      </w:r>
    </w:p>
    <w:p w14:paraId="7ED20608" w14:textId="77777777" w:rsidR="006D27DB" w:rsidRPr="005F55EE" w:rsidRDefault="006D27DB" w:rsidP="00375F5E">
      <w:pPr>
        <w:numPr>
          <w:ilvl w:val="0"/>
          <w:numId w:val="30"/>
        </w:numPr>
        <w:spacing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5A3E4B87" w14:textId="77777777" w:rsidR="006D27DB" w:rsidRPr="005F55EE" w:rsidRDefault="006D27DB" w:rsidP="00375F5E">
      <w:pPr>
        <w:numPr>
          <w:ilvl w:val="0"/>
          <w:numId w:val="30"/>
        </w:numPr>
        <w:spacing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2E4662B" w14:textId="77777777" w:rsidR="006D27DB" w:rsidRPr="005F55EE" w:rsidRDefault="006D27DB" w:rsidP="00375F5E">
      <w:pPr>
        <w:numPr>
          <w:ilvl w:val="0"/>
          <w:numId w:val="30"/>
        </w:numPr>
        <w:spacing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660434">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2F303738" w14:textId="77777777" w:rsidR="006D27DB" w:rsidRPr="005F55EE" w:rsidRDefault="006D27DB" w:rsidP="00375F5E">
      <w:pPr>
        <w:numPr>
          <w:ilvl w:val="0"/>
          <w:numId w:val="30"/>
        </w:numPr>
        <w:spacing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67C330A4" w14:textId="77777777" w:rsidR="006D27DB" w:rsidRPr="005F55EE" w:rsidRDefault="006D27DB" w:rsidP="00375F5E">
      <w:pPr>
        <w:numPr>
          <w:ilvl w:val="0"/>
          <w:numId w:val="29"/>
        </w:numPr>
        <w:spacing w:line="360" w:lineRule="auto"/>
        <w:ind w:left="414" w:hanging="357"/>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462DE07D" w14:textId="77777777" w:rsidR="006D27DB" w:rsidRPr="005F55EE" w:rsidRDefault="006D27DB" w:rsidP="00375F5E">
      <w:pPr>
        <w:numPr>
          <w:ilvl w:val="0"/>
          <w:numId w:val="31"/>
        </w:numPr>
        <w:spacing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6909FE3D" w14:textId="77777777" w:rsidR="006D27DB" w:rsidRPr="005F55EE" w:rsidRDefault="006D27DB" w:rsidP="00375F5E">
      <w:pPr>
        <w:numPr>
          <w:ilvl w:val="0"/>
          <w:numId w:val="31"/>
        </w:numPr>
        <w:spacing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3F6B5A67" w14:textId="77777777" w:rsidR="006D27DB" w:rsidRPr="00895AF0" w:rsidRDefault="006D27DB" w:rsidP="00375F5E">
      <w:pPr>
        <w:numPr>
          <w:ilvl w:val="0"/>
          <w:numId w:val="31"/>
        </w:numPr>
        <w:spacing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1477FF02" w14:textId="77777777" w:rsidR="006D27DB" w:rsidRPr="005F55EE" w:rsidRDefault="006D27DB" w:rsidP="00B54D1B">
      <w:pPr>
        <w:spacing w:line="360" w:lineRule="auto"/>
        <w:ind w:left="1146"/>
        <w:jc w:val="both"/>
        <w:rPr>
          <w:rFonts w:ascii="Arial" w:eastAsia="Times New Roman" w:hAnsi="Arial" w:cs="Arial"/>
          <w:b/>
          <w:i/>
          <w:sz w:val="16"/>
          <w:szCs w:val="16"/>
        </w:rPr>
      </w:pPr>
    </w:p>
    <w:p w14:paraId="5A7E9E2E" w14:textId="77777777" w:rsidR="006D27DB" w:rsidRPr="00895AF0" w:rsidRDefault="006D27DB" w:rsidP="006D27DB">
      <w:pPr>
        <w:spacing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w:t>
      </w:r>
      <w:r w:rsidR="006F36D8">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00BB7A86">
        <w:rPr>
          <w:rFonts w:ascii="Arial" w:eastAsia="Times New Roman" w:hAnsi="Arial" w:cs="Arial"/>
          <w:i/>
          <w:sz w:val="14"/>
          <w:szCs w:val="14"/>
        </w:rPr>
        <w:t xml:space="preserve"> </w:t>
      </w:r>
      <w:r w:rsidRPr="00895AF0">
        <w:rPr>
          <w:rFonts w:ascii="Arial" w:eastAsia="Times New Roman" w:hAnsi="Arial" w:cs="Arial"/>
          <w:i/>
          <w:sz w:val="14"/>
          <w:szCs w:val="14"/>
        </w:rPr>
        <w:t>o udzielenie zamówienia publicznego ani zmianą postanowień umowy w zakresie niezgodnym z ustawą Pzp oraz nie może naruszać integralności protokołu oraz jego załączników.</w:t>
      </w:r>
    </w:p>
    <w:p w14:paraId="46873C3A" w14:textId="77777777" w:rsidR="006D27DB" w:rsidRPr="00895AF0" w:rsidRDefault="006D27DB" w:rsidP="006D27DB">
      <w:pPr>
        <w:spacing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w:t>
      </w:r>
      <w:r w:rsidR="006F36D8">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1E5E07" w14:textId="77777777" w:rsidR="006D27DB" w:rsidRPr="005F55EE" w:rsidRDefault="006D27DB" w:rsidP="006D27DB">
      <w:pPr>
        <w:spacing w:line="360" w:lineRule="auto"/>
        <w:jc w:val="both"/>
        <w:rPr>
          <w:rFonts w:ascii="Arial" w:hAnsi="Arial" w:cs="Arial"/>
          <w:b/>
          <w:sz w:val="16"/>
          <w:szCs w:val="16"/>
          <w:u w:val="single"/>
        </w:rPr>
      </w:pPr>
    </w:p>
    <w:p w14:paraId="210A0E08" w14:textId="77777777" w:rsidR="006D27DB" w:rsidRPr="00423B6F" w:rsidRDefault="006D27DB" w:rsidP="006D27DB">
      <w:pPr>
        <w:spacing w:line="360" w:lineRule="auto"/>
        <w:jc w:val="both"/>
        <w:rPr>
          <w:rFonts w:ascii="Arial" w:hAnsi="Arial" w:cs="Arial"/>
          <w:b/>
          <w:i/>
          <w:iCs/>
          <w:sz w:val="16"/>
          <w:szCs w:val="16"/>
          <w:u w:val="single"/>
        </w:rPr>
      </w:pPr>
      <w:r w:rsidRPr="00423B6F">
        <w:rPr>
          <w:rFonts w:ascii="Arial" w:hAnsi="Arial" w:cs="Arial"/>
          <w:b/>
          <w:i/>
          <w:iCs/>
          <w:sz w:val="16"/>
          <w:szCs w:val="16"/>
          <w:u w:val="single"/>
        </w:rPr>
        <w:t>XX. INFORMACJE DODATKOWE</w:t>
      </w:r>
    </w:p>
    <w:p w14:paraId="19C91A6E" w14:textId="77777777" w:rsidR="006D27DB" w:rsidRPr="005F55EE" w:rsidRDefault="006D27DB" w:rsidP="00375F5E">
      <w:pPr>
        <w:widowControl w:val="0"/>
        <w:numPr>
          <w:ilvl w:val="0"/>
          <w:numId w:val="32"/>
        </w:numPr>
        <w:shd w:val="clear" w:color="auto" w:fill="FFFFFF"/>
        <w:autoSpaceDE w:val="0"/>
        <w:autoSpaceDN w:val="0"/>
        <w:adjustRightInd w:val="0"/>
        <w:spacing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5307B96A"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BB7A86">
        <w:rPr>
          <w:rFonts w:ascii="Arial" w:hAnsi="Arial" w:cs="Arial"/>
          <w:sz w:val="16"/>
          <w:szCs w:val="16"/>
        </w:rPr>
        <w:t>skuteczności</w:t>
      </w:r>
      <w:r w:rsidRPr="005F55EE">
        <w:rPr>
          <w:rFonts w:ascii="Arial" w:hAnsi="Arial" w:cs="Arial"/>
          <w:sz w:val="16"/>
          <w:szCs w:val="16"/>
          <w:lang w:val="it-IT"/>
        </w:rPr>
        <w:t xml:space="preserve">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6A60EDF9"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Zamawiający nie zamierza zwołać zebrania </w:t>
      </w:r>
      <w:r w:rsidR="00BB7A86">
        <w:rPr>
          <w:rFonts w:ascii="Arial" w:hAnsi="Arial" w:cs="Arial"/>
          <w:sz w:val="16"/>
          <w:szCs w:val="16"/>
        </w:rPr>
        <w:t>Wykonawców</w:t>
      </w:r>
      <w:r w:rsidRPr="005F55EE">
        <w:rPr>
          <w:rFonts w:ascii="Arial" w:hAnsi="Arial" w:cs="Arial"/>
          <w:sz w:val="16"/>
          <w:szCs w:val="16"/>
        </w:rPr>
        <w:t>.</w:t>
      </w:r>
    </w:p>
    <w:p w14:paraId="23965AD3"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5A2723AC" w14:textId="77777777" w:rsidR="006D27DB" w:rsidRPr="005F55EE" w:rsidRDefault="006D27DB" w:rsidP="00375F5E">
      <w:pPr>
        <w:widowControl w:val="0"/>
        <w:numPr>
          <w:ilvl w:val="0"/>
          <w:numId w:val="32"/>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Zamawiający nie przewiduje zwrotu kosztów udziału w Postępowaniu, z wyjątkiem sytuacji opisanej w art. 261 ustawy Pzp.</w:t>
      </w:r>
    </w:p>
    <w:p w14:paraId="2A906137"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7FEE4BC0"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73DCFD9B"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7FFA230F"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3A1FEB1D"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BB7A86">
        <w:rPr>
          <w:rFonts w:ascii="Arial" w:hAnsi="Arial" w:cs="Arial"/>
          <w:sz w:val="16"/>
          <w:szCs w:val="16"/>
        </w:rPr>
        <w:t>zamówienia</w:t>
      </w:r>
      <w:r w:rsidRPr="005F55EE">
        <w:rPr>
          <w:rFonts w:ascii="Arial" w:hAnsi="Arial" w:cs="Arial"/>
          <w:sz w:val="16"/>
          <w:szCs w:val="16"/>
        </w:rPr>
        <w:t xml:space="preserve"> podwykonawcy.</w:t>
      </w:r>
    </w:p>
    <w:p w14:paraId="758B8A54"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0546ADB5"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0382AF88"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47949F6A" w14:textId="77777777" w:rsidR="006D27DB" w:rsidRPr="005F55EE" w:rsidRDefault="006D27DB" w:rsidP="00375F5E">
      <w:pPr>
        <w:numPr>
          <w:ilvl w:val="0"/>
          <w:numId w:val="32"/>
        </w:numPr>
        <w:spacing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katalogi elektronicznego.</w:t>
      </w:r>
    </w:p>
    <w:p w14:paraId="2BB48964" w14:textId="77777777" w:rsidR="0092598F" w:rsidRDefault="0092598F" w:rsidP="0092598F">
      <w:pPr>
        <w:rPr>
          <w:rFonts w:ascii="Arial" w:hAnsi="Arial" w:cs="Arial"/>
          <w:b/>
          <w:sz w:val="16"/>
          <w:szCs w:val="16"/>
        </w:rPr>
        <w:sectPr w:rsidR="0092598F" w:rsidSect="00933A83">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titlePg/>
        </w:sectPr>
      </w:pPr>
    </w:p>
    <w:p w14:paraId="04439861" w14:textId="75338D20" w:rsidR="000C7BCF" w:rsidRDefault="0019335C" w:rsidP="008750DD">
      <w:pPr>
        <w:jc w:val="right"/>
        <w:rPr>
          <w:rFonts w:ascii="Arial" w:hAnsi="Arial" w:cs="Arial"/>
          <w:b/>
          <w:sz w:val="16"/>
          <w:szCs w:val="16"/>
        </w:rPr>
      </w:pPr>
      <w:r>
        <w:rPr>
          <w:rFonts w:ascii="Arial" w:hAnsi="Arial" w:cs="Arial"/>
          <w:b/>
          <w:sz w:val="16"/>
          <w:szCs w:val="16"/>
        </w:rPr>
        <w:lastRenderedPageBreak/>
        <w:t>ZAŁĄCZNIK NR 1</w:t>
      </w:r>
    </w:p>
    <w:p w14:paraId="55BA0CB2" w14:textId="77777777" w:rsidR="0019335C" w:rsidRDefault="0019335C" w:rsidP="000C7BCF">
      <w:pPr>
        <w:spacing w:line="360" w:lineRule="auto"/>
        <w:jc w:val="center"/>
        <w:rPr>
          <w:rFonts w:ascii="Arial" w:hAnsi="Arial" w:cs="Arial"/>
          <w:b/>
        </w:rPr>
      </w:pPr>
    </w:p>
    <w:p w14:paraId="10876802" w14:textId="77777777" w:rsidR="000C7BCF" w:rsidRPr="001428FD" w:rsidRDefault="000C7BCF" w:rsidP="000C7BCF">
      <w:pPr>
        <w:spacing w:line="360" w:lineRule="auto"/>
        <w:jc w:val="center"/>
        <w:rPr>
          <w:rFonts w:ascii="Arial" w:hAnsi="Arial" w:cs="Arial"/>
          <w:b/>
          <w:color w:val="000000"/>
          <w:lang w:eastAsia="ar-SA"/>
        </w:rPr>
      </w:pPr>
      <w:r w:rsidRPr="001428FD">
        <w:rPr>
          <w:rFonts w:ascii="Arial" w:hAnsi="Arial" w:cs="Arial"/>
          <w:b/>
        </w:rPr>
        <w:t>Opis Przedmiotu Zamówienia</w:t>
      </w:r>
    </w:p>
    <w:p w14:paraId="35ADC116" w14:textId="77777777" w:rsidR="000C7BCF" w:rsidRPr="001428FD" w:rsidRDefault="000C7BCF" w:rsidP="000C7BCF">
      <w:pPr>
        <w:pStyle w:val="Nagwek3"/>
        <w:jc w:val="both"/>
        <w:rPr>
          <w:rFonts w:ascii="Arial" w:hAnsi="Arial" w:cs="Arial"/>
          <w:sz w:val="24"/>
          <w:szCs w:val="24"/>
        </w:rPr>
      </w:pPr>
      <w:r w:rsidRPr="001428FD">
        <w:rPr>
          <w:rFonts w:ascii="Arial" w:hAnsi="Arial" w:cs="Arial"/>
          <w:color w:val="000000"/>
          <w:sz w:val="24"/>
          <w:szCs w:val="24"/>
          <w:lang w:eastAsia="ar-SA"/>
        </w:rPr>
        <w:t>„USŁUGA PRZEPROWADZENIA AUDYTU BEZPIECZEŃSTWA INFORMACJI, SYSTEMU ZARZĄDZANIA CIĄGŁOŚCIĄ DZIAŁANIA (BCMS), SYSTEMÓW SZTUCZNEJ INTELIGENCJI (AI) ORAZ DOSTĘPNOŚCI CYFROWEJ (WCAG 2.1)”</w:t>
      </w:r>
      <w:r w:rsidRPr="001428FD">
        <w:rPr>
          <w:rFonts w:ascii="Arial" w:hAnsi="Arial" w:cs="Arial"/>
          <w:b w:val="0"/>
          <w:bCs/>
          <w:sz w:val="24"/>
          <w:szCs w:val="24"/>
        </w:rPr>
        <w:br/>
      </w:r>
    </w:p>
    <w:p w14:paraId="65D530D9" w14:textId="77777777" w:rsidR="000C7BCF" w:rsidRPr="001428FD" w:rsidRDefault="000C7BCF" w:rsidP="0019335C">
      <w:pPr>
        <w:pStyle w:val="Nagwek3"/>
        <w:keepLines w:val="0"/>
        <w:numPr>
          <w:ilvl w:val="0"/>
          <w:numId w:val="59"/>
        </w:numPr>
        <w:spacing w:before="240" w:after="60"/>
        <w:rPr>
          <w:rFonts w:ascii="Arial" w:hAnsi="Arial" w:cs="Arial"/>
          <w:sz w:val="20"/>
          <w:szCs w:val="20"/>
        </w:rPr>
      </w:pPr>
      <w:r w:rsidRPr="001428FD">
        <w:rPr>
          <w:rFonts w:ascii="Arial" w:hAnsi="Arial" w:cs="Arial"/>
          <w:sz w:val="20"/>
          <w:szCs w:val="20"/>
        </w:rPr>
        <w:t>PODSTAWA PRAWNA</w:t>
      </w:r>
    </w:p>
    <w:p w14:paraId="3EBFD617"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Przedmiot zamówienia będzie realizowany zgodnie z obowiązującymi przepisami prawa oraz normami i standardami właściwymi dla zakresu audytu, w szczególności:</w:t>
      </w:r>
    </w:p>
    <w:p w14:paraId="6085015A"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ustawą z dnia 5 lipca 2018 r. o krajowym systemie cyberbezpieczeństwa (Dz.U. z późn. zm.) – w szczególności w zakresie wymagań dotyczących bezpieczeństwa systemów informacyjnych, audytów bezpieczeństwa, kompetencji audytorów oraz obowiązku zachowania poufności;</w:t>
      </w:r>
    </w:p>
    <w:p w14:paraId="6991C118"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rozporządzeniem RODO (UE) 2016/679 (RODO) oraz przepisami krajowymi dotyczącymi ochrony danych osobowych, w tym przepisami regulującymi przetwarzanie i zabezpieczenie dokumentacji medycznej;</w:t>
      </w:r>
    </w:p>
    <w:p w14:paraId="17A9A909"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ustawą z dnia 4 kwietnia 2019 r. o dostępności cyfrowej stron internetowych i aplikacji mobilnych podmiotów publicznych (Dz.U. z późn. zm.) – w zakresie spełniania wymagań dostępności cyfrowej;</w:t>
      </w:r>
    </w:p>
    <w:p w14:paraId="62C686A6"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normą ISO/IEC 27001 – System Zarządzania Bezpieczeństwem Informacji (ISMS);</w:t>
      </w:r>
    </w:p>
    <w:p w14:paraId="752879F9"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normą ISO 22301 – System Zarządzania Ciągłością Działania (BCMS);</w:t>
      </w:r>
    </w:p>
    <w:p w14:paraId="2CDC4656"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normą ISO 42001 – System Zarządzania Sztuczną Inteligencją (AI Management System);</w:t>
      </w:r>
    </w:p>
    <w:p w14:paraId="198314E8" w14:textId="77777777" w:rsidR="000C7BCF" w:rsidRPr="001359C3" w:rsidRDefault="000C7BCF" w:rsidP="0019335C">
      <w:pPr>
        <w:numPr>
          <w:ilvl w:val="0"/>
          <w:numId w:val="55"/>
        </w:numPr>
        <w:spacing w:before="100" w:beforeAutospacing="1" w:after="100" w:afterAutospacing="1"/>
        <w:rPr>
          <w:rFonts w:ascii="Arial" w:eastAsia="Times New Roman" w:hAnsi="Arial" w:cs="Arial"/>
        </w:rPr>
      </w:pPr>
      <w:r w:rsidRPr="001359C3">
        <w:rPr>
          <w:rFonts w:ascii="Arial" w:eastAsia="Times New Roman" w:hAnsi="Arial" w:cs="Arial"/>
        </w:rPr>
        <w:t>wytycznymi WCAG 2.1 – Web Content Accessibility Guidelines 2.1, co najmniej na poziomie AA.</w:t>
      </w:r>
    </w:p>
    <w:p w14:paraId="54C5BC95" w14:textId="77777777" w:rsidR="000C7BCF" w:rsidRPr="001428FD"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Wykonawca zobowiązany jest do uwzględnienia aktualnych wersji wskazanych aktów prawnych i norm obowiązujących w dniu realizacji zamówienia.</w:t>
      </w:r>
    </w:p>
    <w:p w14:paraId="40E071BA" w14:textId="77777777" w:rsidR="000C7BCF" w:rsidRPr="001359C3" w:rsidRDefault="000C7BCF" w:rsidP="000C7BCF">
      <w:pPr>
        <w:spacing w:before="100" w:beforeAutospacing="1" w:after="100" w:afterAutospacing="1"/>
        <w:outlineLvl w:val="0"/>
        <w:rPr>
          <w:rFonts w:ascii="Arial" w:eastAsia="Times New Roman" w:hAnsi="Arial" w:cs="Arial"/>
          <w:b/>
          <w:bCs/>
          <w:kern w:val="36"/>
        </w:rPr>
      </w:pPr>
      <w:r w:rsidRPr="001359C3">
        <w:rPr>
          <w:rFonts w:ascii="Arial" w:eastAsia="Times New Roman" w:hAnsi="Arial" w:cs="Arial"/>
          <w:b/>
          <w:bCs/>
          <w:kern w:val="36"/>
        </w:rPr>
        <w:t>2. PRZEDMIOT ZAMÓWIENIA</w:t>
      </w:r>
    </w:p>
    <w:p w14:paraId="7D77BEFD" w14:textId="77777777" w:rsidR="000C7BCF" w:rsidRPr="001359C3" w:rsidRDefault="000C7BCF" w:rsidP="000C7BCF">
      <w:pPr>
        <w:spacing w:before="100" w:beforeAutospacing="1" w:after="100" w:afterAutospacing="1"/>
        <w:outlineLvl w:val="1"/>
        <w:rPr>
          <w:rFonts w:ascii="Arial" w:eastAsia="Times New Roman" w:hAnsi="Arial" w:cs="Arial"/>
          <w:b/>
          <w:bCs/>
        </w:rPr>
      </w:pPr>
      <w:r w:rsidRPr="001359C3">
        <w:rPr>
          <w:rFonts w:ascii="Arial" w:eastAsia="Times New Roman" w:hAnsi="Arial" w:cs="Arial"/>
          <w:b/>
          <w:bCs/>
        </w:rPr>
        <w:t>2.1. Nazwa zamówienia</w:t>
      </w:r>
    </w:p>
    <w:p w14:paraId="75E6E89E"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 xml:space="preserve">Przedmiotem zamówienia jest </w:t>
      </w:r>
      <w:r w:rsidRPr="001359C3">
        <w:rPr>
          <w:rFonts w:ascii="Arial" w:eastAsia="Times New Roman" w:hAnsi="Arial" w:cs="Arial"/>
          <w:b/>
          <w:bCs/>
        </w:rPr>
        <w:t>świadczenie usługi przeprowadzenia audytu bezpieczeństwa informacji, systemu zarządzania ciągłością działania (BCMS), systemów sztucznej inteligencji (AI) oraz dostępności cyfrowej zgodnie z wymaganiami WCAG 2.1</w:t>
      </w:r>
      <w:r w:rsidRPr="001359C3">
        <w:rPr>
          <w:rFonts w:ascii="Arial" w:eastAsia="Times New Roman" w:hAnsi="Arial" w:cs="Arial"/>
        </w:rPr>
        <w:t>.</w:t>
      </w:r>
    </w:p>
    <w:p w14:paraId="3676E737" w14:textId="77777777" w:rsidR="000C7BCF" w:rsidRPr="001359C3"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 xml:space="preserve">2.2. Zakres </w:t>
      </w:r>
      <w:r w:rsidRPr="001359C3">
        <w:rPr>
          <w:rFonts w:ascii="Arial" w:eastAsia="Times New Roman" w:hAnsi="Arial" w:cs="Arial"/>
          <w:b/>
          <w:bCs/>
        </w:rPr>
        <w:t>organizacyjny</w:t>
      </w:r>
    </w:p>
    <w:p w14:paraId="0A90FF87"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Audyt obejmuje całą strukturę organizacyjną Zamawiającego / wskazane przez Zamawiającego jednostki organizacyjne / jednostki obj</w:t>
      </w:r>
      <w:r w:rsidRPr="001428FD">
        <w:rPr>
          <w:rFonts w:ascii="Arial" w:eastAsia="Times New Roman" w:hAnsi="Arial" w:cs="Arial"/>
        </w:rPr>
        <w:t>ęte realizacją przedsięwzięcia</w:t>
      </w:r>
    </w:p>
    <w:p w14:paraId="77A789A6"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Ostateczny zakres organizacyjny zostanie wskazany przez Zamawiającego przed rozpoczęciem czynności audytowych.</w:t>
      </w:r>
    </w:p>
    <w:p w14:paraId="71589A91" w14:textId="77777777" w:rsidR="000C7BCF" w:rsidRPr="001359C3" w:rsidRDefault="000C7BCF" w:rsidP="000C7BCF">
      <w:pPr>
        <w:spacing w:before="100" w:beforeAutospacing="1" w:after="100" w:afterAutospacing="1"/>
        <w:outlineLvl w:val="1"/>
        <w:rPr>
          <w:rFonts w:ascii="Arial" w:eastAsia="Times New Roman" w:hAnsi="Arial" w:cs="Arial"/>
          <w:b/>
          <w:bCs/>
        </w:rPr>
      </w:pPr>
      <w:r w:rsidRPr="001359C3">
        <w:rPr>
          <w:rFonts w:ascii="Arial" w:eastAsia="Times New Roman" w:hAnsi="Arial" w:cs="Arial"/>
          <w:b/>
          <w:bCs/>
        </w:rPr>
        <w:t>2.3. Zakres systemowy</w:t>
      </w:r>
    </w:p>
    <w:p w14:paraId="6F2E90DA"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Audyt obejmuje w szczególności systemy informacyjne oraz infrastrukturę teleinformatyczną wykorzystywaną przez Zamawiającego, w tym:</w:t>
      </w:r>
    </w:p>
    <w:p w14:paraId="6877F5DA" w14:textId="77777777" w:rsidR="000C7BCF" w:rsidRPr="001359C3" w:rsidRDefault="000C7BCF" w:rsidP="0019335C">
      <w:pPr>
        <w:numPr>
          <w:ilvl w:val="0"/>
          <w:numId w:val="56"/>
        </w:numPr>
        <w:spacing w:before="100" w:beforeAutospacing="1" w:after="100" w:afterAutospacing="1"/>
        <w:rPr>
          <w:rFonts w:ascii="Arial" w:eastAsia="Times New Roman" w:hAnsi="Arial" w:cs="Arial"/>
          <w:lang w:val="en-US"/>
        </w:rPr>
      </w:pPr>
      <w:r w:rsidRPr="001359C3">
        <w:rPr>
          <w:rFonts w:ascii="Arial" w:eastAsia="Times New Roman" w:hAnsi="Arial" w:cs="Arial"/>
          <w:lang w:val="en-US"/>
        </w:rPr>
        <w:lastRenderedPageBreak/>
        <w:t>systemy medyczne (HIS, LIS, RIS, PACS),</w:t>
      </w:r>
    </w:p>
    <w:p w14:paraId="5D1F935F"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systemy finansowo-księgowe,</w:t>
      </w:r>
    </w:p>
    <w:p w14:paraId="1F6581EC"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systemy kadrowo-płacowe,</w:t>
      </w:r>
    </w:p>
    <w:p w14:paraId="14360F7B"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infrastrukturę sieciową i serwerową,</w:t>
      </w:r>
    </w:p>
    <w:p w14:paraId="78FCA5DD"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środowiska wirtualne oraz usługi przetwarzania w chmurze,</w:t>
      </w:r>
    </w:p>
    <w:p w14:paraId="0F741ABB"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systemy wykorzystujące rozwiązania sztucznej inteligencji (AI),</w:t>
      </w:r>
    </w:p>
    <w:p w14:paraId="74322CC1"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stronę internetową Zamawiającego,</w:t>
      </w:r>
    </w:p>
    <w:p w14:paraId="43EBEA7D"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Biuletyn Informacji Publicznej (BIP),</w:t>
      </w:r>
    </w:p>
    <w:p w14:paraId="4C8F9959" w14:textId="77777777" w:rsidR="000C7BCF" w:rsidRPr="001359C3" w:rsidRDefault="000C7BCF" w:rsidP="0019335C">
      <w:pPr>
        <w:numPr>
          <w:ilvl w:val="0"/>
          <w:numId w:val="56"/>
        </w:numPr>
        <w:spacing w:before="100" w:beforeAutospacing="1" w:after="100" w:afterAutospacing="1"/>
        <w:rPr>
          <w:rFonts w:ascii="Arial" w:eastAsia="Times New Roman" w:hAnsi="Arial" w:cs="Arial"/>
        </w:rPr>
      </w:pPr>
      <w:r w:rsidRPr="001359C3">
        <w:rPr>
          <w:rFonts w:ascii="Arial" w:eastAsia="Times New Roman" w:hAnsi="Arial" w:cs="Arial"/>
        </w:rPr>
        <w:t>dokumentację systemu zarządzania bezpieczeństwem informacji (SZBI).</w:t>
      </w:r>
    </w:p>
    <w:p w14:paraId="3BFAC04D"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Zakres systemowy może zostać doprecyzowany na etapie realizacji umowy w porozumieniu z Zamawiającym.</w:t>
      </w:r>
    </w:p>
    <w:p w14:paraId="1DB02311" w14:textId="77777777" w:rsidR="000C7BCF" w:rsidRPr="001359C3" w:rsidRDefault="000C7BCF" w:rsidP="000C7BCF">
      <w:pPr>
        <w:spacing w:before="100" w:beforeAutospacing="1" w:after="100" w:afterAutospacing="1"/>
        <w:outlineLvl w:val="1"/>
        <w:rPr>
          <w:rFonts w:ascii="Arial" w:eastAsia="Times New Roman" w:hAnsi="Arial" w:cs="Arial"/>
          <w:b/>
          <w:bCs/>
        </w:rPr>
      </w:pPr>
      <w:r w:rsidRPr="001359C3">
        <w:rPr>
          <w:rFonts w:ascii="Arial" w:eastAsia="Times New Roman" w:hAnsi="Arial" w:cs="Arial"/>
          <w:b/>
          <w:bCs/>
        </w:rPr>
        <w:t>2.4. Cel audytu</w:t>
      </w:r>
    </w:p>
    <w:p w14:paraId="093DF588"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Celem audytu jest dokonanie niezależnej i obiektywnej oceny skuteczności oraz adekwatności:</w:t>
      </w:r>
    </w:p>
    <w:p w14:paraId="29011848" w14:textId="77777777" w:rsidR="000C7BCF" w:rsidRPr="001359C3" w:rsidRDefault="000C7BCF" w:rsidP="0019335C">
      <w:pPr>
        <w:numPr>
          <w:ilvl w:val="0"/>
          <w:numId w:val="57"/>
        </w:numPr>
        <w:spacing w:before="100" w:beforeAutospacing="1" w:after="100" w:afterAutospacing="1"/>
        <w:rPr>
          <w:rFonts w:ascii="Arial" w:eastAsia="Times New Roman" w:hAnsi="Arial" w:cs="Arial"/>
        </w:rPr>
      </w:pPr>
      <w:r w:rsidRPr="001359C3">
        <w:rPr>
          <w:rFonts w:ascii="Arial" w:eastAsia="Times New Roman" w:hAnsi="Arial" w:cs="Arial"/>
        </w:rPr>
        <w:t>systemu zarządzania bezpieczeństwem informacji,</w:t>
      </w:r>
    </w:p>
    <w:p w14:paraId="2A0D4CA3" w14:textId="77777777" w:rsidR="000C7BCF" w:rsidRPr="001359C3" w:rsidRDefault="000C7BCF" w:rsidP="0019335C">
      <w:pPr>
        <w:numPr>
          <w:ilvl w:val="0"/>
          <w:numId w:val="57"/>
        </w:numPr>
        <w:spacing w:before="100" w:beforeAutospacing="1" w:after="100" w:afterAutospacing="1"/>
        <w:rPr>
          <w:rFonts w:ascii="Arial" w:eastAsia="Times New Roman" w:hAnsi="Arial" w:cs="Arial"/>
        </w:rPr>
      </w:pPr>
      <w:r w:rsidRPr="001359C3">
        <w:rPr>
          <w:rFonts w:ascii="Arial" w:eastAsia="Times New Roman" w:hAnsi="Arial" w:cs="Arial"/>
        </w:rPr>
        <w:t>systemu zarządzania ciągłością działania (BCMS),</w:t>
      </w:r>
    </w:p>
    <w:p w14:paraId="5B41D1D2" w14:textId="77777777" w:rsidR="000C7BCF" w:rsidRPr="001359C3" w:rsidRDefault="000C7BCF" w:rsidP="0019335C">
      <w:pPr>
        <w:numPr>
          <w:ilvl w:val="0"/>
          <w:numId w:val="57"/>
        </w:numPr>
        <w:spacing w:before="100" w:beforeAutospacing="1" w:after="100" w:afterAutospacing="1"/>
        <w:rPr>
          <w:rFonts w:ascii="Arial" w:eastAsia="Times New Roman" w:hAnsi="Arial" w:cs="Arial"/>
        </w:rPr>
      </w:pPr>
      <w:r w:rsidRPr="001359C3">
        <w:rPr>
          <w:rFonts w:ascii="Arial" w:eastAsia="Times New Roman" w:hAnsi="Arial" w:cs="Arial"/>
        </w:rPr>
        <w:t>systemu zarządzania systemami sztucznej inteligencji (AI),</w:t>
      </w:r>
    </w:p>
    <w:p w14:paraId="071B3F82" w14:textId="77777777" w:rsidR="000C7BCF" w:rsidRPr="001359C3" w:rsidRDefault="000C7BCF" w:rsidP="0019335C">
      <w:pPr>
        <w:numPr>
          <w:ilvl w:val="0"/>
          <w:numId w:val="57"/>
        </w:numPr>
        <w:spacing w:before="100" w:beforeAutospacing="1" w:after="100" w:afterAutospacing="1"/>
        <w:rPr>
          <w:rFonts w:ascii="Arial" w:eastAsia="Times New Roman" w:hAnsi="Arial" w:cs="Arial"/>
        </w:rPr>
      </w:pPr>
      <w:r w:rsidRPr="001359C3">
        <w:rPr>
          <w:rFonts w:ascii="Arial" w:eastAsia="Times New Roman" w:hAnsi="Arial" w:cs="Arial"/>
        </w:rPr>
        <w:t>zapewnienia dostępności cyfrowej,</w:t>
      </w:r>
    </w:p>
    <w:p w14:paraId="3B600604"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w odniesieniu do zidentyfikowanych ryzyk oraz obowiązujących wymagań prawnych, normatywnych i kontraktowych.</w:t>
      </w:r>
    </w:p>
    <w:p w14:paraId="6DD38C3C" w14:textId="77777777" w:rsidR="000C7BCF" w:rsidRPr="001359C3" w:rsidRDefault="000C7BCF" w:rsidP="000C7BCF">
      <w:pPr>
        <w:spacing w:before="100" w:beforeAutospacing="1" w:after="100" w:afterAutospacing="1"/>
        <w:outlineLvl w:val="1"/>
        <w:rPr>
          <w:rFonts w:ascii="Arial" w:eastAsia="Times New Roman" w:hAnsi="Arial" w:cs="Arial"/>
          <w:b/>
          <w:bCs/>
        </w:rPr>
      </w:pPr>
      <w:r w:rsidRPr="001359C3">
        <w:rPr>
          <w:rFonts w:ascii="Arial" w:eastAsia="Times New Roman" w:hAnsi="Arial" w:cs="Arial"/>
          <w:b/>
          <w:bCs/>
        </w:rPr>
        <w:t>2.5. Zakres i cele szczegółowe audytu</w:t>
      </w:r>
    </w:p>
    <w:p w14:paraId="67B7D042" w14:textId="77777777" w:rsidR="000C7BCF" w:rsidRPr="001359C3" w:rsidRDefault="000C7BCF" w:rsidP="000C7BCF">
      <w:pPr>
        <w:spacing w:before="100" w:beforeAutospacing="1" w:after="100" w:afterAutospacing="1"/>
        <w:rPr>
          <w:rFonts w:ascii="Arial" w:eastAsia="Times New Roman" w:hAnsi="Arial" w:cs="Arial"/>
        </w:rPr>
      </w:pPr>
      <w:r w:rsidRPr="001359C3">
        <w:rPr>
          <w:rFonts w:ascii="Arial" w:eastAsia="Times New Roman" w:hAnsi="Arial" w:cs="Arial"/>
        </w:rPr>
        <w:t>Audyt obejmuje w szczególności:</w:t>
      </w:r>
    </w:p>
    <w:p w14:paraId="11BD5490"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ocenę adekwatności wdrożonych środków bezpieczeństwa informacji do zidentyfikowanych ryzyk oraz przyjętych celów bezpieczeństwa;</w:t>
      </w:r>
    </w:p>
    <w:p w14:paraId="2761D0F6"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weryfikację zgodności z ustawą z dnia 5 lipca 2018 r. o krajowym systemie cyberbezpieczeństwa, w szczególności w zakresie:</w:t>
      </w:r>
    </w:p>
    <w:p w14:paraId="6E9A2D21" w14:textId="77777777" w:rsidR="000C7BCF" w:rsidRPr="001359C3" w:rsidRDefault="000C7BCF" w:rsidP="0019335C">
      <w:pPr>
        <w:numPr>
          <w:ilvl w:val="1"/>
          <w:numId w:val="58"/>
        </w:numPr>
        <w:spacing w:before="100" w:beforeAutospacing="1" w:after="100" w:afterAutospacing="1"/>
        <w:rPr>
          <w:rFonts w:ascii="Arial" w:eastAsia="Times New Roman" w:hAnsi="Arial" w:cs="Arial"/>
        </w:rPr>
      </w:pPr>
      <w:r w:rsidRPr="001359C3">
        <w:rPr>
          <w:rFonts w:ascii="Arial" w:eastAsia="Times New Roman" w:hAnsi="Arial" w:cs="Arial"/>
        </w:rPr>
        <w:t>audytu bezpieczeństwa systemów informacyjnych,</w:t>
      </w:r>
    </w:p>
    <w:p w14:paraId="2BC23AEF" w14:textId="77777777" w:rsidR="000C7BCF" w:rsidRPr="001359C3" w:rsidRDefault="000C7BCF" w:rsidP="0019335C">
      <w:pPr>
        <w:numPr>
          <w:ilvl w:val="1"/>
          <w:numId w:val="58"/>
        </w:numPr>
        <w:spacing w:before="100" w:beforeAutospacing="1" w:after="100" w:afterAutospacing="1"/>
        <w:rPr>
          <w:rFonts w:ascii="Arial" w:eastAsia="Times New Roman" w:hAnsi="Arial" w:cs="Arial"/>
        </w:rPr>
      </w:pPr>
      <w:r w:rsidRPr="001359C3">
        <w:rPr>
          <w:rFonts w:ascii="Arial" w:eastAsia="Times New Roman" w:hAnsi="Arial" w:cs="Arial"/>
        </w:rPr>
        <w:t>monitorowania i obsługi incydentów,</w:t>
      </w:r>
    </w:p>
    <w:p w14:paraId="555BA4AF" w14:textId="77777777" w:rsidR="000C7BCF" w:rsidRPr="001359C3" w:rsidRDefault="000C7BCF" w:rsidP="0019335C">
      <w:pPr>
        <w:numPr>
          <w:ilvl w:val="1"/>
          <w:numId w:val="58"/>
        </w:numPr>
        <w:spacing w:before="100" w:beforeAutospacing="1" w:after="100" w:afterAutospacing="1"/>
        <w:rPr>
          <w:rFonts w:ascii="Arial" w:eastAsia="Times New Roman" w:hAnsi="Arial" w:cs="Arial"/>
        </w:rPr>
      </w:pPr>
      <w:r w:rsidRPr="001359C3">
        <w:rPr>
          <w:rFonts w:ascii="Arial" w:eastAsia="Times New Roman" w:hAnsi="Arial" w:cs="Arial"/>
        </w:rPr>
        <w:t>zarządzania ryzykiem,</w:t>
      </w:r>
    </w:p>
    <w:p w14:paraId="37C9C0D1" w14:textId="77777777" w:rsidR="000C7BCF" w:rsidRPr="001359C3" w:rsidRDefault="000C7BCF" w:rsidP="0019335C">
      <w:pPr>
        <w:numPr>
          <w:ilvl w:val="1"/>
          <w:numId w:val="58"/>
        </w:numPr>
        <w:spacing w:before="100" w:beforeAutospacing="1" w:after="100" w:afterAutospacing="1"/>
        <w:rPr>
          <w:rFonts w:ascii="Arial" w:eastAsia="Times New Roman" w:hAnsi="Arial" w:cs="Arial"/>
        </w:rPr>
      </w:pPr>
      <w:r w:rsidRPr="001359C3">
        <w:rPr>
          <w:rFonts w:ascii="Arial" w:eastAsia="Times New Roman" w:hAnsi="Arial" w:cs="Arial"/>
        </w:rPr>
        <w:t>zapewnienia ciągłości działania;</w:t>
      </w:r>
    </w:p>
    <w:p w14:paraId="51F6D356"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weryfikację zgodności z przepisami o ochronie danych osobowych, w tym z rozporządzeniem RODO, w zakresie bezpieczeństwa przetwarzania danych osobowych, w szczególności danych medycznych;</w:t>
      </w:r>
    </w:p>
    <w:p w14:paraId="05167A0A"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weryfikację zgodności z wymaganiami wynikającymi z umów i dokumentów programowych dotyczących finansowania przedsięwzięcia (jeżeli dotyczy);</w:t>
      </w:r>
    </w:p>
    <w:p w14:paraId="4A548568"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ocenę systemu zarządzania ciągłością działania w odniesieniu do wymagań normy ISO 22301;</w:t>
      </w:r>
    </w:p>
    <w:p w14:paraId="278ED454"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ocenę systemu zarządzania sztuczną inteligencją w odniesieniu do wymagań normy ISO 42001 – w zakresie, w jakim Zamawiający wykorzystuje rozwiązania AI;</w:t>
      </w:r>
    </w:p>
    <w:p w14:paraId="2D74636C"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ocenę zgodności strony internetowej, Biuletynu Informacji Publicznej oraz wybranych elementów dokumentacji z wymaganiami WCAG 2.1, co najmniej na poziomie AA;</w:t>
      </w:r>
    </w:p>
    <w:p w14:paraId="6516F5F5" w14:textId="77777777" w:rsidR="000C7BCF" w:rsidRPr="001359C3" w:rsidRDefault="000C7BCF" w:rsidP="0019335C">
      <w:pPr>
        <w:numPr>
          <w:ilvl w:val="0"/>
          <w:numId w:val="58"/>
        </w:numPr>
        <w:spacing w:before="100" w:beforeAutospacing="1" w:after="100" w:afterAutospacing="1"/>
        <w:rPr>
          <w:rFonts w:ascii="Arial" w:eastAsia="Times New Roman" w:hAnsi="Arial" w:cs="Arial"/>
        </w:rPr>
      </w:pPr>
      <w:r w:rsidRPr="001359C3">
        <w:rPr>
          <w:rFonts w:ascii="Arial" w:eastAsia="Times New Roman" w:hAnsi="Arial" w:cs="Arial"/>
        </w:rPr>
        <w:t>identyfikację niezgodności, luk organizacyjnych i technicznych oraz obszarów podwyższonego ryzyka;</w:t>
      </w:r>
    </w:p>
    <w:p w14:paraId="3CE69C09" w14:textId="77777777" w:rsidR="000C7BCF" w:rsidRPr="001428FD" w:rsidRDefault="000C7BCF" w:rsidP="0019335C">
      <w:pPr>
        <w:numPr>
          <w:ilvl w:val="0"/>
          <w:numId w:val="58"/>
        </w:numPr>
        <w:spacing w:before="100" w:beforeAutospacing="1" w:after="100" w:afterAutospacing="1"/>
        <w:ind w:left="714" w:hanging="357"/>
        <w:rPr>
          <w:rFonts w:ascii="Arial" w:eastAsia="Times New Roman" w:hAnsi="Arial" w:cs="Arial"/>
        </w:rPr>
      </w:pPr>
      <w:r w:rsidRPr="001359C3">
        <w:rPr>
          <w:rFonts w:ascii="Arial" w:eastAsia="Times New Roman" w:hAnsi="Arial" w:cs="Arial"/>
        </w:rPr>
        <w:t>opracowanie rekomendacji działań korygujących i doskonalących wraz z określeniem ich</w:t>
      </w:r>
      <w:r w:rsidRPr="001428FD">
        <w:rPr>
          <w:rFonts w:ascii="Arial" w:eastAsia="Times New Roman" w:hAnsi="Arial" w:cs="Arial"/>
        </w:rPr>
        <w:t xml:space="preserve"> </w:t>
      </w:r>
      <w:r w:rsidRPr="00F56BB8">
        <w:rPr>
          <w:rFonts w:ascii="Arial" w:eastAsia="Times New Roman" w:hAnsi="Arial" w:cs="Arial"/>
        </w:rPr>
        <w:t>priorytetyzacji.</w:t>
      </w:r>
    </w:p>
    <w:p w14:paraId="75FCCB8D" w14:textId="77777777" w:rsidR="000C7BCF" w:rsidRPr="001428FD" w:rsidRDefault="000C7BCF" w:rsidP="000C7BCF">
      <w:pPr>
        <w:spacing w:before="100" w:beforeAutospacing="1" w:after="100" w:afterAutospacing="1"/>
        <w:outlineLvl w:val="0"/>
        <w:rPr>
          <w:rFonts w:ascii="Arial" w:eastAsia="Times New Roman" w:hAnsi="Arial" w:cs="Arial"/>
          <w:b/>
          <w:bCs/>
          <w:kern w:val="36"/>
        </w:rPr>
      </w:pPr>
      <w:r w:rsidRPr="001428FD">
        <w:rPr>
          <w:rFonts w:ascii="Arial" w:eastAsia="Times New Roman" w:hAnsi="Arial" w:cs="Arial"/>
          <w:b/>
          <w:bCs/>
          <w:kern w:val="36"/>
        </w:rPr>
        <w:t>3. ZAKRES MERYTORYCZNY AUDYTU</w:t>
      </w:r>
    </w:p>
    <w:p w14:paraId="7E19C898"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lastRenderedPageBreak/>
        <w:t>Zakres audytu obejmuje co najmniej następujące obszary:</w:t>
      </w:r>
    </w:p>
    <w:p w14:paraId="3E317078"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3.1. Bezpieczeństwo informacji i SZBI</w:t>
      </w:r>
    </w:p>
    <w:p w14:paraId="09B4922D"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Audyt obejmuje weryfikację następujących elementów:</w:t>
      </w:r>
    </w:p>
    <w:p w14:paraId="6F586F02"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Polityka i cele bezpieczeństwa informacji</w:t>
      </w:r>
      <w:r w:rsidRPr="001428FD">
        <w:rPr>
          <w:rFonts w:ascii="Arial" w:eastAsia="Times New Roman" w:hAnsi="Arial" w:cs="Arial"/>
        </w:rPr>
        <w:t xml:space="preserve"> – ocena spójności przyjętych celów bezpieczeństwa z ryzykiem oraz obowiązującymi wymaganiami prawnymi i kontraktowymi.</w:t>
      </w:r>
    </w:p>
    <w:p w14:paraId="2EA79571"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Organizacja bezpieczeństwa informacji</w:t>
      </w:r>
      <w:r w:rsidRPr="001428FD">
        <w:rPr>
          <w:rFonts w:ascii="Arial" w:eastAsia="Times New Roman" w:hAnsi="Arial" w:cs="Arial"/>
        </w:rPr>
        <w:t xml:space="preserve"> – weryfikacja ról, odpowiedzialności oraz nadzoru w obszarze bezpieczeństwa informacji, w tym roli najwyższego kierownictwa, komórek IT, Inspektora Ochrony Danych (IOD) oraz zespołów ds. bezpieczeństwa.</w:t>
      </w:r>
    </w:p>
    <w:p w14:paraId="6E1CD150"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Zarządzanie ryzykiem w obszarze bezpieczeństwa informacji</w:t>
      </w:r>
      <w:r w:rsidRPr="001428FD">
        <w:rPr>
          <w:rFonts w:ascii="Arial" w:eastAsia="Times New Roman" w:hAnsi="Arial" w:cs="Arial"/>
        </w:rPr>
        <w:t xml:space="preserve"> – ocena metodyki, rejestru ryzyk, kryteriów akceptacji ryzyk oraz powiązania ryzyk z wdrożonymi zabezpieczeniami.</w:t>
      </w:r>
    </w:p>
    <w:p w14:paraId="6296CBEB"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Zarządzanie incydentami i ciągłością działania IT</w:t>
      </w:r>
      <w:r w:rsidRPr="001428FD">
        <w:rPr>
          <w:rFonts w:ascii="Arial" w:eastAsia="Times New Roman" w:hAnsi="Arial" w:cs="Arial"/>
        </w:rPr>
        <w:t xml:space="preserve"> – ocena zgodności z ustawą o krajowym systemie cyberbezpieczeństwa oraz wewnętrznymi procedurami w zakresie wykrywania, rejestrowania, klasyfikacji, zgłaszania i obsługi incydentów oraz współpracy z podmiotami zewnętrznymi.</w:t>
      </w:r>
    </w:p>
    <w:p w14:paraId="4E19D8E7"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Środki techniczne bezpieczeństwa</w:t>
      </w:r>
      <w:r w:rsidRPr="001428FD">
        <w:rPr>
          <w:rFonts w:ascii="Arial" w:eastAsia="Times New Roman" w:hAnsi="Arial" w:cs="Arial"/>
        </w:rPr>
        <w:t xml:space="preserve"> – ocena bezpieczeństwa sieci, serwerów, stacji roboczych, systemów backupu, logowania, kontroli dostępu oraz szyfrowania danych.</w:t>
      </w:r>
    </w:p>
    <w:p w14:paraId="50A2EA49"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Bezpieczeństwo usług w chmurze i ośrodków przetwarzania danych</w:t>
      </w:r>
      <w:r w:rsidRPr="001428FD">
        <w:rPr>
          <w:rFonts w:ascii="Arial" w:eastAsia="Times New Roman" w:hAnsi="Arial" w:cs="Arial"/>
        </w:rPr>
        <w:t xml:space="preserve"> – weryfikacja, jeżeli dotyczy, w tym audytów stron trzecich, parametrów bezpieczeństwa i dostępności danych.</w:t>
      </w:r>
    </w:p>
    <w:p w14:paraId="1502E098"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Zgodność z RODO w zakresie bezpieczeństwa przetwarzania danych osobowych</w:t>
      </w:r>
      <w:r w:rsidRPr="001428FD">
        <w:rPr>
          <w:rFonts w:ascii="Arial" w:eastAsia="Times New Roman" w:hAnsi="Arial" w:cs="Arial"/>
        </w:rPr>
        <w:t xml:space="preserve"> – ocena wdrożonych środków technicznych i organizacyjnych.</w:t>
      </w:r>
    </w:p>
    <w:p w14:paraId="2A6ED42D"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Audyty wewnętrzne i przeglądy zarządzania w obszarze bezpieczeństwa informacji</w:t>
      </w:r>
      <w:r w:rsidRPr="001428FD">
        <w:rPr>
          <w:rFonts w:ascii="Arial" w:eastAsia="Times New Roman" w:hAnsi="Arial" w:cs="Arial"/>
        </w:rPr>
        <w:t xml:space="preserve"> – ocena ich prowadzenia, skuteczności oraz uwzględniania wyników w doskonaleniu systemu.</w:t>
      </w:r>
    </w:p>
    <w:p w14:paraId="78CE9B96" w14:textId="77777777" w:rsidR="000C7BCF" w:rsidRPr="001428FD" w:rsidRDefault="000C7BCF" w:rsidP="0019335C">
      <w:pPr>
        <w:numPr>
          <w:ilvl w:val="0"/>
          <w:numId w:val="60"/>
        </w:numPr>
        <w:spacing w:before="100" w:beforeAutospacing="1" w:after="100" w:afterAutospacing="1"/>
        <w:rPr>
          <w:rFonts w:ascii="Arial" w:eastAsia="Times New Roman" w:hAnsi="Arial" w:cs="Arial"/>
        </w:rPr>
      </w:pPr>
      <w:r w:rsidRPr="001428FD">
        <w:rPr>
          <w:rFonts w:ascii="Arial" w:eastAsia="Times New Roman" w:hAnsi="Arial" w:cs="Arial"/>
          <w:b/>
          <w:bCs/>
        </w:rPr>
        <w:t>Dokumentacja i zapisy SZBI / bezpieczeństwa informacji</w:t>
      </w:r>
      <w:r w:rsidRPr="001428FD">
        <w:rPr>
          <w:rFonts w:ascii="Arial" w:eastAsia="Times New Roman" w:hAnsi="Arial" w:cs="Arial"/>
        </w:rPr>
        <w:t xml:space="preserve"> – ocena kompletności, aktualności i spójności z praktyką funkcjonowania systemu.</w:t>
      </w:r>
    </w:p>
    <w:p w14:paraId="2933B025"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3.2. Zarządzanie ciągłością działania (BCMS) – ISO 22301</w:t>
      </w:r>
    </w:p>
    <w:p w14:paraId="3EF94F96"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Audyt obejmuje ocenę, czy organizacja:</w:t>
      </w:r>
    </w:p>
    <w:p w14:paraId="7D6F06A7" w14:textId="77777777" w:rsidR="000C7BCF" w:rsidRPr="001428FD" w:rsidRDefault="000C7BCF" w:rsidP="0019335C">
      <w:pPr>
        <w:numPr>
          <w:ilvl w:val="0"/>
          <w:numId w:val="61"/>
        </w:numPr>
        <w:spacing w:before="100" w:beforeAutospacing="1" w:after="100" w:afterAutospacing="1"/>
        <w:rPr>
          <w:rFonts w:ascii="Arial" w:eastAsia="Times New Roman" w:hAnsi="Arial" w:cs="Arial"/>
        </w:rPr>
      </w:pPr>
      <w:r w:rsidRPr="001428FD">
        <w:rPr>
          <w:rFonts w:ascii="Arial" w:eastAsia="Times New Roman" w:hAnsi="Arial" w:cs="Arial"/>
        </w:rPr>
        <w:t>określiła kontekst, strony zainteresowane oraz zakres systemu zarządzania ciągłością działania (BCMS),</w:t>
      </w:r>
    </w:p>
    <w:p w14:paraId="275F3AB7" w14:textId="77777777" w:rsidR="000C7BCF" w:rsidRPr="001428FD" w:rsidRDefault="000C7BCF" w:rsidP="0019335C">
      <w:pPr>
        <w:numPr>
          <w:ilvl w:val="0"/>
          <w:numId w:val="61"/>
        </w:numPr>
        <w:spacing w:before="100" w:beforeAutospacing="1" w:after="100" w:afterAutospacing="1"/>
        <w:rPr>
          <w:rFonts w:ascii="Arial" w:eastAsia="Times New Roman" w:hAnsi="Arial" w:cs="Arial"/>
        </w:rPr>
      </w:pPr>
      <w:r w:rsidRPr="001428FD">
        <w:rPr>
          <w:rFonts w:ascii="Arial" w:eastAsia="Times New Roman" w:hAnsi="Arial" w:cs="Arial"/>
        </w:rPr>
        <w:t>przeprowadza analizę wpływu biznesowego (BIA) i ocenę ryzyka zakłóceń, w tym dla systemów IT i procesów krytycznych,</w:t>
      </w:r>
    </w:p>
    <w:p w14:paraId="0B5C56AD" w14:textId="77777777" w:rsidR="000C7BCF" w:rsidRPr="001428FD" w:rsidRDefault="000C7BCF" w:rsidP="0019335C">
      <w:pPr>
        <w:numPr>
          <w:ilvl w:val="0"/>
          <w:numId w:val="61"/>
        </w:numPr>
        <w:spacing w:before="100" w:beforeAutospacing="1" w:after="100" w:afterAutospacing="1"/>
        <w:rPr>
          <w:rFonts w:ascii="Arial" w:eastAsia="Times New Roman" w:hAnsi="Arial" w:cs="Arial"/>
        </w:rPr>
      </w:pPr>
      <w:r w:rsidRPr="001428FD">
        <w:rPr>
          <w:rFonts w:ascii="Arial" w:eastAsia="Times New Roman" w:hAnsi="Arial" w:cs="Arial"/>
        </w:rPr>
        <w:t>zdefiniowała strategie i rozwiązania ciągłości działania, plany ciągłości i procedury reagowania, program ćwiczeń oraz proces oceny skuteczności BCMS,</w:t>
      </w:r>
    </w:p>
    <w:p w14:paraId="7075D64E" w14:textId="77777777" w:rsidR="000C7BCF" w:rsidRPr="001428FD" w:rsidRDefault="000C7BCF" w:rsidP="0019335C">
      <w:pPr>
        <w:numPr>
          <w:ilvl w:val="0"/>
          <w:numId w:val="61"/>
        </w:numPr>
        <w:spacing w:before="100" w:beforeAutospacing="1" w:after="100" w:afterAutospacing="1"/>
        <w:rPr>
          <w:rFonts w:ascii="Arial" w:eastAsia="Times New Roman" w:hAnsi="Arial" w:cs="Arial"/>
        </w:rPr>
      </w:pPr>
      <w:r w:rsidRPr="001428FD">
        <w:rPr>
          <w:rFonts w:ascii="Arial" w:eastAsia="Times New Roman" w:hAnsi="Arial" w:cs="Arial"/>
        </w:rPr>
        <w:t>prowadzi monitorowanie, audyty wewnętrzne, przeglądy zarządzania oraz działania korygujące w obszarze ciągłości działania.</w:t>
      </w:r>
    </w:p>
    <w:p w14:paraId="73AB55A9"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3.3. Zarządzanie sztuczną inteligencją (AI) – ISO 42001</w:t>
      </w:r>
    </w:p>
    <w:p w14:paraId="0F0220D2"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Audyt obejmuje ocenę, czy dla rozwiązań AI (np. systemy wspomagania diagnostyki, triage, analizy obrazów, scoring ryzyka, systemy wspierające decyzje kliniczne):</w:t>
      </w:r>
    </w:p>
    <w:p w14:paraId="5FB1C578" w14:textId="77777777" w:rsidR="000C7BCF" w:rsidRPr="001428FD" w:rsidRDefault="000C7BCF" w:rsidP="0019335C">
      <w:pPr>
        <w:numPr>
          <w:ilvl w:val="0"/>
          <w:numId w:val="62"/>
        </w:numPr>
        <w:spacing w:before="100" w:beforeAutospacing="1" w:after="100" w:afterAutospacing="1"/>
        <w:rPr>
          <w:rFonts w:ascii="Arial" w:eastAsia="Times New Roman" w:hAnsi="Arial" w:cs="Arial"/>
        </w:rPr>
      </w:pPr>
      <w:r w:rsidRPr="001428FD">
        <w:rPr>
          <w:rFonts w:ascii="Arial" w:eastAsia="Times New Roman" w:hAnsi="Arial" w:cs="Arial"/>
        </w:rPr>
        <w:t>istnieje formalny system zarządzania AI (polityka, cele, role, odpowiedzialności, nadzór),</w:t>
      </w:r>
    </w:p>
    <w:p w14:paraId="41F17ABD" w14:textId="77777777" w:rsidR="000C7BCF" w:rsidRPr="001428FD" w:rsidRDefault="000C7BCF" w:rsidP="0019335C">
      <w:pPr>
        <w:numPr>
          <w:ilvl w:val="0"/>
          <w:numId w:val="62"/>
        </w:numPr>
        <w:spacing w:before="100" w:beforeAutospacing="1" w:after="100" w:afterAutospacing="1"/>
        <w:rPr>
          <w:rFonts w:ascii="Arial" w:eastAsia="Times New Roman" w:hAnsi="Arial" w:cs="Arial"/>
        </w:rPr>
      </w:pPr>
      <w:r w:rsidRPr="001428FD">
        <w:rPr>
          <w:rFonts w:ascii="Arial" w:eastAsia="Times New Roman" w:hAnsi="Arial" w:cs="Arial"/>
        </w:rPr>
        <w:t>prowadzone jest zarządzanie ryzykiem AI, w tym ryzykiem dla praw i wolności pacjentów, bezpieczeństwa klinicznego oraz zgodności z RODO i przepisami sektorowymi,</w:t>
      </w:r>
    </w:p>
    <w:p w14:paraId="67FE7EF2" w14:textId="77777777" w:rsidR="000C7BCF" w:rsidRPr="001428FD" w:rsidRDefault="000C7BCF" w:rsidP="0019335C">
      <w:pPr>
        <w:numPr>
          <w:ilvl w:val="0"/>
          <w:numId w:val="62"/>
        </w:numPr>
        <w:spacing w:before="100" w:beforeAutospacing="1" w:after="100" w:afterAutospacing="1"/>
        <w:rPr>
          <w:rFonts w:ascii="Arial" w:eastAsia="Times New Roman" w:hAnsi="Arial" w:cs="Arial"/>
        </w:rPr>
      </w:pPr>
      <w:r w:rsidRPr="001428FD">
        <w:rPr>
          <w:rFonts w:ascii="Arial" w:eastAsia="Times New Roman" w:hAnsi="Arial" w:cs="Arial"/>
        </w:rPr>
        <w:t>zapewniono nadzór nad danymi treningowymi i eksploatacyjnymi, transparentność modeli, walidację i monitoring działania AI,</w:t>
      </w:r>
    </w:p>
    <w:p w14:paraId="29590566" w14:textId="77777777" w:rsidR="000C7BCF" w:rsidRPr="001428FD" w:rsidRDefault="000C7BCF" w:rsidP="0019335C">
      <w:pPr>
        <w:numPr>
          <w:ilvl w:val="0"/>
          <w:numId w:val="62"/>
        </w:numPr>
        <w:spacing w:before="100" w:beforeAutospacing="1" w:after="100" w:afterAutospacing="1"/>
        <w:rPr>
          <w:rFonts w:ascii="Arial" w:eastAsia="Times New Roman" w:hAnsi="Arial" w:cs="Arial"/>
        </w:rPr>
      </w:pPr>
      <w:r w:rsidRPr="001428FD">
        <w:rPr>
          <w:rFonts w:ascii="Arial" w:eastAsia="Times New Roman" w:hAnsi="Arial" w:cs="Arial"/>
        </w:rPr>
        <w:t>istnieją procedury reagowania na incydenty związane z AI oraz mechanizmy ciągłego doskonalenia systemu AI,</w:t>
      </w:r>
    </w:p>
    <w:p w14:paraId="5730DAB7" w14:textId="77777777" w:rsidR="000C7BCF" w:rsidRPr="001428FD" w:rsidRDefault="000C7BCF" w:rsidP="0019335C">
      <w:pPr>
        <w:numPr>
          <w:ilvl w:val="0"/>
          <w:numId w:val="62"/>
        </w:numPr>
        <w:spacing w:before="100" w:beforeAutospacing="1" w:after="100" w:afterAutospacing="1"/>
        <w:rPr>
          <w:rFonts w:ascii="Arial" w:eastAsia="Times New Roman" w:hAnsi="Arial" w:cs="Arial"/>
        </w:rPr>
      </w:pPr>
      <w:r w:rsidRPr="001428FD">
        <w:rPr>
          <w:rFonts w:ascii="Arial" w:eastAsia="Times New Roman" w:hAnsi="Arial" w:cs="Arial"/>
        </w:rPr>
        <w:t>zapewniono powiązanie systemu zarządzania AI z SZBI (ISO 27001) oraz BCMS (ISO 22301).</w:t>
      </w:r>
    </w:p>
    <w:p w14:paraId="08439552"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lastRenderedPageBreak/>
        <w:t>3.4. Dostępność cyfrowa – WCAG 2.1</w:t>
      </w:r>
    </w:p>
    <w:p w14:paraId="23C4216A"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Audyt obejmuje weryfikację zgodności z WCAG 2.1 (co najmniej poziom AA) w zakresie:</w:t>
      </w:r>
    </w:p>
    <w:p w14:paraId="3642A2F2" w14:textId="77777777" w:rsidR="000C7BCF" w:rsidRPr="001428FD" w:rsidRDefault="000C7BCF" w:rsidP="0019335C">
      <w:pPr>
        <w:numPr>
          <w:ilvl w:val="0"/>
          <w:numId w:val="63"/>
        </w:numPr>
        <w:spacing w:before="100" w:beforeAutospacing="1" w:after="100" w:afterAutospacing="1"/>
        <w:rPr>
          <w:rFonts w:ascii="Arial" w:eastAsia="Times New Roman" w:hAnsi="Arial" w:cs="Arial"/>
        </w:rPr>
      </w:pPr>
      <w:r w:rsidRPr="001428FD">
        <w:rPr>
          <w:rFonts w:ascii="Arial" w:eastAsia="Times New Roman" w:hAnsi="Arial" w:cs="Arial"/>
          <w:b/>
          <w:bCs/>
        </w:rPr>
        <w:t>Strony internetowej szpitala</w:t>
      </w:r>
      <w:r w:rsidRPr="001428FD">
        <w:rPr>
          <w:rFonts w:ascii="Arial" w:eastAsia="Times New Roman" w:hAnsi="Arial" w:cs="Arial"/>
        </w:rPr>
        <w:t xml:space="preserve"> – serwisy publiczne, formularze, treści informacyjne,</w:t>
      </w:r>
    </w:p>
    <w:p w14:paraId="3571E3AC" w14:textId="77777777" w:rsidR="000C7BCF" w:rsidRPr="001428FD" w:rsidRDefault="000C7BCF" w:rsidP="0019335C">
      <w:pPr>
        <w:numPr>
          <w:ilvl w:val="0"/>
          <w:numId w:val="63"/>
        </w:numPr>
        <w:spacing w:before="100" w:beforeAutospacing="1" w:after="100" w:afterAutospacing="1"/>
        <w:rPr>
          <w:rFonts w:ascii="Arial" w:eastAsia="Times New Roman" w:hAnsi="Arial" w:cs="Arial"/>
        </w:rPr>
      </w:pPr>
      <w:r>
        <w:rPr>
          <w:rFonts w:ascii="Arial" w:eastAsia="Times New Roman" w:hAnsi="Arial" w:cs="Arial"/>
          <w:b/>
          <w:bCs/>
        </w:rPr>
        <w:t xml:space="preserve">Biuletynu </w:t>
      </w:r>
      <w:r w:rsidRPr="001428FD">
        <w:rPr>
          <w:rFonts w:ascii="Arial" w:eastAsia="Times New Roman" w:hAnsi="Arial" w:cs="Arial"/>
          <w:b/>
          <w:bCs/>
        </w:rPr>
        <w:t>Informacji Publicznej (BIP)</w:t>
      </w:r>
      <w:r w:rsidRPr="001428FD">
        <w:rPr>
          <w:rFonts w:ascii="Arial" w:eastAsia="Times New Roman" w:hAnsi="Arial" w:cs="Arial"/>
        </w:rPr>
        <w:t xml:space="preserve"> – struktura, nawigacja, publikowane dokumenty,</w:t>
      </w:r>
    </w:p>
    <w:p w14:paraId="6D381B71" w14:textId="77777777" w:rsidR="000C7BCF" w:rsidRPr="001428FD" w:rsidRDefault="000C7BCF" w:rsidP="0019335C">
      <w:pPr>
        <w:numPr>
          <w:ilvl w:val="0"/>
          <w:numId w:val="63"/>
        </w:numPr>
        <w:spacing w:before="100" w:beforeAutospacing="1" w:after="100" w:afterAutospacing="1"/>
        <w:rPr>
          <w:rFonts w:ascii="Arial" w:eastAsia="Times New Roman" w:hAnsi="Arial" w:cs="Arial"/>
        </w:rPr>
      </w:pPr>
      <w:r w:rsidRPr="001428FD">
        <w:rPr>
          <w:rFonts w:ascii="Arial" w:eastAsia="Times New Roman" w:hAnsi="Arial" w:cs="Arial"/>
          <w:b/>
          <w:bCs/>
        </w:rPr>
        <w:t>Dokumentacji SZBI udostępnianej użytkownikom</w:t>
      </w:r>
      <w:r w:rsidRPr="001428FD">
        <w:rPr>
          <w:rFonts w:ascii="Arial" w:eastAsia="Times New Roman" w:hAnsi="Arial" w:cs="Arial"/>
        </w:rPr>
        <w:t xml:space="preserve"> – polityki, instrukcje, procedury, komunikaty, w szczególności pod kątem:</w:t>
      </w:r>
    </w:p>
    <w:p w14:paraId="1C81B5B7"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struktury nagłówków,</w:t>
      </w:r>
    </w:p>
    <w:p w14:paraId="3724E41B"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kontrastu i czytelności,</w:t>
      </w:r>
    </w:p>
    <w:p w14:paraId="1D4FA33F"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alternatywnych opisów dla grafiki i multimediów,</w:t>
      </w:r>
    </w:p>
    <w:p w14:paraId="13366DA6"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dostępności dla czytników ekranu,</w:t>
      </w:r>
    </w:p>
    <w:p w14:paraId="2A1930E7"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obsługi z klawiatury,</w:t>
      </w:r>
    </w:p>
    <w:p w14:paraId="2375DF38" w14:textId="77777777" w:rsidR="000C7BCF" w:rsidRPr="001428FD" w:rsidRDefault="000C7BCF" w:rsidP="0019335C">
      <w:pPr>
        <w:numPr>
          <w:ilvl w:val="1"/>
          <w:numId w:val="63"/>
        </w:numPr>
        <w:spacing w:before="100" w:beforeAutospacing="1" w:after="100" w:afterAutospacing="1"/>
        <w:rPr>
          <w:rFonts w:ascii="Arial" w:eastAsia="Times New Roman" w:hAnsi="Arial" w:cs="Arial"/>
        </w:rPr>
      </w:pPr>
      <w:r w:rsidRPr="001428FD">
        <w:rPr>
          <w:rFonts w:ascii="Arial" w:eastAsia="Times New Roman" w:hAnsi="Arial" w:cs="Arial"/>
        </w:rPr>
        <w:t>dostępności plików PDF i dokumentów Office.</w:t>
      </w:r>
    </w:p>
    <w:p w14:paraId="7C011DE3" w14:textId="77777777" w:rsidR="000C7BCF" w:rsidRPr="001428FD" w:rsidRDefault="000C7BCF" w:rsidP="000C7BCF">
      <w:pPr>
        <w:spacing w:before="100" w:beforeAutospacing="1" w:after="100" w:afterAutospacing="1"/>
        <w:outlineLvl w:val="0"/>
        <w:rPr>
          <w:rFonts w:ascii="Arial" w:eastAsia="Times New Roman" w:hAnsi="Arial" w:cs="Arial"/>
          <w:b/>
          <w:bCs/>
          <w:kern w:val="36"/>
        </w:rPr>
      </w:pPr>
      <w:r w:rsidRPr="001428FD">
        <w:rPr>
          <w:rFonts w:ascii="Arial" w:eastAsia="Times New Roman" w:hAnsi="Arial" w:cs="Arial"/>
          <w:b/>
          <w:bCs/>
          <w:kern w:val="36"/>
        </w:rPr>
        <w:t>4. WYMAGANIA WOBEC WYKONAWCY</w:t>
      </w:r>
    </w:p>
    <w:p w14:paraId="51E496A8"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4.1. Status i kompetencje</w:t>
      </w:r>
    </w:p>
    <w:p w14:paraId="49749B59"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Zamawiający dopuszcza realizację zamówienia przez:</w:t>
      </w:r>
    </w:p>
    <w:p w14:paraId="197889E3" w14:textId="77777777" w:rsidR="000C7BCF" w:rsidRPr="001428FD" w:rsidRDefault="000C7BCF" w:rsidP="0019335C">
      <w:pPr>
        <w:numPr>
          <w:ilvl w:val="0"/>
          <w:numId w:val="64"/>
        </w:numPr>
        <w:spacing w:before="100" w:beforeAutospacing="1" w:after="100" w:afterAutospacing="1"/>
        <w:rPr>
          <w:rFonts w:ascii="Arial" w:eastAsia="Times New Roman" w:hAnsi="Arial" w:cs="Arial"/>
        </w:rPr>
      </w:pPr>
      <w:r w:rsidRPr="001428FD">
        <w:rPr>
          <w:rFonts w:ascii="Arial" w:eastAsia="Times New Roman" w:hAnsi="Arial" w:cs="Arial"/>
          <w:b/>
          <w:bCs/>
        </w:rPr>
        <w:t>Jednostkę oceniającą zgodność</w:t>
      </w:r>
      <w:r w:rsidRPr="001428FD">
        <w:rPr>
          <w:rFonts w:ascii="Arial" w:eastAsia="Times New Roman" w:hAnsi="Arial" w:cs="Arial"/>
        </w:rPr>
        <w:t xml:space="preserve"> posiadającą akredytację w zakresie audytów bezpieczeństwa systemów informacyjnych, SZBI, BCMS lub systemów AI, albo równoważną,</w:t>
      </w:r>
    </w:p>
    <w:p w14:paraId="404E9A2A"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lub</w:t>
      </w:r>
    </w:p>
    <w:p w14:paraId="227D08CA" w14:textId="77777777" w:rsidR="000C7BCF" w:rsidRPr="001428FD" w:rsidRDefault="000C7BCF" w:rsidP="0019335C">
      <w:pPr>
        <w:numPr>
          <w:ilvl w:val="0"/>
          <w:numId w:val="65"/>
        </w:numPr>
        <w:spacing w:before="100" w:beforeAutospacing="1" w:after="100" w:afterAutospacing="1"/>
        <w:rPr>
          <w:rFonts w:ascii="Arial" w:eastAsia="Times New Roman" w:hAnsi="Arial" w:cs="Arial"/>
        </w:rPr>
      </w:pPr>
      <w:r w:rsidRPr="001428FD">
        <w:rPr>
          <w:rFonts w:ascii="Arial" w:eastAsia="Times New Roman" w:hAnsi="Arial" w:cs="Arial"/>
          <w:b/>
          <w:bCs/>
        </w:rPr>
        <w:t>Zespół audytorów</w:t>
      </w:r>
      <w:r w:rsidRPr="001428FD">
        <w:rPr>
          <w:rFonts w:ascii="Arial" w:eastAsia="Times New Roman" w:hAnsi="Arial" w:cs="Arial"/>
        </w:rPr>
        <w:t xml:space="preserve"> (podmiot doradczy / audytorski) spełniający określone wymagania liczebne i kwalifikacyjne.</w:t>
      </w:r>
    </w:p>
    <w:p w14:paraId="31C6E475"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4.2. Wymagania szczegółowe – kompetencje i liczebność zespołu</w:t>
      </w:r>
    </w:p>
    <w:p w14:paraId="36372363"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Wykonawca musi dysponować:</w:t>
      </w:r>
    </w:p>
    <w:p w14:paraId="7C55605B" w14:textId="3EDACCD2"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 xml:space="preserve">doświadczeniem w realizacji co najmniej 5 audytów bezpieczeństwa informacji / SZBI w podmiotach medycznych lub </w:t>
      </w:r>
      <w:r>
        <w:rPr>
          <w:rFonts w:ascii="Arial" w:eastAsia="Times New Roman" w:hAnsi="Arial" w:cs="Arial"/>
        </w:rPr>
        <w:t xml:space="preserve">organizacjach </w:t>
      </w:r>
      <w:r w:rsidRPr="001428FD">
        <w:rPr>
          <w:rFonts w:ascii="Arial" w:eastAsia="Times New Roman" w:hAnsi="Arial" w:cs="Arial"/>
        </w:rPr>
        <w:t>o podobnym profilu w ciągu ostatnich 3 lat,</w:t>
      </w:r>
    </w:p>
    <w:p w14:paraId="725E89A1" w14:textId="79C0A6F9"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doświadczeniem w realizacji co najmniej 3 audytów lub projektów wdrożeniowych systemu zarządzania ciągłością działania (BCMS) zgodnie z ISO 22301,</w:t>
      </w:r>
      <w:r w:rsidRPr="00FF45A3">
        <w:t xml:space="preserve"> </w:t>
      </w:r>
      <w:r w:rsidRPr="00FF45A3">
        <w:rPr>
          <w:rFonts w:ascii="Arial" w:eastAsia="Times New Roman" w:hAnsi="Arial" w:cs="Arial"/>
        </w:rPr>
        <w:t>w podmiotach medycznych lub</w:t>
      </w:r>
      <w:r>
        <w:rPr>
          <w:rFonts w:ascii="Arial" w:eastAsia="Times New Roman" w:hAnsi="Arial" w:cs="Arial"/>
        </w:rPr>
        <w:t xml:space="preserve"> podmiotach </w:t>
      </w:r>
      <w:r w:rsidRPr="00FF45A3">
        <w:rPr>
          <w:rFonts w:ascii="Arial" w:eastAsia="Times New Roman" w:hAnsi="Arial" w:cs="Arial"/>
        </w:rPr>
        <w:t xml:space="preserve"> o podobnym profilu w ciągu ostatnich 3 lat,</w:t>
      </w:r>
    </w:p>
    <w:p w14:paraId="2FD2C805" w14:textId="6360FCE0"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doświadczeniem w realizacji co najmniej 2 audytów dostępności cyfrowej (WCAG 2.1),</w:t>
      </w:r>
      <w:r>
        <w:rPr>
          <w:rFonts w:ascii="Arial" w:eastAsia="Times New Roman" w:hAnsi="Arial" w:cs="Arial"/>
        </w:rPr>
        <w:t xml:space="preserve"> w podmiotach publicznych w ciągu ostatnich 3 lat,</w:t>
      </w:r>
    </w:p>
    <w:p w14:paraId="44503C43" w14:textId="072D8651"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co najmniej 5 audytorami posiadającymi ważny certyfikat audytora wewnętrznego ISO 42001,</w:t>
      </w:r>
    </w:p>
    <w:p w14:paraId="5524A503" w14:textId="5A8310A7"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co najmniej 5 audytorami wiodącymi ISO 22301,</w:t>
      </w:r>
    </w:p>
    <w:p w14:paraId="79DB59A6" w14:textId="59EE8780" w:rsidR="000C7BCF" w:rsidRPr="00FF45A3"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t>co najmniej 5 audytorami spełniającymi wymagania art. 15 ust. 2–3 ustawy z dnia 5 lipca 2018 r. o krajowym systemie cyberbezpieczeństwa (KSC),</w:t>
      </w:r>
      <w:r>
        <w:rPr>
          <w:rFonts w:ascii="Arial" w:eastAsia="Times New Roman" w:hAnsi="Arial" w:cs="Arial"/>
        </w:rPr>
        <w:t xml:space="preserve"> </w:t>
      </w:r>
      <w:r w:rsidRPr="00FF45A3">
        <w:rPr>
          <w:rFonts w:ascii="Arial" w:eastAsia="Times New Roman" w:hAnsi="Arial" w:cs="Arial"/>
        </w:rPr>
        <w:t>tj. posiadającymi:</w:t>
      </w:r>
    </w:p>
    <w:p w14:paraId="6F0B3548" w14:textId="77777777" w:rsidR="000C7BCF" w:rsidRPr="00FF45A3" w:rsidRDefault="000C7BCF" w:rsidP="0019335C">
      <w:pPr>
        <w:numPr>
          <w:ilvl w:val="0"/>
          <w:numId w:val="70"/>
        </w:numPr>
        <w:spacing w:before="100" w:beforeAutospacing="1" w:after="100" w:afterAutospacing="1"/>
        <w:rPr>
          <w:rFonts w:ascii="Arial" w:eastAsia="Times New Roman" w:hAnsi="Arial" w:cs="Arial"/>
        </w:rPr>
      </w:pPr>
      <w:r w:rsidRPr="00FF45A3">
        <w:rPr>
          <w:rFonts w:ascii="Arial" w:eastAsia="Times New Roman" w:hAnsi="Arial" w:cs="Arial"/>
        </w:rPr>
        <w:t>certyfikaty określone w przepisach wydanych na podstawie art. 15 ust. 8 KSC, lub</w:t>
      </w:r>
    </w:p>
    <w:p w14:paraId="1C07EE4A" w14:textId="77777777" w:rsidR="000C7BCF" w:rsidRPr="00FF45A3" w:rsidRDefault="000C7BCF" w:rsidP="0019335C">
      <w:pPr>
        <w:numPr>
          <w:ilvl w:val="0"/>
          <w:numId w:val="70"/>
        </w:numPr>
        <w:spacing w:before="100" w:beforeAutospacing="1" w:after="100" w:afterAutospacing="1"/>
        <w:rPr>
          <w:rFonts w:ascii="Arial" w:eastAsia="Times New Roman" w:hAnsi="Arial" w:cs="Arial"/>
        </w:rPr>
      </w:pPr>
      <w:r w:rsidRPr="00FF45A3">
        <w:rPr>
          <w:rFonts w:ascii="Arial" w:eastAsia="Times New Roman" w:hAnsi="Arial" w:cs="Arial"/>
        </w:rPr>
        <w:t>co najmniej trzyletnią praktykę w zakresie audytu bezpieczeństwa systemów informacyjnych, lub</w:t>
      </w:r>
    </w:p>
    <w:p w14:paraId="774D4C58" w14:textId="77777777" w:rsidR="000C7BCF" w:rsidRPr="001428FD" w:rsidRDefault="000C7BCF" w:rsidP="0019335C">
      <w:pPr>
        <w:numPr>
          <w:ilvl w:val="0"/>
          <w:numId w:val="70"/>
        </w:numPr>
        <w:spacing w:before="100" w:beforeAutospacing="1" w:after="100" w:afterAutospacing="1"/>
        <w:rPr>
          <w:rFonts w:ascii="Arial" w:eastAsia="Times New Roman" w:hAnsi="Arial" w:cs="Arial"/>
        </w:rPr>
      </w:pPr>
      <w:r w:rsidRPr="00FF45A3">
        <w:rPr>
          <w:rFonts w:ascii="Arial" w:eastAsia="Times New Roman" w:hAnsi="Arial" w:cs="Arial"/>
        </w:rPr>
        <w:t>co najmniej dwuletnią praktykę w zakresie audytu bezpieczeństwa systemów informacyjnych oraz dyplom ukończenia studiów podyplomowych w zakresie audytu bezpieczeństwa systemów informacyjnych, wydany przez jednostkę uprawnioną do nadawania stopnia doktora nauk ekonomicznych, technicznych lub prawnych .</w:t>
      </w:r>
    </w:p>
    <w:p w14:paraId="6B76C666" w14:textId="77777777" w:rsidR="000C7BCF" w:rsidRPr="001428FD" w:rsidRDefault="000C7BCF" w:rsidP="0019335C">
      <w:pPr>
        <w:numPr>
          <w:ilvl w:val="0"/>
          <w:numId w:val="66"/>
        </w:numPr>
        <w:spacing w:before="100" w:beforeAutospacing="1" w:after="100" w:afterAutospacing="1"/>
        <w:rPr>
          <w:rFonts w:ascii="Arial" w:eastAsia="Times New Roman" w:hAnsi="Arial" w:cs="Arial"/>
        </w:rPr>
      </w:pPr>
      <w:r w:rsidRPr="001428FD">
        <w:rPr>
          <w:rFonts w:ascii="Arial" w:eastAsia="Times New Roman" w:hAnsi="Arial" w:cs="Arial"/>
        </w:rPr>
        <w:lastRenderedPageBreak/>
        <w:t>zobowiązaniem do zachowania poufności informacji uzyskanych w związku z realizacją zamówienia.</w:t>
      </w:r>
    </w:p>
    <w:p w14:paraId="46A62FC4" w14:textId="77777777" w:rsidR="000C7BCF" w:rsidRPr="001428FD" w:rsidRDefault="000C7BCF" w:rsidP="000C7BCF">
      <w:pPr>
        <w:spacing w:before="100" w:beforeAutospacing="1" w:after="100" w:afterAutospacing="1"/>
        <w:outlineLvl w:val="1"/>
        <w:rPr>
          <w:rFonts w:ascii="Arial" w:eastAsia="Times New Roman" w:hAnsi="Arial" w:cs="Arial"/>
          <w:b/>
          <w:bCs/>
        </w:rPr>
      </w:pPr>
      <w:r w:rsidRPr="001428FD">
        <w:rPr>
          <w:rFonts w:ascii="Arial" w:eastAsia="Times New Roman" w:hAnsi="Arial" w:cs="Arial"/>
          <w:b/>
          <w:bCs/>
        </w:rPr>
        <w:t>4.3. Wymagane dokumenty</w:t>
      </w:r>
    </w:p>
    <w:p w14:paraId="70833DA7" w14:textId="77777777" w:rsidR="000C7BCF" w:rsidRPr="001428FD" w:rsidRDefault="000C7BCF" w:rsidP="000C7BCF">
      <w:pPr>
        <w:spacing w:before="100" w:beforeAutospacing="1" w:after="100" w:afterAutospacing="1"/>
        <w:rPr>
          <w:rFonts w:ascii="Arial" w:eastAsia="Times New Roman" w:hAnsi="Arial" w:cs="Arial"/>
        </w:rPr>
      </w:pPr>
      <w:r w:rsidRPr="001428FD">
        <w:rPr>
          <w:rFonts w:ascii="Arial" w:eastAsia="Times New Roman" w:hAnsi="Arial" w:cs="Arial"/>
        </w:rPr>
        <w:t>Do oferty Wykonawca dołącza:</w:t>
      </w:r>
    </w:p>
    <w:p w14:paraId="75E12C7F" w14:textId="77777777" w:rsidR="000C7BCF" w:rsidRPr="001428FD" w:rsidRDefault="000C7BCF" w:rsidP="0019335C">
      <w:pPr>
        <w:numPr>
          <w:ilvl w:val="0"/>
          <w:numId w:val="67"/>
        </w:numPr>
        <w:spacing w:before="100" w:beforeAutospacing="1" w:after="100" w:afterAutospacing="1"/>
        <w:rPr>
          <w:rFonts w:ascii="Arial" w:eastAsia="Times New Roman" w:hAnsi="Arial" w:cs="Arial"/>
        </w:rPr>
      </w:pPr>
      <w:r w:rsidRPr="001428FD">
        <w:rPr>
          <w:rFonts w:ascii="Arial" w:eastAsia="Times New Roman" w:hAnsi="Arial" w:cs="Arial"/>
        </w:rPr>
        <w:t>wykaz zrealizowanych audytów,</w:t>
      </w:r>
    </w:p>
    <w:p w14:paraId="5A74F5A7" w14:textId="77777777" w:rsidR="000C7BCF" w:rsidRPr="001428FD" w:rsidRDefault="000C7BCF" w:rsidP="0019335C">
      <w:pPr>
        <w:numPr>
          <w:ilvl w:val="0"/>
          <w:numId w:val="67"/>
        </w:numPr>
        <w:spacing w:before="100" w:beforeAutospacing="1" w:after="100" w:afterAutospacing="1"/>
        <w:rPr>
          <w:rFonts w:ascii="Arial" w:eastAsia="Times New Roman" w:hAnsi="Arial" w:cs="Arial"/>
        </w:rPr>
      </w:pPr>
      <w:r w:rsidRPr="001428FD">
        <w:rPr>
          <w:rFonts w:ascii="Arial" w:eastAsia="Times New Roman" w:hAnsi="Arial" w:cs="Arial"/>
        </w:rPr>
        <w:t>CV kluczowych audytorów,</w:t>
      </w:r>
    </w:p>
    <w:p w14:paraId="5400E8B3" w14:textId="77777777" w:rsidR="000C7BCF" w:rsidRPr="001428FD" w:rsidRDefault="000C7BCF" w:rsidP="0019335C">
      <w:pPr>
        <w:numPr>
          <w:ilvl w:val="0"/>
          <w:numId w:val="67"/>
        </w:numPr>
        <w:spacing w:before="100" w:beforeAutospacing="1" w:after="100" w:afterAutospacing="1"/>
        <w:rPr>
          <w:rFonts w:ascii="Arial" w:eastAsia="Times New Roman" w:hAnsi="Arial" w:cs="Arial"/>
        </w:rPr>
      </w:pPr>
      <w:r w:rsidRPr="001428FD">
        <w:rPr>
          <w:rFonts w:ascii="Arial" w:eastAsia="Times New Roman" w:hAnsi="Arial" w:cs="Arial"/>
        </w:rPr>
        <w:t>kopie certyfikatów i potwierdzeń akredytacji, w tym:</w:t>
      </w:r>
    </w:p>
    <w:p w14:paraId="41EBFD7C" w14:textId="2A748D84" w:rsidR="000C7BCF" w:rsidRPr="001428FD" w:rsidRDefault="000C7BCF" w:rsidP="0019335C">
      <w:pPr>
        <w:numPr>
          <w:ilvl w:val="1"/>
          <w:numId w:val="67"/>
        </w:numPr>
        <w:spacing w:before="100" w:beforeAutospacing="1" w:after="100" w:afterAutospacing="1"/>
        <w:rPr>
          <w:rFonts w:ascii="Arial" w:eastAsia="Times New Roman" w:hAnsi="Arial" w:cs="Arial"/>
        </w:rPr>
      </w:pPr>
      <w:r w:rsidRPr="001428FD">
        <w:rPr>
          <w:rFonts w:ascii="Arial" w:eastAsia="Times New Roman" w:hAnsi="Arial" w:cs="Arial"/>
        </w:rPr>
        <w:t>co najmniej 5 certyfikatów audytora wewnętrznego ISO 42001,</w:t>
      </w:r>
    </w:p>
    <w:p w14:paraId="15684B73" w14:textId="5DB36707" w:rsidR="000C7BCF" w:rsidRPr="001428FD" w:rsidRDefault="000C7BCF" w:rsidP="0019335C">
      <w:pPr>
        <w:numPr>
          <w:ilvl w:val="1"/>
          <w:numId w:val="67"/>
        </w:numPr>
        <w:spacing w:before="100" w:beforeAutospacing="1" w:after="100" w:afterAutospacing="1"/>
        <w:rPr>
          <w:rFonts w:ascii="Arial" w:eastAsia="Times New Roman" w:hAnsi="Arial" w:cs="Arial"/>
        </w:rPr>
      </w:pPr>
      <w:r w:rsidRPr="001428FD">
        <w:rPr>
          <w:rFonts w:ascii="Arial" w:eastAsia="Times New Roman" w:hAnsi="Arial" w:cs="Arial"/>
        </w:rPr>
        <w:t>co najmniej 5 certyfikatów audytora wiodącego ISO 22301,</w:t>
      </w:r>
    </w:p>
    <w:p w14:paraId="5D23469A" w14:textId="5E3B6260" w:rsidR="000C7BCF" w:rsidRPr="001428FD" w:rsidRDefault="000C7BCF" w:rsidP="0019335C">
      <w:pPr>
        <w:numPr>
          <w:ilvl w:val="1"/>
          <w:numId w:val="67"/>
        </w:numPr>
        <w:spacing w:before="100" w:beforeAutospacing="1" w:after="100" w:afterAutospacing="1"/>
        <w:rPr>
          <w:rFonts w:ascii="Arial" w:eastAsia="Times New Roman" w:hAnsi="Arial" w:cs="Arial"/>
        </w:rPr>
      </w:pPr>
      <w:r w:rsidRPr="001428FD">
        <w:rPr>
          <w:rFonts w:ascii="Arial" w:eastAsia="Times New Roman" w:hAnsi="Arial" w:cs="Arial"/>
        </w:rPr>
        <w:t>dokumenty potwierdzające spełnienie wymagań KSC przez co najmniej 5 audytorów,</w:t>
      </w:r>
    </w:p>
    <w:p w14:paraId="2D587B41" w14:textId="77777777" w:rsidR="000C7BCF" w:rsidRPr="001428FD" w:rsidRDefault="000C7BCF" w:rsidP="0019335C">
      <w:pPr>
        <w:numPr>
          <w:ilvl w:val="0"/>
          <w:numId w:val="67"/>
        </w:numPr>
        <w:spacing w:before="100" w:beforeAutospacing="1" w:after="100" w:afterAutospacing="1"/>
        <w:rPr>
          <w:rFonts w:ascii="Arial" w:eastAsia="Times New Roman" w:hAnsi="Arial" w:cs="Arial"/>
        </w:rPr>
      </w:pPr>
      <w:r w:rsidRPr="001428FD">
        <w:rPr>
          <w:rFonts w:ascii="Arial" w:eastAsia="Times New Roman" w:hAnsi="Arial" w:cs="Arial"/>
        </w:rPr>
        <w:t>inne certyfikaty (np. ISO 27001 Lead Auditor, certyfikaty z zakresu WCAG),</w:t>
      </w:r>
    </w:p>
    <w:p w14:paraId="367D4960" w14:textId="77777777" w:rsidR="000C7BCF" w:rsidRDefault="000C7BCF" w:rsidP="0019335C">
      <w:pPr>
        <w:numPr>
          <w:ilvl w:val="0"/>
          <w:numId w:val="67"/>
        </w:numPr>
        <w:spacing w:before="100" w:beforeAutospacing="1" w:after="100" w:afterAutospacing="1"/>
        <w:rPr>
          <w:rFonts w:ascii="Arial" w:eastAsia="Times New Roman" w:hAnsi="Arial" w:cs="Arial"/>
        </w:rPr>
      </w:pPr>
      <w:r w:rsidRPr="001428FD">
        <w:rPr>
          <w:rFonts w:ascii="Arial" w:eastAsia="Times New Roman" w:hAnsi="Arial" w:cs="Arial"/>
        </w:rPr>
        <w:t>oświadczenia o zachowaniu poufności.</w:t>
      </w:r>
    </w:p>
    <w:p w14:paraId="7F74BCC4" w14:textId="77777777" w:rsidR="000C7BCF" w:rsidRPr="0043639F" w:rsidRDefault="000C7BCF" w:rsidP="000C7BCF">
      <w:pPr>
        <w:spacing w:before="100" w:beforeAutospacing="1" w:after="100" w:afterAutospacing="1"/>
        <w:outlineLvl w:val="0"/>
        <w:rPr>
          <w:rFonts w:ascii="Arial" w:eastAsia="Times New Roman" w:hAnsi="Arial" w:cs="Arial"/>
          <w:b/>
          <w:bCs/>
          <w:kern w:val="36"/>
        </w:rPr>
      </w:pPr>
      <w:r w:rsidRPr="0043639F">
        <w:rPr>
          <w:rFonts w:ascii="Arial" w:eastAsia="Times New Roman" w:hAnsi="Arial" w:cs="Arial"/>
          <w:b/>
          <w:bCs/>
          <w:kern w:val="36"/>
        </w:rPr>
        <w:t>5. METODYKA I SPOSÓB REALIZACJI AUDYTU</w:t>
      </w:r>
    </w:p>
    <w:p w14:paraId="3C7AA3B0" w14:textId="77777777" w:rsidR="000C7BCF" w:rsidRPr="0043639F" w:rsidRDefault="000C7BCF" w:rsidP="000C7BCF">
      <w:pPr>
        <w:spacing w:before="100" w:beforeAutospacing="1" w:after="100" w:afterAutospacing="1"/>
        <w:outlineLvl w:val="1"/>
        <w:rPr>
          <w:rFonts w:ascii="Arial" w:eastAsia="Times New Roman" w:hAnsi="Arial" w:cs="Arial"/>
          <w:b/>
          <w:bCs/>
        </w:rPr>
      </w:pPr>
      <w:r w:rsidRPr="0043639F">
        <w:rPr>
          <w:rFonts w:ascii="Arial" w:eastAsia="Times New Roman" w:hAnsi="Arial" w:cs="Arial"/>
          <w:b/>
          <w:bCs/>
        </w:rPr>
        <w:t>5.1. Etapy realizacji audytu</w:t>
      </w:r>
    </w:p>
    <w:p w14:paraId="47E673C6"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b/>
          <w:bCs/>
        </w:rPr>
        <w:t>Etap 1 – przegląd dokumentacji</w:t>
      </w:r>
      <w:r w:rsidRPr="0043639F">
        <w:rPr>
          <w:rFonts w:ascii="Arial" w:eastAsia="Times New Roman" w:hAnsi="Arial" w:cs="Arial"/>
        </w:rPr>
        <w:br/>
        <w:t>Analiza dokumentacji w zakresie:</w:t>
      </w:r>
    </w:p>
    <w:p w14:paraId="6EF44ECA" w14:textId="77777777" w:rsidR="000C7BCF" w:rsidRPr="0043639F" w:rsidRDefault="000C7BCF" w:rsidP="0019335C">
      <w:pPr>
        <w:numPr>
          <w:ilvl w:val="0"/>
          <w:numId w:val="68"/>
        </w:numPr>
        <w:spacing w:before="100" w:beforeAutospacing="1" w:after="100" w:afterAutospacing="1"/>
        <w:rPr>
          <w:rFonts w:ascii="Arial" w:eastAsia="Times New Roman" w:hAnsi="Arial" w:cs="Arial"/>
        </w:rPr>
      </w:pPr>
      <w:r w:rsidRPr="0043639F">
        <w:rPr>
          <w:rFonts w:ascii="Arial" w:eastAsia="Times New Roman" w:hAnsi="Arial" w:cs="Arial"/>
        </w:rPr>
        <w:t>systemu zarządzania bezpieczeństwem informacji (SZBI),</w:t>
      </w:r>
    </w:p>
    <w:p w14:paraId="2D7F8FBF" w14:textId="77777777" w:rsidR="000C7BCF" w:rsidRPr="0043639F" w:rsidRDefault="000C7BCF" w:rsidP="0019335C">
      <w:pPr>
        <w:numPr>
          <w:ilvl w:val="0"/>
          <w:numId w:val="68"/>
        </w:numPr>
        <w:spacing w:before="100" w:beforeAutospacing="1" w:after="100" w:afterAutospacing="1"/>
        <w:rPr>
          <w:rFonts w:ascii="Arial" w:eastAsia="Times New Roman" w:hAnsi="Arial" w:cs="Arial"/>
        </w:rPr>
      </w:pPr>
      <w:r w:rsidRPr="0043639F">
        <w:rPr>
          <w:rFonts w:ascii="Arial" w:eastAsia="Times New Roman" w:hAnsi="Arial" w:cs="Arial"/>
        </w:rPr>
        <w:t>systemu zarządzania ciągłością działania (BCMS),</w:t>
      </w:r>
    </w:p>
    <w:p w14:paraId="11BA6FAD" w14:textId="77777777" w:rsidR="000C7BCF" w:rsidRPr="0043639F" w:rsidRDefault="000C7BCF" w:rsidP="0019335C">
      <w:pPr>
        <w:numPr>
          <w:ilvl w:val="0"/>
          <w:numId w:val="68"/>
        </w:numPr>
        <w:spacing w:before="100" w:beforeAutospacing="1" w:after="100" w:afterAutospacing="1"/>
        <w:rPr>
          <w:rFonts w:ascii="Arial" w:eastAsia="Times New Roman" w:hAnsi="Arial" w:cs="Arial"/>
        </w:rPr>
      </w:pPr>
      <w:r w:rsidRPr="0043639F">
        <w:rPr>
          <w:rFonts w:ascii="Arial" w:eastAsia="Times New Roman" w:hAnsi="Arial" w:cs="Arial"/>
        </w:rPr>
        <w:t>systemu zarządzania sztuczną inteligencją (AI),</w:t>
      </w:r>
    </w:p>
    <w:p w14:paraId="385AF8CB" w14:textId="77777777" w:rsidR="000C7BCF" w:rsidRPr="0043639F" w:rsidRDefault="000C7BCF" w:rsidP="0019335C">
      <w:pPr>
        <w:numPr>
          <w:ilvl w:val="0"/>
          <w:numId w:val="68"/>
        </w:numPr>
        <w:spacing w:before="100" w:beforeAutospacing="1" w:after="100" w:afterAutospacing="1"/>
        <w:rPr>
          <w:rFonts w:ascii="Arial" w:eastAsia="Times New Roman" w:hAnsi="Arial" w:cs="Arial"/>
        </w:rPr>
      </w:pPr>
      <w:r w:rsidRPr="0043639F">
        <w:rPr>
          <w:rFonts w:ascii="Arial" w:eastAsia="Times New Roman" w:hAnsi="Arial" w:cs="Arial"/>
        </w:rPr>
        <w:t>dokumentów pod kątem zgodności z wymaganiami WCAG 2.1.</w:t>
      </w:r>
    </w:p>
    <w:p w14:paraId="15075F63"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b/>
          <w:bCs/>
        </w:rPr>
        <w:t>Etap 2 – audyt na miejscu</w:t>
      </w:r>
      <w:r w:rsidRPr="0043639F">
        <w:rPr>
          <w:rFonts w:ascii="Arial" w:eastAsia="Times New Roman" w:hAnsi="Arial" w:cs="Arial"/>
        </w:rPr>
        <w:br/>
        <w:t>Przeprowadzenie wywiadów, przeglądu konfiguracji systemów, testów zgodności, analizy próbek zapisów oraz testów dostępności cyfrowej przy użyciu narzędzi automatycznych i manualnych.</w:t>
      </w:r>
    </w:p>
    <w:p w14:paraId="56E3120F"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b/>
          <w:bCs/>
        </w:rPr>
        <w:t>Plan audytu</w:t>
      </w:r>
      <w:r w:rsidRPr="0043639F">
        <w:rPr>
          <w:rFonts w:ascii="Arial" w:eastAsia="Times New Roman" w:hAnsi="Arial" w:cs="Arial"/>
        </w:rPr>
        <w:br/>
        <w:t>Określenie: celów audytu, zakresu, kryteriów oceny, technik audytowych, harmonogramu oraz składu zespołu audytującego.</w:t>
      </w:r>
    </w:p>
    <w:p w14:paraId="6038B306"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b/>
          <w:bCs/>
        </w:rPr>
        <w:t>Techniki audytu wspomagane sieciowo</w:t>
      </w:r>
      <w:r w:rsidRPr="0043639F">
        <w:rPr>
          <w:rFonts w:ascii="Arial" w:eastAsia="Times New Roman" w:hAnsi="Arial" w:cs="Arial"/>
        </w:rPr>
        <w:br/>
        <w:t>Opis wykorzystania telekonferencji oraz zdalnego dostępu do dokumentacji przy zachowaniu integralności procesu audytu.</w:t>
      </w:r>
    </w:p>
    <w:p w14:paraId="7A38C465"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b/>
          <w:bCs/>
        </w:rPr>
        <w:t>Raportowanie</w:t>
      </w:r>
      <w:r w:rsidRPr="0043639F">
        <w:rPr>
          <w:rFonts w:ascii="Arial" w:eastAsia="Times New Roman" w:hAnsi="Arial" w:cs="Arial"/>
        </w:rPr>
        <w:br/>
        <w:t>Przygotowanie raportu zgodnie z dobrymi praktykami audytowania systemów zarządzania.</w:t>
      </w:r>
    </w:p>
    <w:p w14:paraId="6ED34103" w14:textId="77777777" w:rsidR="000C7BCF" w:rsidRPr="0043639F" w:rsidRDefault="000C7BCF" w:rsidP="000C7BCF">
      <w:pPr>
        <w:spacing w:before="100" w:beforeAutospacing="1" w:after="100" w:afterAutospacing="1"/>
        <w:outlineLvl w:val="0"/>
        <w:rPr>
          <w:rFonts w:ascii="Arial" w:eastAsia="Times New Roman" w:hAnsi="Arial" w:cs="Arial"/>
          <w:b/>
          <w:bCs/>
          <w:kern w:val="36"/>
        </w:rPr>
      </w:pPr>
      <w:r w:rsidRPr="0043639F">
        <w:rPr>
          <w:rFonts w:ascii="Arial" w:eastAsia="Times New Roman" w:hAnsi="Arial" w:cs="Arial"/>
          <w:b/>
          <w:bCs/>
          <w:kern w:val="36"/>
        </w:rPr>
        <w:t>6. RAPORT Z AUDYTU</w:t>
      </w:r>
    </w:p>
    <w:p w14:paraId="397206B4" w14:textId="77777777" w:rsidR="000C7BCF" w:rsidRPr="0043639F" w:rsidRDefault="000C7BCF" w:rsidP="000C7BCF">
      <w:pPr>
        <w:spacing w:before="100" w:beforeAutospacing="1" w:after="100" w:afterAutospacing="1"/>
        <w:rPr>
          <w:rFonts w:ascii="Arial" w:eastAsia="Times New Roman" w:hAnsi="Arial" w:cs="Arial"/>
        </w:rPr>
      </w:pPr>
      <w:r w:rsidRPr="0043639F">
        <w:rPr>
          <w:rFonts w:ascii="Arial" w:eastAsia="Times New Roman" w:hAnsi="Arial" w:cs="Arial"/>
        </w:rPr>
        <w:t>Raport z audytu musi zawierać co najmniej:</w:t>
      </w:r>
    </w:p>
    <w:p w14:paraId="6677EF8B"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Streszczenie menedżerskie</w:t>
      </w:r>
      <w:r w:rsidRPr="0043639F">
        <w:rPr>
          <w:rFonts w:ascii="Arial" w:eastAsia="Times New Roman" w:hAnsi="Arial" w:cs="Arial"/>
        </w:rPr>
        <w:t xml:space="preserve"> – główne wnioski, poziom ryzyka, kluczowe niezgodności oraz rekomendacje,</w:t>
      </w:r>
    </w:p>
    <w:p w14:paraId="222DA4A1"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Opis zakresu i celu audytu</w:t>
      </w:r>
      <w:r w:rsidRPr="0043639F">
        <w:rPr>
          <w:rFonts w:ascii="Arial" w:eastAsia="Times New Roman" w:hAnsi="Arial" w:cs="Arial"/>
        </w:rPr>
        <w:t xml:space="preserve"> – zakres organizacyjny i systemowy, cele audytu, kryteria oceny,</w:t>
      </w:r>
    </w:p>
    <w:p w14:paraId="4C117500"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Metodyka audytu</w:t>
      </w:r>
      <w:r w:rsidRPr="0043639F">
        <w:rPr>
          <w:rFonts w:ascii="Arial" w:eastAsia="Times New Roman" w:hAnsi="Arial" w:cs="Arial"/>
        </w:rPr>
        <w:t xml:space="preserve"> – zastosowane techniki audytowe, próbkowanie, wykorzystanie technik zdalnych,</w:t>
      </w:r>
    </w:p>
    <w:p w14:paraId="54C269E6"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Opis stanu obecnego</w:t>
      </w:r>
      <w:r w:rsidRPr="0043639F">
        <w:rPr>
          <w:rFonts w:ascii="Arial" w:eastAsia="Times New Roman" w:hAnsi="Arial" w:cs="Arial"/>
        </w:rPr>
        <w:t xml:space="preserve"> – charakterystyka SZBI, środków bezpieczeństwa i procesów,</w:t>
      </w:r>
    </w:p>
    <w:p w14:paraId="416581C8"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lastRenderedPageBreak/>
        <w:t>Wyniki oceny ryzyka i zabezpieczeń</w:t>
      </w:r>
      <w:r w:rsidRPr="0043639F">
        <w:rPr>
          <w:rFonts w:ascii="Arial" w:eastAsia="Times New Roman" w:hAnsi="Arial" w:cs="Arial"/>
        </w:rPr>
        <w:t xml:space="preserve"> – ocena adekwatności szacowania ryzyka oraz powiązanie zabezpieczeń z ryzykiem,</w:t>
      </w:r>
    </w:p>
    <w:p w14:paraId="6E30BEB4"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Niezgodności i obserwacje</w:t>
      </w:r>
      <w:r w:rsidRPr="0043639F">
        <w:rPr>
          <w:rFonts w:ascii="Arial" w:eastAsia="Times New Roman" w:hAnsi="Arial" w:cs="Arial"/>
        </w:rPr>
        <w:t xml:space="preserve"> – niezgodności z wymaganiami prawnymi, normatywnymi i kontraktowymi, obserwacje pozytywne i obszary do doskonalenia,</w:t>
      </w:r>
    </w:p>
    <w:p w14:paraId="5F10F28E"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Rekomendacje działań korygujących i doskonalących</w:t>
      </w:r>
      <w:r w:rsidRPr="0043639F">
        <w:rPr>
          <w:rFonts w:ascii="Arial" w:eastAsia="Times New Roman" w:hAnsi="Arial" w:cs="Arial"/>
        </w:rPr>
        <w:t xml:space="preserve"> – z priorytetyzacją według ryzyka,</w:t>
      </w:r>
    </w:p>
    <w:p w14:paraId="28361278"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Ocena systemu zarządzania ciągłością działania (BCMS)</w:t>
      </w:r>
      <w:r w:rsidRPr="0043639F">
        <w:rPr>
          <w:rFonts w:ascii="Arial" w:eastAsia="Times New Roman" w:hAnsi="Arial" w:cs="Arial"/>
        </w:rPr>
        <w:t xml:space="preserve"> – zgodność z ISO 22301, w tym: kontekst, strony zainteresowane, zakres BCMS, analiza wpływu biznesowego (BIA), ocena ryzyka zakłóceń, strategie i plany ciągłości, program ćwiczeń, audyty wewnętrzne, przeglądy zarządzania, działania korygujące,</w:t>
      </w:r>
    </w:p>
    <w:p w14:paraId="3D6F5A1D"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Ocena systemu zarządzania AI (ISO 42001)</w:t>
      </w:r>
      <w:r w:rsidRPr="0043639F">
        <w:rPr>
          <w:rFonts w:ascii="Arial" w:eastAsia="Times New Roman" w:hAnsi="Arial" w:cs="Arial"/>
        </w:rPr>
        <w:t xml:space="preserve"> – zgodność z wymaganiami systemu zarządzania AI, w tym polityka i cele, role i odpowiedzialności, zarządzanie ryzykiem AI, nadzór nad danymi i modelami, walidacja, monitoring, reagowanie na incydenty, powiązanie z SZBI i BCMS,</w:t>
      </w:r>
    </w:p>
    <w:p w14:paraId="73E0E02D"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Ocena dostępności cyfrowej (WCAG 2.1)</w:t>
      </w:r>
      <w:r w:rsidRPr="0043639F">
        <w:rPr>
          <w:rFonts w:ascii="Arial" w:eastAsia="Times New Roman" w:hAnsi="Arial" w:cs="Arial"/>
        </w:rPr>
        <w:t xml:space="preserve"> – zgodność strony WWW, BIP i dokumentacji SZBI z wymaganiami WCAG 2.1, w tym zastosowana metodyka testów (narzędzia automatyczne, testy manualne), lista stwierdzonych niezgodności, ocena wpływu na użytkowników oraz rekomendacje działań naprawczych,</w:t>
      </w:r>
    </w:p>
    <w:p w14:paraId="15050FCB" w14:textId="77777777" w:rsidR="000C7BCF" w:rsidRPr="0043639F" w:rsidRDefault="000C7BCF" w:rsidP="0019335C">
      <w:pPr>
        <w:numPr>
          <w:ilvl w:val="0"/>
          <w:numId w:val="69"/>
        </w:numPr>
        <w:spacing w:before="100" w:beforeAutospacing="1" w:after="100" w:afterAutospacing="1"/>
        <w:rPr>
          <w:rFonts w:ascii="Arial" w:eastAsia="Times New Roman" w:hAnsi="Arial" w:cs="Arial"/>
        </w:rPr>
      </w:pPr>
      <w:r w:rsidRPr="0043639F">
        <w:rPr>
          <w:rFonts w:ascii="Arial" w:eastAsia="Times New Roman" w:hAnsi="Arial" w:cs="Arial"/>
          <w:b/>
          <w:bCs/>
        </w:rPr>
        <w:t>Załączniki</w:t>
      </w:r>
      <w:r w:rsidRPr="0043639F">
        <w:rPr>
          <w:rFonts w:ascii="Arial" w:eastAsia="Times New Roman" w:hAnsi="Arial" w:cs="Arial"/>
        </w:rPr>
        <w:t xml:space="preserve"> – listy kontrolne, wykaz dokumentów, wykaz osób uczestniczących w audycie, wyniki testów dostępności (np. zrzuty ekranów, raporty narzędzi).</w:t>
      </w:r>
    </w:p>
    <w:p w14:paraId="7E3B9285" w14:textId="77777777" w:rsidR="000C7BCF" w:rsidRPr="0043639F" w:rsidRDefault="000C7BCF" w:rsidP="000C7BCF">
      <w:pPr>
        <w:spacing w:before="100" w:beforeAutospacing="1" w:after="100" w:afterAutospacing="1"/>
        <w:ind w:left="720"/>
        <w:rPr>
          <w:rFonts w:ascii="Arial" w:eastAsia="Times New Roman" w:hAnsi="Arial" w:cs="Arial"/>
          <w:b/>
        </w:rPr>
      </w:pPr>
      <w:r w:rsidRPr="0043639F">
        <w:rPr>
          <w:rFonts w:ascii="Arial" w:eastAsia="Times New Roman" w:hAnsi="Arial" w:cs="Arial"/>
          <w:b/>
        </w:rPr>
        <w:t>8. Kryteria oceny ofert</w:t>
      </w:r>
    </w:p>
    <w:p w14:paraId="4E70E5DC" w14:textId="77777777" w:rsidR="000C7BCF" w:rsidRPr="0043639F" w:rsidRDefault="000C7BCF" w:rsidP="000C7BCF">
      <w:pPr>
        <w:spacing w:before="100" w:beforeAutospacing="1" w:after="100" w:afterAutospacing="1"/>
        <w:ind w:left="720"/>
        <w:rPr>
          <w:rFonts w:ascii="Arial" w:eastAsia="Times New Roman" w:hAnsi="Arial" w:cs="Arial"/>
          <w:b/>
        </w:rPr>
      </w:pPr>
      <w:r w:rsidRPr="0043639F">
        <w:rPr>
          <w:rFonts w:ascii="Arial" w:eastAsia="Times New Roman" w:hAnsi="Arial" w:cs="Arial"/>
          <w:b/>
        </w:rPr>
        <w:t>8.1. Kryteria i wagi</w:t>
      </w:r>
    </w:p>
    <w:p w14:paraId="5C2F1857" w14:textId="77777777" w:rsidR="000C7BCF" w:rsidRPr="0043639F" w:rsidRDefault="000C7BCF" w:rsidP="000C7BCF">
      <w:pPr>
        <w:spacing w:before="100" w:beforeAutospacing="1" w:after="100" w:afterAutospacing="1"/>
        <w:ind w:left="720"/>
        <w:rPr>
          <w:rFonts w:ascii="Arial" w:eastAsia="Times New Roman" w:hAnsi="Arial" w:cs="Arial"/>
        </w:rPr>
      </w:pPr>
      <w:r>
        <w:rPr>
          <w:rFonts w:ascii="Arial" w:eastAsia="Times New Roman" w:hAnsi="Arial" w:cs="Arial"/>
        </w:rPr>
        <w:t>100 % cena</w:t>
      </w:r>
    </w:p>
    <w:p w14:paraId="15C59F45" w14:textId="77777777" w:rsidR="000C7BCF" w:rsidRPr="0043639F" w:rsidRDefault="000C7BCF" w:rsidP="000C7BCF">
      <w:pPr>
        <w:spacing w:before="100" w:beforeAutospacing="1" w:after="100" w:afterAutospacing="1"/>
        <w:ind w:left="720"/>
        <w:rPr>
          <w:rFonts w:ascii="Arial" w:eastAsia="Times New Roman" w:hAnsi="Arial" w:cs="Arial"/>
        </w:rPr>
      </w:pPr>
    </w:p>
    <w:p w14:paraId="597BCF7D" w14:textId="77777777" w:rsidR="000C7BCF" w:rsidRPr="001359C3" w:rsidRDefault="000C7BCF" w:rsidP="000C7BCF">
      <w:pPr>
        <w:spacing w:before="100" w:beforeAutospacing="1" w:after="100" w:afterAutospacing="1" w:line="360" w:lineRule="auto"/>
        <w:rPr>
          <w:rFonts w:ascii="Arial" w:eastAsia="Times New Roman" w:hAnsi="Arial" w:cs="Arial"/>
        </w:rPr>
      </w:pPr>
    </w:p>
    <w:p w14:paraId="30397983" w14:textId="77777777" w:rsidR="000C7BCF" w:rsidRDefault="000C7BCF" w:rsidP="008750DD">
      <w:pPr>
        <w:jc w:val="right"/>
        <w:rPr>
          <w:rFonts w:ascii="Arial" w:hAnsi="Arial" w:cs="Arial"/>
          <w:b/>
          <w:sz w:val="16"/>
          <w:szCs w:val="16"/>
        </w:rPr>
      </w:pPr>
    </w:p>
    <w:p w14:paraId="27F759E1" w14:textId="77777777" w:rsidR="000C7BCF" w:rsidRDefault="000C7BCF" w:rsidP="008750DD">
      <w:pPr>
        <w:jc w:val="right"/>
        <w:rPr>
          <w:rFonts w:ascii="Arial" w:hAnsi="Arial" w:cs="Arial"/>
          <w:b/>
          <w:sz w:val="16"/>
          <w:szCs w:val="16"/>
        </w:rPr>
      </w:pPr>
    </w:p>
    <w:p w14:paraId="573FC48F" w14:textId="77777777" w:rsidR="000C7BCF" w:rsidRDefault="000C7BCF" w:rsidP="008750DD">
      <w:pPr>
        <w:jc w:val="right"/>
        <w:rPr>
          <w:rFonts w:ascii="Arial" w:hAnsi="Arial" w:cs="Arial"/>
          <w:b/>
          <w:sz w:val="16"/>
          <w:szCs w:val="16"/>
        </w:rPr>
      </w:pPr>
    </w:p>
    <w:p w14:paraId="44648827" w14:textId="77777777" w:rsidR="000C7BCF" w:rsidRDefault="000C7BCF" w:rsidP="008750DD">
      <w:pPr>
        <w:jc w:val="right"/>
        <w:rPr>
          <w:rFonts w:ascii="Arial" w:hAnsi="Arial" w:cs="Arial"/>
          <w:b/>
          <w:sz w:val="16"/>
          <w:szCs w:val="16"/>
        </w:rPr>
      </w:pPr>
    </w:p>
    <w:p w14:paraId="5FC810B7" w14:textId="77777777" w:rsidR="000C7BCF" w:rsidRDefault="000C7BCF" w:rsidP="008750DD">
      <w:pPr>
        <w:jc w:val="right"/>
        <w:rPr>
          <w:rFonts w:ascii="Arial" w:hAnsi="Arial" w:cs="Arial"/>
          <w:b/>
          <w:sz w:val="16"/>
          <w:szCs w:val="16"/>
        </w:rPr>
      </w:pPr>
    </w:p>
    <w:p w14:paraId="19362070" w14:textId="77777777" w:rsidR="000C7BCF" w:rsidRDefault="000C7BCF" w:rsidP="008750DD">
      <w:pPr>
        <w:jc w:val="right"/>
        <w:rPr>
          <w:rFonts w:ascii="Arial" w:hAnsi="Arial" w:cs="Arial"/>
          <w:b/>
          <w:sz w:val="16"/>
          <w:szCs w:val="16"/>
        </w:rPr>
      </w:pPr>
    </w:p>
    <w:p w14:paraId="4C872800" w14:textId="77777777" w:rsidR="000C7BCF" w:rsidRDefault="000C7BCF" w:rsidP="008750DD">
      <w:pPr>
        <w:jc w:val="right"/>
        <w:rPr>
          <w:rFonts w:ascii="Arial" w:hAnsi="Arial" w:cs="Arial"/>
          <w:b/>
          <w:sz w:val="16"/>
          <w:szCs w:val="16"/>
        </w:rPr>
      </w:pPr>
    </w:p>
    <w:p w14:paraId="7816747E" w14:textId="77777777" w:rsidR="000C7BCF" w:rsidRDefault="000C7BCF" w:rsidP="008750DD">
      <w:pPr>
        <w:jc w:val="right"/>
        <w:rPr>
          <w:rFonts w:ascii="Arial" w:hAnsi="Arial" w:cs="Arial"/>
          <w:b/>
          <w:sz w:val="16"/>
          <w:szCs w:val="16"/>
        </w:rPr>
      </w:pPr>
    </w:p>
    <w:p w14:paraId="10800694" w14:textId="77777777" w:rsidR="000C7BCF" w:rsidRDefault="000C7BCF" w:rsidP="008750DD">
      <w:pPr>
        <w:jc w:val="right"/>
        <w:rPr>
          <w:rFonts w:ascii="Arial" w:hAnsi="Arial" w:cs="Arial"/>
          <w:b/>
          <w:sz w:val="16"/>
          <w:szCs w:val="16"/>
        </w:rPr>
      </w:pPr>
    </w:p>
    <w:p w14:paraId="1A891889" w14:textId="77777777" w:rsidR="000C7BCF" w:rsidRDefault="000C7BCF" w:rsidP="008750DD">
      <w:pPr>
        <w:jc w:val="right"/>
        <w:rPr>
          <w:rFonts w:ascii="Arial" w:hAnsi="Arial" w:cs="Arial"/>
          <w:b/>
          <w:sz w:val="16"/>
          <w:szCs w:val="16"/>
        </w:rPr>
      </w:pPr>
    </w:p>
    <w:p w14:paraId="187EFF29" w14:textId="77777777" w:rsidR="000C7BCF" w:rsidRDefault="000C7BCF" w:rsidP="008750DD">
      <w:pPr>
        <w:jc w:val="right"/>
        <w:rPr>
          <w:rFonts w:ascii="Arial" w:hAnsi="Arial" w:cs="Arial"/>
          <w:b/>
          <w:sz w:val="16"/>
          <w:szCs w:val="16"/>
        </w:rPr>
      </w:pPr>
    </w:p>
    <w:p w14:paraId="5B0F94FF" w14:textId="77777777" w:rsidR="000C7BCF" w:rsidRDefault="000C7BCF" w:rsidP="008750DD">
      <w:pPr>
        <w:jc w:val="right"/>
        <w:rPr>
          <w:rFonts w:ascii="Arial" w:hAnsi="Arial" w:cs="Arial"/>
          <w:b/>
          <w:sz w:val="16"/>
          <w:szCs w:val="16"/>
        </w:rPr>
      </w:pPr>
    </w:p>
    <w:p w14:paraId="7FD3D0F3" w14:textId="77777777" w:rsidR="000C7BCF" w:rsidRDefault="000C7BCF" w:rsidP="008750DD">
      <w:pPr>
        <w:jc w:val="right"/>
        <w:rPr>
          <w:rFonts w:ascii="Arial" w:hAnsi="Arial" w:cs="Arial"/>
          <w:b/>
          <w:sz w:val="16"/>
          <w:szCs w:val="16"/>
        </w:rPr>
      </w:pPr>
    </w:p>
    <w:p w14:paraId="7C040411" w14:textId="77777777" w:rsidR="000C7BCF" w:rsidRDefault="000C7BCF" w:rsidP="008750DD">
      <w:pPr>
        <w:jc w:val="right"/>
        <w:rPr>
          <w:rFonts w:ascii="Arial" w:hAnsi="Arial" w:cs="Arial"/>
          <w:b/>
          <w:sz w:val="16"/>
          <w:szCs w:val="16"/>
        </w:rPr>
      </w:pPr>
    </w:p>
    <w:p w14:paraId="411D01E0" w14:textId="77777777" w:rsidR="000C7BCF" w:rsidRDefault="000C7BCF" w:rsidP="008750DD">
      <w:pPr>
        <w:jc w:val="right"/>
        <w:rPr>
          <w:rFonts w:ascii="Arial" w:hAnsi="Arial" w:cs="Arial"/>
          <w:b/>
          <w:sz w:val="16"/>
          <w:szCs w:val="16"/>
        </w:rPr>
      </w:pPr>
    </w:p>
    <w:p w14:paraId="10DDD867" w14:textId="77777777" w:rsidR="000C7BCF" w:rsidRDefault="000C7BCF" w:rsidP="008750DD">
      <w:pPr>
        <w:jc w:val="right"/>
        <w:rPr>
          <w:rFonts w:ascii="Arial" w:hAnsi="Arial" w:cs="Arial"/>
          <w:b/>
          <w:sz w:val="16"/>
          <w:szCs w:val="16"/>
        </w:rPr>
      </w:pPr>
    </w:p>
    <w:p w14:paraId="29C39BB8" w14:textId="77777777" w:rsidR="000C7BCF" w:rsidRDefault="000C7BCF" w:rsidP="008750DD">
      <w:pPr>
        <w:jc w:val="right"/>
        <w:rPr>
          <w:rFonts w:ascii="Arial" w:hAnsi="Arial" w:cs="Arial"/>
          <w:b/>
          <w:sz w:val="16"/>
          <w:szCs w:val="16"/>
        </w:rPr>
      </w:pPr>
    </w:p>
    <w:p w14:paraId="5039B371" w14:textId="77777777" w:rsidR="000C7BCF" w:rsidRDefault="000C7BCF" w:rsidP="008750DD">
      <w:pPr>
        <w:jc w:val="right"/>
        <w:rPr>
          <w:rFonts w:ascii="Arial" w:hAnsi="Arial" w:cs="Arial"/>
          <w:b/>
          <w:sz w:val="16"/>
          <w:szCs w:val="16"/>
        </w:rPr>
      </w:pPr>
    </w:p>
    <w:p w14:paraId="50A5C879" w14:textId="77777777" w:rsidR="000C7BCF" w:rsidRDefault="000C7BCF" w:rsidP="008750DD">
      <w:pPr>
        <w:jc w:val="right"/>
        <w:rPr>
          <w:rFonts w:ascii="Arial" w:hAnsi="Arial" w:cs="Arial"/>
          <w:b/>
          <w:sz w:val="16"/>
          <w:szCs w:val="16"/>
        </w:rPr>
      </w:pPr>
    </w:p>
    <w:p w14:paraId="03089C4F" w14:textId="77777777" w:rsidR="000C7BCF" w:rsidRDefault="000C7BCF" w:rsidP="008750DD">
      <w:pPr>
        <w:jc w:val="right"/>
        <w:rPr>
          <w:rFonts w:ascii="Arial" w:hAnsi="Arial" w:cs="Arial"/>
          <w:b/>
          <w:sz w:val="16"/>
          <w:szCs w:val="16"/>
        </w:rPr>
      </w:pPr>
    </w:p>
    <w:p w14:paraId="7C6127B6" w14:textId="77777777" w:rsidR="000C7BCF" w:rsidRDefault="000C7BCF" w:rsidP="008750DD">
      <w:pPr>
        <w:jc w:val="right"/>
        <w:rPr>
          <w:rFonts w:ascii="Arial" w:hAnsi="Arial" w:cs="Arial"/>
          <w:b/>
          <w:sz w:val="16"/>
          <w:szCs w:val="16"/>
        </w:rPr>
      </w:pPr>
    </w:p>
    <w:p w14:paraId="363D66FC" w14:textId="77777777" w:rsidR="000C7BCF" w:rsidRDefault="000C7BCF" w:rsidP="008750DD">
      <w:pPr>
        <w:jc w:val="right"/>
        <w:rPr>
          <w:rFonts w:ascii="Arial" w:hAnsi="Arial" w:cs="Arial"/>
          <w:b/>
          <w:sz w:val="16"/>
          <w:szCs w:val="16"/>
        </w:rPr>
      </w:pPr>
    </w:p>
    <w:p w14:paraId="6CA4914F" w14:textId="77777777" w:rsidR="000C7BCF" w:rsidRDefault="000C7BCF" w:rsidP="008750DD">
      <w:pPr>
        <w:jc w:val="right"/>
        <w:rPr>
          <w:rFonts w:ascii="Arial" w:hAnsi="Arial" w:cs="Arial"/>
          <w:b/>
          <w:sz w:val="16"/>
          <w:szCs w:val="16"/>
        </w:rPr>
      </w:pPr>
    </w:p>
    <w:p w14:paraId="006773A5" w14:textId="77777777" w:rsidR="000C7BCF" w:rsidRDefault="000C7BCF" w:rsidP="008750DD">
      <w:pPr>
        <w:jc w:val="right"/>
        <w:rPr>
          <w:rFonts w:ascii="Arial" w:hAnsi="Arial" w:cs="Arial"/>
          <w:b/>
          <w:sz w:val="16"/>
          <w:szCs w:val="16"/>
        </w:rPr>
      </w:pPr>
    </w:p>
    <w:p w14:paraId="1BCC42CE" w14:textId="77777777" w:rsidR="000C7BCF" w:rsidRDefault="000C7BCF" w:rsidP="008750DD">
      <w:pPr>
        <w:jc w:val="right"/>
        <w:rPr>
          <w:rFonts w:ascii="Arial" w:hAnsi="Arial" w:cs="Arial"/>
          <w:b/>
          <w:sz w:val="16"/>
          <w:szCs w:val="16"/>
        </w:rPr>
      </w:pPr>
    </w:p>
    <w:p w14:paraId="062BA5B8" w14:textId="77777777" w:rsidR="000C7BCF" w:rsidRDefault="000C7BCF" w:rsidP="008750DD">
      <w:pPr>
        <w:jc w:val="right"/>
        <w:rPr>
          <w:rFonts w:ascii="Arial" w:hAnsi="Arial" w:cs="Arial"/>
          <w:b/>
          <w:sz w:val="16"/>
          <w:szCs w:val="16"/>
        </w:rPr>
      </w:pPr>
    </w:p>
    <w:p w14:paraId="53812D47" w14:textId="77777777" w:rsidR="000C7BCF" w:rsidRDefault="000C7BCF" w:rsidP="008750DD">
      <w:pPr>
        <w:jc w:val="right"/>
        <w:rPr>
          <w:rFonts w:ascii="Arial" w:hAnsi="Arial" w:cs="Arial"/>
          <w:b/>
          <w:sz w:val="16"/>
          <w:szCs w:val="16"/>
        </w:rPr>
      </w:pPr>
    </w:p>
    <w:p w14:paraId="1DB2E7CB" w14:textId="77777777" w:rsidR="000C7BCF" w:rsidRDefault="000C7BCF" w:rsidP="008750DD">
      <w:pPr>
        <w:jc w:val="right"/>
        <w:rPr>
          <w:rFonts w:ascii="Arial" w:hAnsi="Arial" w:cs="Arial"/>
          <w:b/>
          <w:sz w:val="16"/>
          <w:szCs w:val="16"/>
        </w:rPr>
      </w:pPr>
    </w:p>
    <w:p w14:paraId="737318E8" w14:textId="77777777" w:rsidR="000C7BCF" w:rsidRDefault="000C7BCF" w:rsidP="008750DD">
      <w:pPr>
        <w:jc w:val="right"/>
        <w:rPr>
          <w:rFonts w:ascii="Arial" w:hAnsi="Arial" w:cs="Arial"/>
          <w:b/>
          <w:sz w:val="16"/>
          <w:szCs w:val="16"/>
        </w:rPr>
      </w:pPr>
    </w:p>
    <w:p w14:paraId="218F6508" w14:textId="77777777" w:rsidR="000C7BCF" w:rsidRDefault="000C7BCF" w:rsidP="008750DD">
      <w:pPr>
        <w:jc w:val="right"/>
        <w:rPr>
          <w:rFonts w:ascii="Arial" w:hAnsi="Arial" w:cs="Arial"/>
          <w:b/>
          <w:sz w:val="16"/>
          <w:szCs w:val="16"/>
        </w:rPr>
      </w:pPr>
    </w:p>
    <w:p w14:paraId="1523BB5A" w14:textId="77777777" w:rsidR="000C7BCF" w:rsidRDefault="000C7BCF" w:rsidP="008750DD">
      <w:pPr>
        <w:jc w:val="right"/>
        <w:rPr>
          <w:rFonts w:ascii="Arial" w:hAnsi="Arial" w:cs="Arial"/>
          <w:b/>
          <w:sz w:val="16"/>
          <w:szCs w:val="16"/>
        </w:rPr>
      </w:pPr>
    </w:p>
    <w:p w14:paraId="5D85DD1B" w14:textId="77777777" w:rsidR="0019335C" w:rsidRDefault="0019335C" w:rsidP="008750DD">
      <w:pPr>
        <w:jc w:val="right"/>
        <w:rPr>
          <w:rFonts w:ascii="Arial" w:hAnsi="Arial" w:cs="Arial"/>
          <w:b/>
          <w:sz w:val="16"/>
          <w:szCs w:val="16"/>
        </w:rPr>
      </w:pPr>
    </w:p>
    <w:p w14:paraId="2836129B" w14:textId="76015F3B" w:rsidR="008750DD" w:rsidRDefault="00B73335" w:rsidP="008750DD">
      <w:pPr>
        <w:jc w:val="right"/>
        <w:rPr>
          <w:rFonts w:ascii="Arial" w:hAnsi="Arial" w:cs="Arial"/>
          <w:b/>
          <w:sz w:val="16"/>
          <w:szCs w:val="16"/>
        </w:rPr>
      </w:pPr>
      <w:r>
        <w:rPr>
          <w:rFonts w:ascii="Arial" w:hAnsi="Arial" w:cs="Arial"/>
          <w:b/>
          <w:sz w:val="16"/>
          <w:szCs w:val="16"/>
        </w:rPr>
        <w:lastRenderedPageBreak/>
        <w:t xml:space="preserve">ZAŁĄCZNIK NR 1B </w:t>
      </w:r>
    </w:p>
    <w:p w14:paraId="3D7492AF" w14:textId="77777777" w:rsidR="008750DD" w:rsidRDefault="008750DD" w:rsidP="008750DD">
      <w:pPr>
        <w:spacing w:after="200" w:line="360" w:lineRule="auto"/>
        <w:jc w:val="center"/>
        <w:rPr>
          <w:rFonts w:ascii="Arial" w:eastAsiaTheme="minorEastAsia" w:hAnsi="Arial" w:cs="Arial"/>
          <w:b/>
          <w:sz w:val="16"/>
          <w:szCs w:val="16"/>
          <w:lang w:eastAsia="en-US"/>
        </w:rPr>
      </w:pPr>
    </w:p>
    <w:p w14:paraId="3C2C1D44" w14:textId="77777777" w:rsidR="008750DD" w:rsidRDefault="008750DD" w:rsidP="008750DD">
      <w:pPr>
        <w:spacing w:after="200" w:line="360" w:lineRule="auto"/>
        <w:jc w:val="center"/>
        <w:rPr>
          <w:rFonts w:ascii="Arial" w:eastAsiaTheme="minorEastAsia" w:hAnsi="Arial" w:cs="Arial"/>
          <w:b/>
          <w:sz w:val="16"/>
          <w:szCs w:val="16"/>
          <w:lang w:eastAsia="en-US"/>
        </w:rPr>
      </w:pPr>
      <w:r w:rsidRPr="008750DD">
        <w:rPr>
          <w:rFonts w:ascii="Arial" w:eastAsiaTheme="minorEastAsia" w:hAnsi="Arial" w:cs="Arial"/>
          <w:b/>
          <w:sz w:val="16"/>
          <w:szCs w:val="16"/>
          <w:lang w:eastAsia="en-US"/>
        </w:rPr>
        <w:t>Oświadczenie Wykonawcy o zgodności realizacji zamówienia z zasadą DNSH</w:t>
      </w:r>
    </w:p>
    <w:p w14:paraId="63040741" w14:textId="77777777" w:rsidR="000C7BCF" w:rsidRPr="008750DD" w:rsidRDefault="000C7BCF" w:rsidP="008750DD">
      <w:pPr>
        <w:spacing w:after="200" w:line="360" w:lineRule="auto"/>
        <w:jc w:val="center"/>
        <w:rPr>
          <w:rFonts w:ascii="Arial" w:eastAsiaTheme="minorEastAsia" w:hAnsi="Arial" w:cs="Arial"/>
          <w:b/>
          <w:sz w:val="16"/>
          <w:szCs w:val="16"/>
          <w:lang w:eastAsia="en-US"/>
        </w:rPr>
      </w:pPr>
    </w:p>
    <w:p w14:paraId="036B7D71" w14:textId="77777777" w:rsidR="008750DD" w:rsidRPr="008750DD" w:rsidRDefault="008750DD" w:rsidP="008750DD">
      <w:pPr>
        <w:spacing w:after="200" w:line="360" w:lineRule="auto"/>
        <w:rPr>
          <w:rFonts w:ascii="Arial" w:eastAsiaTheme="minorEastAsia" w:hAnsi="Arial" w:cs="Arial"/>
          <w:sz w:val="16"/>
          <w:szCs w:val="16"/>
          <w:lang w:eastAsia="en-US"/>
        </w:rPr>
      </w:pPr>
      <w:r w:rsidRPr="008750DD">
        <w:rPr>
          <w:rFonts w:ascii="Arial" w:eastAsiaTheme="minorEastAsia" w:hAnsi="Arial" w:cs="Arial"/>
          <w:sz w:val="16"/>
          <w:szCs w:val="16"/>
          <w:lang w:eastAsia="en-US"/>
        </w:rPr>
        <w:t>Dane Wykonawcy: ............................................................................................</w:t>
      </w:r>
      <w:r w:rsidRPr="008750DD">
        <w:rPr>
          <w:rFonts w:ascii="Arial" w:eastAsiaTheme="minorEastAsia" w:hAnsi="Arial" w:cs="Arial"/>
          <w:sz w:val="16"/>
          <w:szCs w:val="16"/>
          <w:lang w:eastAsia="en-US"/>
        </w:rPr>
        <w:br/>
        <w:t>Nazwa: ..............................................................................................................</w:t>
      </w:r>
      <w:r w:rsidRPr="008750DD">
        <w:rPr>
          <w:rFonts w:ascii="Arial" w:eastAsiaTheme="minorEastAsia" w:hAnsi="Arial" w:cs="Arial"/>
          <w:sz w:val="16"/>
          <w:szCs w:val="16"/>
          <w:lang w:eastAsia="en-US"/>
        </w:rPr>
        <w:br/>
        <w:t>Adres siedziby: ...................................................................................................</w:t>
      </w:r>
      <w:r w:rsidRPr="008750DD">
        <w:rPr>
          <w:rFonts w:ascii="Arial" w:eastAsiaTheme="minorEastAsia" w:hAnsi="Arial" w:cs="Arial"/>
          <w:sz w:val="16"/>
          <w:szCs w:val="16"/>
          <w:lang w:eastAsia="en-US"/>
        </w:rPr>
        <w:br/>
      </w:r>
    </w:p>
    <w:p w14:paraId="4DB81352" w14:textId="77777777" w:rsidR="008750DD" w:rsidRPr="008750DD" w:rsidRDefault="008750DD" w:rsidP="008750DD">
      <w:pPr>
        <w:keepNext/>
        <w:keepLines/>
        <w:spacing w:before="200" w:line="360" w:lineRule="auto"/>
        <w:jc w:val="center"/>
        <w:outlineLvl w:val="1"/>
        <w:rPr>
          <w:rFonts w:ascii="Arial" w:eastAsiaTheme="majorEastAsia" w:hAnsi="Arial" w:cs="Arial"/>
          <w:b/>
          <w:bCs/>
          <w:sz w:val="16"/>
          <w:szCs w:val="16"/>
          <w:lang w:eastAsia="en-US"/>
        </w:rPr>
      </w:pPr>
      <w:r w:rsidRPr="008750DD">
        <w:rPr>
          <w:rFonts w:ascii="Arial" w:eastAsiaTheme="majorEastAsia" w:hAnsi="Arial" w:cs="Arial"/>
          <w:b/>
          <w:bCs/>
          <w:sz w:val="16"/>
          <w:szCs w:val="16"/>
          <w:lang w:eastAsia="en-US"/>
        </w:rPr>
        <w:t>OŚWIADCZENIE</w:t>
      </w:r>
    </w:p>
    <w:p w14:paraId="29C9FE44" w14:textId="77777777" w:rsidR="008750DD" w:rsidRPr="008750DD" w:rsidRDefault="008750DD" w:rsidP="008750DD">
      <w:pPr>
        <w:spacing w:after="200" w:line="360" w:lineRule="auto"/>
        <w:rPr>
          <w:rFonts w:ascii="Arial" w:eastAsiaTheme="minorEastAsia" w:hAnsi="Arial" w:cs="Arial"/>
          <w:sz w:val="16"/>
          <w:szCs w:val="16"/>
          <w:lang w:eastAsia="en-US"/>
        </w:rPr>
      </w:pPr>
    </w:p>
    <w:p w14:paraId="452C4980" w14:textId="329A42DE" w:rsidR="00A25A1F" w:rsidRDefault="00A25A1F" w:rsidP="008750DD">
      <w:pPr>
        <w:spacing w:after="200" w:line="360" w:lineRule="auto"/>
        <w:jc w:val="both"/>
        <w:rPr>
          <w:rFonts w:ascii="Arial" w:eastAsiaTheme="minorEastAsia" w:hAnsi="Arial" w:cs="Arial"/>
          <w:sz w:val="16"/>
          <w:szCs w:val="16"/>
          <w:u w:val="single"/>
          <w:lang w:eastAsia="en-US"/>
        </w:rPr>
      </w:pPr>
      <w:r w:rsidRPr="00A25A1F">
        <w:rPr>
          <w:rFonts w:ascii="Arial" w:eastAsiaTheme="minorEastAsia" w:hAnsi="Arial" w:cs="Arial"/>
          <w:sz w:val="16"/>
          <w:szCs w:val="16"/>
          <w:u w:val="single"/>
          <w:lang w:eastAsia="en-US"/>
        </w:rPr>
        <w:t xml:space="preserve">Działając w imieniu i na rzecz Wykonawcy, oświadczam, że realizacja zamówienia publicznego pn. </w:t>
      </w:r>
      <w:r w:rsidR="000C7BCF" w:rsidRPr="000C7BCF">
        <w:rPr>
          <w:rFonts w:ascii="Arial" w:eastAsiaTheme="minorEastAsia" w:hAnsi="Arial" w:cs="Arial"/>
          <w:sz w:val="16"/>
          <w:szCs w:val="16"/>
          <w:u w:val="single"/>
          <w:lang w:eastAsia="en-US"/>
        </w:rPr>
        <w:t>„USŁUGA PRZEPROWADZENIA AUDYTU BEZPIECZEŃSTWA INFORMACJI, SYSTEMU ZARZĄDZANIA CIĄGŁOŚCIĄ DZIAŁANIA (BCMS), SYSTEMÓW SZTUCZNEJ INTELIGENCJI (AI) ORAZ D</w:t>
      </w:r>
      <w:r w:rsidR="000C7BCF">
        <w:rPr>
          <w:rFonts w:ascii="Arial" w:eastAsiaTheme="minorEastAsia" w:hAnsi="Arial" w:cs="Arial"/>
          <w:sz w:val="16"/>
          <w:szCs w:val="16"/>
          <w:u w:val="single"/>
          <w:lang w:eastAsia="en-US"/>
        </w:rPr>
        <w:t>OSTĘPNOŚCI CYFROWEJ (WCAG 2.1)</w:t>
      </w:r>
      <w:r w:rsidRPr="00A25A1F">
        <w:rPr>
          <w:rFonts w:ascii="Arial" w:eastAsiaTheme="minorEastAsia" w:hAnsi="Arial" w:cs="Arial"/>
          <w:sz w:val="16"/>
          <w:szCs w:val="16"/>
          <w:u w:val="single"/>
          <w:lang w:eastAsia="en-US"/>
        </w:rPr>
        <w:t>” realizowana w ramach Krajowego Planu Odbudowy i Zwiększania Odporności (KPO), dla  Szpital Specjalistyczny im. Ludwika Rydygiera w Krakowie jest zgodna z zasadą „nieczynienia znaczącej szkody” (DNSH), w rozumieniu art. 17 rozporządzenia (UE) 2020/852 Parlamentu Europejskiego i Rady z dnia 18 czerwca 2020 r. (tzw. Taksonomia UE)</w:t>
      </w:r>
    </w:p>
    <w:p w14:paraId="4F0C8253" w14:textId="77777777" w:rsidR="008750DD" w:rsidRPr="008750DD" w:rsidRDefault="008750DD" w:rsidP="008750DD">
      <w:pPr>
        <w:spacing w:after="200" w:line="360" w:lineRule="auto"/>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W szczególności oświadczam, że:</w:t>
      </w:r>
    </w:p>
    <w:p w14:paraId="2DF0874A" w14:textId="77777777" w:rsidR="008750DD" w:rsidRPr="008750DD" w:rsidRDefault="008750DD" w:rsidP="0019335C">
      <w:pPr>
        <w:numPr>
          <w:ilvl w:val="0"/>
          <w:numId w:val="44"/>
        </w:numPr>
        <w:spacing w:after="200" w:line="360" w:lineRule="auto"/>
        <w:ind w:left="426" w:hanging="284"/>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Przedmiot zamówienia oraz jego realizacja nie wyrządzą znaczącej szkody żadnemu z sześciu celów środowiskowych określonych w art. 17 rozporządzenia (UE) 2020/852, tj.:</w:t>
      </w:r>
    </w:p>
    <w:p w14:paraId="7F82F340"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łagodzeniu zmian klimatu,</w:t>
      </w:r>
    </w:p>
    <w:p w14:paraId="5DBAE87E"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adaptacji do zmian klimatu,</w:t>
      </w:r>
    </w:p>
    <w:p w14:paraId="6676088E"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zrównoważonemu wykorzystywaniu i ochronie zasobów wodnych i morskich,</w:t>
      </w:r>
    </w:p>
    <w:p w14:paraId="5933272C"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przejściu na gospodarkę o obiegu zamkniętym (GOZ),</w:t>
      </w:r>
    </w:p>
    <w:p w14:paraId="1A7298EE"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zapobieganiu i kontroli zanieczyszczeń,</w:t>
      </w:r>
    </w:p>
    <w:p w14:paraId="3961A30D" w14:textId="77777777" w:rsidR="008750DD" w:rsidRPr="008750DD" w:rsidRDefault="008750DD" w:rsidP="0019335C">
      <w:pPr>
        <w:numPr>
          <w:ilvl w:val="0"/>
          <w:numId w:val="45"/>
        </w:numPr>
        <w:spacing w:after="200" w:line="360" w:lineRule="auto"/>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ochronie i odbudowie bioróżnorodności i ekosystemów.</w:t>
      </w:r>
    </w:p>
    <w:p w14:paraId="71B8F339" w14:textId="77777777" w:rsidR="008750DD" w:rsidRPr="008750DD" w:rsidRDefault="008750DD" w:rsidP="0019335C">
      <w:pPr>
        <w:numPr>
          <w:ilvl w:val="0"/>
          <w:numId w:val="44"/>
        </w:numPr>
        <w:spacing w:after="200" w:line="360" w:lineRule="auto"/>
        <w:ind w:left="426"/>
        <w:contextualSpacing/>
        <w:jc w:val="both"/>
        <w:rPr>
          <w:rFonts w:ascii="Arial" w:eastAsiaTheme="minorEastAsia" w:hAnsi="Arial" w:cs="Arial"/>
          <w:sz w:val="16"/>
          <w:szCs w:val="16"/>
          <w:lang w:eastAsia="en-US"/>
        </w:rPr>
      </w:pPr>
      <w:r w:rsidRPr="008750DD">
        <w:rPr>
          <w:rFonts w:ascii="Arial" w:eastAsiaTheme="minorEastAsia" w:hAnsi="Arial" w:cs="Arial"/>
          <w:sz w:val="16"/>
          <w:szCs w:val="16"/>
          <w:lang w:eastAsia="en-US"/>
        </w:rPr>
        <w:t>Realizacja zamówienia uwzględnia działania ograniczające wpływ na środowisko, m.in.:</w:t>
      </w:r>
    </w:p>
    <w:p w14:paraId="5732F945" w14:textId="41B1ABEA" w:rsidR="000C7BCF" w:rsidRPr="000C7BCF"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prowadzenie audytów w sposób maksymalnie zdalny i elektroniczny, ograniczający konieczność podróży służbowych i emisję CO</w:t>
      </w:r>
      <w:r w:rsidRPr="000C7BCF">
        <w:rPr>
          <w:rFonts w:ascii="Cambria Math" w:eastAsiaTheme="minorEastAsia" w:hAnsi="Cambria Math" w:cs="Cambria Math"/>
          <w:sz w:val="16"/>
          <w:szCs w:val="16"/>
          <w:lang w:eastAsia="en-US"/>
        </w:rPr>
        <w:t>₂</w:t>
      </w:r>
      <w:r w:rsidRPr="000C7BCF">
        <w:rPr>
          <w:rFonts w:ascii="Arial" w:eastAsiaTheme="minorEastAsia" w:hAnsi="Arial" w:cs="Arial"/>
          <w:sz w:val="16"/>
          <w:szCs w:val="16"/>
          <w:lang w:eastAsia="en-US"/>
        </w:rPr>
        <w:t>,</w:t>
      </w:r>
    </w:p>
    <w:p w14:paraId="5991A30F" w14:textId="720CE9F6" w:rsidR="000C7BCF" w:rsidRPr="000C7BCF"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wykorzystanie dokumentacji elektronicznej zamiast druków papierowych, minimalizując zużycie papieru i materiałów biurowych,</w:t>
      </w:r>
    </w:p>
    <w:p w14:paraId="43294BDE" w14:textId="61EF1A71" w:rsidR="000C7BCF" w:rsidRPr="000C7BCF"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wykorzystanie urządzeń i infrastruktury informatycznej w sposób efektywny energetycznie (serwery, komputery, oprogramowanie audytowe),</w:t>
      </w:r>
    </w:p>
    <w:p w14:paraId="22506030" w14:textId="025F18AB" w:rsidR="000C7BCF" w:rsidRPr="000C7BCF"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stosowanie narzędzi zdalnych do testów dostępności cyfrowej i audytów AI, co ogranicza zużycie zasobów i emisję związane z przemieszczaniem personelu,</w:t>
      </w:r>
    </w:p>
    <w:p w14:paraId="0086D16E" w14:textId="62382482" w:rsidR="000C7BCF" w:rsidRPr="000C7BCF"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minimalizacja materiałów jednorazowego użytku podczas realizacji audytu (np. wydruki, nośniki fizyczne),</w:t>
      </w:r>
    </w:p>
    <w:p w14:paraId="738399EB" w14:textId="56952A63" w:rsidR="00375F5E" w:rsidRPr="00375F5E" w:rsidRDefault="000C7BCF" w:rsidP="0019335C">
      <w:pPr>
        <w:pStyle w:val="Akapitzlist"/>
        <w:numPr>
          <w:ilvl w:val="1"/>
          <w:numId w:val="47"/>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wprowadzanie praktyk organizacyjnych i procesowych zgodnych z zasadami zrównoważonego rozwoju oraz GOZ, w tym recykling dokumentacji i sprzętu IT używanego w audycie.</w:t>
      </w:r>
    </w:p>
    <w:p w14:paraId="20AC920C" w14:textId="77777777" w:rsidR="000C7BCF" w:rsidRPr="000C7BCF" w:rsidRDefault="000C7BCF" w:rsidP="0019335C">
      <w:pPr>
        <w:pStyle w:val="Akapitzlist"/>
        <w:numPr>
          <w:ilvl w:val="0"/>
          <w:numId w:val="46"/>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Na żądanie Zamawiającego, tj. Szpitala Specjalistycznego im. Ludwika Rydygiera w Krakowie sp. z o.o., Wykonawca zobowiązuje się do przedstawienia dodatkowych informacji lub dokumentów potwierdzających spełnianie zasady DNSH, w tym w szczególności:</w:t>
      </w:r>
    </w:p>
    <w:p w14:paraId="176BA796" w14:textId="77777777" w:rsidR="000C7BCF" w:rsidRPr="000C7BCF" w:rsidRDefault="000C7BCF" w:rsidP="0019335C">
      <w:pPr>
        <w:pStyle w:val="Akapitzlist"/>
        <w:numPr>
          <w:ilvl w:val="0"/>
          <w:numId w:val="54"/>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 xml:space="preserve">opis zastosowanych praktyk zdalnych i elektronicznych w realizacji audytu, </w:t>
      </w:r>
    </w:p>
    <w:p w14:paraId="1808D513" w14:textId="77777777" w:rsidR="000C7BCF" w:rsidRPr="000C7BCF" w:rsidRDefault="000C7BCF" w:rsidP="0019335C">
      <w:pPr>
        <w:pStyle w:val="Akapitzlist"/>
        <w:numPr>
          <w:ilvl w:val="0"/>
          <w:numId w:val="54"/>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lastRenderedPageBreak/>
        <w:t xml:space="preserve">dokumentację ograniczenia zużycia materiałów papierowych i energetycznych, </w:t>
      </w:r>
    </w:p>
    <w:p w14:paraId="6E9592B2" w14:textId="77777777" w:rsidR="000C7BCF" w:rsidRDefault="000C7BCF" w:rsidP="0019335C">
      <w:pPr>
        <w:pStyle w:val="Akapitzlist"/>
        <w:numPr>
          <w:ilvl w:val="0"/>
          <w:numId w:val="54"/>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 xml:space="preserve">ewentualne certyfikaty środowiskowe używanego sprzętu IT, </w:t>
      </w:r>
    </w:p>
    <w:p w14:paraId="0FB07D48" w14:textId="7B29AC4C" w:rsidR="000C7BCF" w:rsidRPr="000C7BCF" w:rsidRDefault="000C7BCF" w:rsidP="0019335C">
      <w:pPr>
        <w:pStyle w:val="Akapitzlist"/>
        <w:numPr>
          <w:ilvl w:val="0"/>
          <w:numId w:val="54"/>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0C7BCF">
        <w:rPr>
          <w:rFonts w:ascii="Arial" w:eastAsiaTheme="minorEastAsia" w:hAnsi="Arial" w:cs="Arial"/>
          <w:sz w:val="16"/>
          <w:szCs w:val="16"/>
          <w:lang w:eastAsia="en-US"/>
        </w:rPr>
        <w:t>inne analizy i raporty potwierdzające minimalny wpływ na środowisko podczas realizacji audytu.</w:t>
      </w:r>
    </w:p>
    <w:p w14:paraId="1AB4BFFD" w14:textId="08C3E6B5" w:rsidR="008750DD" w:rsidRPr="000C7BCF" w:rsidRDefault="008750DD" w:rsidP="000C7BCF">
      <w:pPr>
        <w:pBdr>
          <w:top w:val="nil"/>
          <w:left w:val="nil"/>
          <w:bottom w:val="nil"/>
          <w:right w:val="nil"/>
          <w:between w:val="nil"/>
        </w:pBdr>
        <w:spacing w:before="40" w:line="360" w:lineRule="auto"/>
        <w:jc w:val="both"/>
        <w:rPr>
          <w:rFonts w:ascii="Arial" w:eastAsiaTheme="minorEastAsia" w:hAnsi="Arial" w:cs="Arial"/>
          <w:sz w:val="16"/>
          <w:szCs w:val="16"/>
          <w:lang w:eastAsia="en-US"/>
        </w:rPr>
      </w:pPr>
    </w:p>
    <w:p w14:paraId="23360AE1" w14:textId="77777777" w:rsidR="00B10681" w:rsidRDefault="00B10681" w:rsidP="00B10681">
      <w:pPr>
        <w:jc w:val="right"/>
        <w:rPr>
          <w:rFonts w:ascii="Arial" w:hAnsi="Arial" w:cs="Arial"/>
          <w:b/>
          <w:sz w:val="16"/>
          <w:szCs w:val="16"/>
        </w:rPr>
      </w:pPr>
    </w:p>
    <w:p w14:paraId="6B4C1587" w14:textId="77777777" w:rsidR="00B10681" w:rsidRDefault="00B10681" w:rsidP="00B10681">
      <w:pPr>
        <w:jc w:val="right"/>
        <w:rPr>
          <w:rFonts w:ascii="Arial" w:hAnsi="Arial" w:cs="Arial"/>
          <w:b/>
          <w:sz w:val="16"/>
          <w:szCs w:val="16"/>
        </w:rPr>
      </w:pPr>
    </w:p>
    <w:p w14:paraId="60E2DA4C" w14:textId="77777777" w:rsidR="00B10681" w:rsidRDefault="00B10681" w:rsidP="00B10681">
      <w:pPr>
        <w:jc w:val="right"/>
        <w:rPr>
          <w:rFonts w:ascii="Arial" w:hAnsi="Arial" w:cs="Arial"/>
          <w:b/>
          <w:sz w:val="16"/>
          <w:szCs w:val="16"/>
        </w:rPr>
      </w:pPr>
    </w:p>
    <w:p w14:paraId="79DD71FE" w14:textId="77777777" w:rsidR="00B10681" w:rsidRDefault="00B10681" w:rsidP="00B10681">
      <w:pPr>
        <w:jc w:val="right"/>
        <w:rPr>
          <w:rFonts w:ascii="Arial" w:hAnsi="Arial" w:cs="Arial"/>
          <w:b/>
          <w:sz w:val="16"/>
          <w:szCs w:val="16"/>
        </w:rPr>
      </w:pPr>
      <w:r>
        <w:rPr>
          <w:rFonts w:ascii="Arial" w:hAnsi="Arial" w:cs="Arial"/>
          <w:b/>
          <w:sz w:val="16"/>
          <w:szCs w:val="16"/>
        </w:rPr>
        <w:t>……………………………………</w:t>
      </w:r>
    </w:p>
    <w:p w14:paraId="3BD4C9BA" w14:textId="3FF9608D" w:rsidR="00B51C66" w:rsidRDefault="000C7BCF" w:rsidP="000C7BCF">
      <w:pPr>
        <w:jc w:val="right"/>
        <w:rPr>
          <w:rFonts w:ascii="Arial" w:hAnsi="Arial" w:cs="Arial"/>
          <w:b/>
          <w:sz w:val="16"/>
          <w:szCs w:val="16"/>
        </w:rPr>
      </w:pPr>
      <w:r>
        <w:rPr>
          <w:rFonts w:ascii="Arial" w:hAnsi="Arial" w:cs="Arial"/>
          <w:b/>
          <w:sz w:val="16"/>
          <w:szCs w:val="16"/>
        </w:rPr>
        <w:t>P</w:t>
      </w:r>
      <w:r w:rsidR="00B10681">
        <w:rPr>
          <w:rFonts w:ascii="Arial" w:hAnsi="Arial" w:cs="Arial"/>
          <w:b/>
          <w:sz w:val="16"/>
          <w:szCs w:val="16"/>
        </w:rPr>
        <w:t>odpis</w:t>
      </w:r>
      <w:bookmarkStart w:id="7" w:name="_Hlk162269040"/>
    </w:p>
    <w:p w14:paraId="35739C52" w14:textId="77777777" w:rsidR="000C7BCF" w:rsidRDefault="000C7BCF" w:rsidP="000C7BCF">
      <w:pPr>
        <w:jc w:val="right"/>
        <w:rPr>
          <w:rFonts w:ascii="Arial" w:hAnsi="Arial" w:cs="Arial"/>
          <w:b/>
          <w:sz w:val="16"/>
          <w:szCs w:val="16"/>
        </w:rPr>
      </w:pPr>
    </w:p>
    <w:p w14:paraId="5CF9DF8E" w14:textId="77777777" w:rsidR="000C7BCF" w:rsidRDefault="000C7BCF" w:rsidP="000C7BCF">
      <w:pPr>
        <w:jc w:val="right"/>
        <w:rPr>
          <w:rFonts w:ascii="Arial" w:hAnsi="Arial" w:cs="Arial"/>
          <w:b/>
          <w:sz w:val="16"/>
          <w:szCs w:val="16"/>
        </w:rPr>
      </w:pPr>
    </w:p>
    <w:p w14:paraId="79023EB9" w14:textId="77777777" w:rsidR="000C7BCF" w:rsidRDefault="000C7BCF" w:rsidP="000C7BCF">
      <w:pPr>
        <w:jc w:val="right"/>
        <w:rPr>
          <w:rFonts w:ascii="Arial" w:hAnsi="Arial" w:cs="Arial"/>
          <w:b/>
          <w:sz w:val="16"/>
          <w:szCs w:val="16"/>
        </w:rPr>
      </w:pPr>
    </w:p>
    <w:p w14:paraId="662D2DE0" w14:textId="77777777" w:rsidR="000C7BCF" w:rsidRDefault="000C7BCF" w:rsidP="000C7BCF">
      <w:pPr>
        <w:jc w:val="right"/>
        <w:rPr>
          <w:rFonts w:ascii="Arial" w:hAnsi="Arial" w:cs="Arial"/>
          <w:b/>
          <w:sz w:val="16"/>
          <w:szCs w:val="16"/>
        </w:rPr>
      </w:pPr>
    </w:p>
    <w:p w14:paraId="6E45CF27" w14:textId="77777777" w:rsidR="000C7BCF" w:rsidRDefault="000C7BCF" w:rsidP="000C7BCF">
      <w:pPr>
        <w:jc w:val="right"/>
        <w:rPr>
          <w:rFonts w:ascii="Arial" w:hAnsi="Arial" w:cs="Arial"/>
          <w:b/>
          <w:sz w:val="16"/>
          <w:szCs w:val="16"/>
        </w:rPr>
      </w:pPr>
    </w:p>
    <w:p w14:paraId="0728F0C6" w14:textId="77777777" w:rsidR="000C7BCF" w:rsidRDefault="000C7BCF" w:rsidP="000C7BCF">
      <w:pPr>
        <w:jc w:val="right"/>
        <w:rPr>
          <w:rFonts w:ascii="Arial" w:hAnsi="Arial" w:cs="Arial"/>
          <w:b/>
          <w:sz w:val="16"/>
          <w:szCs w:val="16"/>
        </w:rPr>
      </w:pPr>
    </w:p>
    <w:p w14:paraId="48A99B18" w14:textId="77777777" w:rsidR="000C7BCF" w:rsidRDefault="000C7BCF" w:rsidP="000C7BCF">
      <w:pPr>
        <w:jc w:val="right"/>
        <w:rPr>
          <w:rFonts w:ascii="Arial" w:hAnsi="Arial" w:cs="Arial"/>
          <w:b/>
          <w:sz w:val="16"/>
          <w:szCs w:val="16"/>
        </w:rPr>
      </w:pPr>
    </w:p>
    <w:p w14:paraId="2DAFC648" w14:textId="77777777" w:rsidR="000C7BCF" w:rsidRDefault="000C7BCF" w:rsidP="000C7BCF">
      <w:pPr>
        <w:jc w:val="right"/>
        <w:rPr>
          <w:rFonts w:ascii="Arial" w:hAnsi="Arial" w:cs="Arial"/>
          <w:b/>
          <w:sz w:val="16"/>
          <w:szCs w:val="16"/>
        </w:rPr>
      </w:pPr>
    </w:p>
    <w:p w14:paraId="4B567479" w14:textId="77777777" w:rsidR="000C7BCF" w:rsidRDefault="000C7BCF" w:rsidP="000C7BCF">
      <w:pPr>
        <w:jc w:val="right"/>
        <w:rPr>
          <w:rFonts w:ascii="Arial" w:hAnsi="Arial" w:cs="Arial"/>
          <w:b/>
          <w:sz w:val="16"/>
          <w:szCs w:val="16"/>
        </w:rPr>
      </w:pPr>
    </w:p>
    <w:p w14:paraId="4EBF2843" w14:textId="77777777" w:rsidR="000C7BCF" w:rsidRDefault="000C7BCF" w:rsidP="000C7BCF">
      <w:pPr>
        <w:jc w:val="right"/>
        <w:rPr>
          <w:rFonts w:ascii="Arial" w:hAnsi="Arial" w:cs="Arial"/>
          <w:b/>
          <w:sz w:val="16"/>
          <w:szCs w:val="16"/>
        </w:rPr>
      </w:pPr>
    </w:p>
    <w:p w14:paraId="1678782C" w14:textId="77777777" w:rsidR="000C7BCF" w:rsidRDefault="000C7BCF" w:rsidP="000C7BCF">
      <w:pPr>
        <w:jc w:val="right"/>
        <w:rPr>
          <w:rFonts w:ascii="Arial" w:hAnsi="Arial" w:cs="Arial"/>
          <w:b/>
          <w:sz w:val="16"/>
          <w:szCs w:val="16"/>
        </w:rPr>
      </w:pPr>
    </w:p>
    <w:p w14:paraId="26A6DDB1" w14:textId="77777777" w:rsidR="000C7BCF" w:rsidRDefault="000C7BCF" w:rsidP="000C7BCF">
      <w:pPr>
        <w:jc w:val="right"/>
        <w:rPr>
          <w:rFonts w:ascii="Arial" w:hAnsi="Arial" w:cs="Arial"/>
          <w:b/>
          <w:sz w:val="16"/>
          <w:szCs w:val="16"/>
        </w:rPr>
      </w:pPr>
    </w:p>
    <w:p w14:paraId="6A93A17F" w14:textId="77777777" w:rsidR="000C7BCF" w:rsidRDefault="000C7BCF" w:rsidP="000C7BCF">
      <w:pPr>
        <w:jc w:val="right"/>
        <w:rPr>
          <w:rFonts w:ascii="Arial" w:hAnsi="Arial" w:cs="Arial"/>
          <w:b/>
          <w:sz w:val="16"/>
          <w:szCs w:val="16"/>
        </w:rPr>
      </w:pPr>
    </w:p>
    <w:p w14:paraId="3CA768F1" w14:textId="77777777" w:rsidR="000C7BCF" w:rsidRDefault="000C7BCF" w:rsidP="000C7BCF">
      <w:pPr>
        <w:jc w:val="right"/>
        <w:rPr>
          <w:rFonts w:ascii="Arial" w:hAnsi="Arial" w:cs="Arial"/>
          <w:b/>
          <w:sz w:val="16"/>
          <w:szCs w:val="16"/>
        </w:rPr>
      </w:pPr>
    </w:p>
    <w:p w14:paraId="7D71BD4A" w14:textId="77777777" w:rsidR="000C7BCF" w:rsidRDefault="000C7BCF" w:rsidP="000C7BCF">
      <w:pPr>
        <w:jc w:val="right"/>
        <w:rPr>
          <w:rFonts w:ascii="Arial" w:hAnsi="Arial" w:cs="Arial"/>
          <w:b/>
          <w:sz w:val="16"/>
          <w:szCs w:val="16"/>
        </w:rPr>
      </w:pPr>
    </w:p>
    <w:p w14:paraId="0F77B4A0" w14:textId="77777777" w:rsidR="000C7BCF" w:rsidRDefault="000C7BCF" w:rsidP="000C7BCF">
      <w:pPr>
        <w:jc w:val="right"/>
        <w:rPr>
          <w:rFonts w:ascii="Arial" w:hAnsi="Arial" w:cs="Arial"/>
          <w:b/>
          <w:sz w:val="16"/>
          <w:szCs w:val="16"/>
        </w:rPr>
      </w:pPr>
    </w:p>
    <w:p w14:paraId="7E591199" w14:textId="77777777" w:rsidR="000C7BCF" w:rsidRDefault="000C7BCF" w:rsidP="000C7BCF">
      <w:pPr>
        <w:jc w:val="right"/>
        <w:rPr>
          <w:rFonts w:ascii="Arial" w:hAnsi="Arial" w:cs="Arial"/>
          <w:b/>
          <w:sz w:val="16"/>
          <w:szCs w:val="16"/>
        </w:rPr>
      </w:pPr>
    </w:p>
    <w:p w14:paraId="3A05129E" w14:textId="77777777" w:rsidR="000C7BCF" w:rsidRDefault="000C7BCF" w:rsidP="000C7BCF">
      <w:pPr>
        <w:jc w:val="right"/>
        <w:rPr>
          <w:rFonts w:ascii="Arial" w:hAnsi="Arial" w:cs="Arial"/>
          <w:b/>
          <w:sz w:val="16"/>
          <w:szCs w:val="16"/>
        </w:rPr>
      </w:pPr>
    </w:p>
    <w:p w14:paraId="6FA810EF" w14:textId="77777777" w:rsidR="000C7BCF" w:rsidRDefault="000C7BCF" w:rsidP="000C7BCF">
      <w:pPr>
        <w:jc w:val="right"/>
        <w:rPr>
          <w:rFonts w:ascii="Arial" w:hAnsi="Arial" w:cs="Arial"/>
          <w:b/>
          <w:sz w:val="16"/>
          <w:szCs w:val="16"/>
        </w:rPr>
      </w:pPr>
    </w:p>
    <w:p w14:paraId="1D9EA35A" w14:textId="77777777" w:rsidR="000C7BCF" w:rsidRDefault="000C7BCF" w:rsidP="000C7BCF">
      <w:pPr>
        <w:jc w:val="right"/>
        <w:rPr>
          <w:rFonts w:ascii="Arial" w:hAnsi="Arial" w:cs="Arial"/>
          <w:b/>
          <w:sz w:val="16"/>
          <w:szCs w:val="16"/>
        </w:rPr>
      </w:pPr>
    </w:p>
    <w:p w14:paraId="69ED775A" w14:textId="77777777" w:rsidR="000C7BCF" w:rsidRDefault="000C7BCF" w:rsidP="000C7BCF">
      <w:pPr>
        <w:jc w:val="right"/>
        <w:rPr>
          <w:rFonts w:ascii="Arial" w:hAnsi="Arial" w:cs="Arial"/>
          <w:b/>
          <w:sz w:val="16"/>
          <w:szCs w:val="16"/>
        </w:rPr>
      </w:pPr>
    </w:p>
    <w:p w14:paraId="5608B8B9" w14:textId="77777777" w:rsidR="000C7BCF" w:rsidRDefault="000C7BCF" w:rsidP="000C7BCF">
      <w:pPr>
        <w:jc w:val="right"/>
        <w:rPr>
          <w:rFonts w:ascii="Arial" w:hAnsi="Arial" w:cs="Arial"/>
          <w:b/>
          <w:sz w:val="16"/>
          <w:szCs w:val="16"/>
        </w:rPr>
      </w:pPr>
    </w:p>
    <w:p w14:paraId="27A362CE" w14:textId="77777777" w:rsidR="000C7BCF" w:rsidRDefault="000C7BCF" w:rsidP="000C7BCF">
      <w:pPr>
        <w:jc w:val="right"/>
        <w:rPr>
          <w:rFonts w:ascii="Arial" w:hAnsi="Arial" w:cs="Arial"/>
          <w:b/>
          <w:sz w:val="16"/>
          <w:szCs w:val="16"/>
        </w:rPr>
      </w:pPr>
    </w:p>
    <w:p w14:paraId="42124B42" w14:textId="77777777" w:rsidR="000C7BCF" w:rsidRDefault="000C7BCF" w:rsidP="000C7BCF">
      <w:pPr>
        <w:jc w:val="right"/>
        <w:rPr>
          <w:rFonts w:ascii="Arial" w:hAnsi="Arial" w:cs="Arial"/>
          <w:b/>
          <w:sz w:val="16"/>
          <w:szCs w:val="16"/>
        </w:rPr>
      </w:pPr>
    </w:p>
    <w:p w14:paraId="52DDF552" w14:textId="77777777" w:rsidR="000C7BCF" w:rsidRDefault="000C7BCF" w:rsidP="000C7BCF">
      <w:pPr>
        <w:jc w:val="right"/>
        <w:rPr>
          <w:rFonts w:ascii="Arial" w:hAnsi="Arial" w:cs="Arial"/>
          <w:b/>
          <w:sz w:val="16"/>
          <w:szCs w:val="16"/>
        </w:rPr>
      </w:pPr>
    </w:p>
    <w:p w14:paraId="28193C88" w14:textId="77777777" w:rsidR="000C7BCF" w:rsidRDefault="000C7BCF" w:rsidP="000C7BCF">
      <w:pPr>
        <w:jc w:val="right"/>
        <w:rPr>
          <w:rFonts w:ascii="Arial" w:hAnsi="Arial" w:cs="Arial"/>
          <w:b/>
          <w:sz w:val="16"/>
          <w:szCs w:val="16"/>
        </w:rPr>
      </w:pPr>
    </w:p>
    <w:p w14:paraId="6B33FCE7" w14:textId="77777777" w:rsidR="000C7BCF" w:rsidRDefault="000C7BCF" w:rsidP="000C7BCF">
      <w:pPr>
        <w:jc w:val="right"/>
        <w:rPr>
          <w:rFonts w:ascii="Arial" w:hAnsi="Arial" w:cs="Arial"/>
          <w:b/>
          <w:sz w:val="16"/>
          <w:szCs w:val="16"/>
        </w:rPr>
      </w:pPr>
    </w:p>
    <w:p w14:paraId="447A1F68" w14:textId="77777777" w:rsidR="000C7BCF" w:rsidRDefault="000C7BCF" w:rsidP="000C7BCF">
      <w:pPr>
        <w:jc w:val="right"/>
        <w:rPr>
          <w:rFonts w:ascii="Arial" w:hAnsi="Arial" w:cs="Arial"/>
          <w:b/>
          <w:sz w:val="16"/>
          <w:szCs w:val="16"/>
        </w:rPr>
      </w:pPr>
    </w:p>
    <w:p w14:paraId="1C13AB6E" w14:textId="77777777" w:rsidR="000C7BCF" w:rsidRDefault="000C7BCF" w:rsidP="000C7BCF">
      <w:pPr>
        <w:jc w:val="right"/>
        <w:rPr>
          <w:rFonts w:ascii="Arial" w:hAnsi="Arial" w:cs="Arial"/>
          <w:b/>
          <w:sz w:val="16"/>
          <w:szCs w:val="16"/>
        </w:rPr>
      </w:pPr>
    </w:p>
    <w:p w14:paraId="39A45BD9" w14:textId="77777777" w:rsidR="000C7BCF" w:rsidRDefault="000C7BCF" w:rsidP="000C7BCF">
      <w:pPr>
        <w:jc w:val="right"/>
        <w:rPr>
          <w:rFonts w:ascii="Arial" w:hAnsi="Arial" w:cs="Arial"/>
          <w:b/>
          <w:sz w:val="16"/>
          <w:szCs w:val="16"/>
        </w:rPr>
      </w:pPr>
    </w:p>
    <w:p w14:paraId="71647935" w14:textId="77777777" w:rsidR="000C7BCF" w:rsidRDefault="000C7BCF" w:rsidP="000C7BCF">
      <w:pPr>
        <w:jc w:val="right"/>
        <w:rPr>
          <w:rFonts w:ascii="Arial" w:hAnsi="Arial" w:cs="Arial"/>
          <w:b/>
          <w:sz w:val="16"/>
          <w:szCs w:val="16"/>
        </w:rPr>
      </w:pPr>
    </w:p>
    <w:p w14:paraId="368ADD3E" w14:textId="77777777" w:rsidR="000C7BCF" w:rsidRDefault="000C7BCF" w:rsidP="000C7BCF">
      <w:pPr>
        <w:jc w:val="right"/>
        <w:rPr>
          <w:rFonts w:ascii="Arial" w:hAnsi="Arial" w:cs="Arial"/>
          <w:b/>
          <w:sz w:val="16"/>
          <w:szCs w:val="16"/>
        </w:rPr>
      </w:pPr>
    </w:p>
    <w:p w14:paraId="08565816" w14:textId="77777777" w:rsidR="000C7BCF" w:rsidRDefault="000C7BCF" w:rsidP="000C7BCF">
      <w:pPr>
        <w:jc w:val="right"/>
        <w:rPr>
          <w:rFonts w:ascii="Arial" w:hAnsi="Arial" w:cs="Arial"/>
          <w:b/>
          <w:sz w:val="16"/>
          <w:szCs w:val="16"/>
        </w:rPr>
      </w:pPr>
    </w:p>
    <w:p w14:paraId="737DFF2F" w14:textId="77777777" w:rsidR="000C7BCF" w:rsidRDefault="000C7BCF" w:rsidP="000C7BCF">
      <w:pPr>
        <w:jc w:val="right"/>
        <w:rPr>
          <w:rFonts w:ascii="Arial" w:hAnsi="Arial" w:cs="Arial"/>
          <w:b/>
          <w:sz w:val="16"/>
          <w:szCs w:val="16"/>
        </w:rPr>
      </w:pPr>
    </w:p>
    <w:p w14:paraId="43B39AF2" w14:textId="77777777" w:rsidR="000C7BCF" w:rsidRDefault="000C7BCF" w:rsidP="000C7BCF">
      <w:pPr>
        <w:jc w:val="right"/>
        <w:rPr>
          <w:rFonts w:ascii="Arial" w:hAnsi="Arial" w:cs="Arial"/>
          <w:b/>
          <w:sz w:val="16"/>
          <w:szCs w:val="16"/>
        </w:rPr>
      </w:pPr>
    </w:p>
    <w:p w14:paraId="5C4C0CE8" w14:textId="77777777" w:rsidR="000C7BCF" w:rsidRDefault="000C7BCF" w:rsidP="000C7BCF">
      <w:pPr>
        <w:jc w:val="right"/>
        <w:rPr>
          <w:rFonts w:ascii="Arial" w:hAnsi="Arial" w:cs="Arial"/>
          <w:b/>
          <w:sz w:val="16"/>
          <w:szCs w:val="16"/>
        </w:rPr>
      </w:pPr>
    </w:p>
    <w:p w14:paraId="6C97F5B2" w14:textId="77777777" w:rsidR="000C7BCF" w:rsidRDefault="000C7BCF" w:rsidP="000C7BCF">
      <w:pPr>
        <w:jc w:val="right"/>
        <w:rPr>
          <w:rFonts w:ascii="Arial" w:hAnsi="Arial" w:cs="Arial"/>
          <w:b/>
          <w:sz w:val="16"/>
          <w:szCs w:val="16"/>
        </w:rPr>
      </w:pPr>
    </w:p>
    <w:p w14:paraId="1CB9B091" w14:textId="77777777" w:rsidR="000C7BCF" w:rsidRDefault="000C7BCF" w:rsidP="000C7BCF">
      <w:pPr>
        <w:jc w:val="right"/>
        <w:rPr>
          <w:rFonts w:ascii="Arial" w:hAnsi="Arial" w:cs="Arial"/>
          <w:b/>
          <w:sz w:val="16"/>
          <w:szCs w:val="16"/>
        </w:rPr>
      </w:pPr>
    </w:p>
    <w:p w14:paraId="1AB76ABE" w14:textId="77777777" w:rsidR="000C7BCF" w:rsidRDefault="000C7BCF" w:rsidP="000C7BCF">
      <w:pPr>
        <w:jc w:val="right"/>
        <w:rPr>
          <w:rFonts w:ascii="Arial" w:hAnsi="Arial" w:cs="Arial"/>
          <w:b/>
          <w:sz w:val="16"/>
          <w:szCs w:val="16"/>
        </w:rPr>
      </w:pPr>
    </w:p>
    <w:p w14:paraId="0986BA1E" w14:textId="77777777" w:rsidR="000C7BCF" w:rsidRDefault="000C7BCF" w:rsidP="000C7BCF">
      <w:pPr>
        <w:jc w:val="right"/>
        <w:rPr>
          <w:rFonts w:ascii="Arial" w:hAnsi="Arial" w:cs="Arial"/>
          <w:b/>
          <w:sz w:val="16"/>
          <w:szCs w:val="16"/>
        </w:rPr>
      </w:pPr>
    </w:p>
    <w:p w14:paraId="109EC221" w14:textId="77777777" w:rsidR="000C7BCF" w:rsidRDefault="000C7BCF" w:rsidP="000C7BCF">
      <w:pPr>
        <w:jc w:val="right"/>
        <w:rPr>
          <w:rFonts w:ascii="Arial" w:hAnsi="Arial" w:cs="Arial"/>
          <w:b/>
          <w:sz w:val="16"/>
          <w:szCs w:val="16"/>
        </w:rPr>
      </w:pPr>
    </w:p>
    <w:p w14:paraId="358A2C6D" w14:textId="77777777" w:rsidR="000C7BCF" w:rsidRDefault="000C7BCF" w:rsidP="000C7BCF">
      <w:pPr>
        <w:jc w:val="right"/>
        <w:rPr>
          <w:rFonts w:ascii="Arial" w:hAnsi="Arial" w:cs="Arial"/>
          <w:b/>
          <w:sz w:val="16"/>
          <w:szCs w:val="16"/>
        </w:rPr>
      </w:pPr>
    </w:p>
    <w:p w14:paraId="10D73388" w14:textId="77777777" w:rsidR="000C7BCF" w:rsidRDefault="000C7BCF" w:rsidP="000C7BCF">
      <w:pPr>
        <w:jc w:val="right"/>
        <w:rPr>
          <w:rFonts w:ascii="Arial" w:hAnsi="Arial" w:cs="Arial"/>
          <w:b/>
          <w:sz w:val="16"/>
          <w:szCs w:val="16"/>
        </w:rPr>
      </w:pPr>
    </w:p>
    <w:p w14:paraId="2AE0AB65" w14:textId="77777777" w:rsidR="000C7BCF" w:rsidRDefault="000C7BCF" w:rsidP="000C7BCF">
      <w:pPr>
        <w:jc w:val="right"/>
        <w:rPr>
          <w:rFonts w:ascii="Arial" w:hAnsi="Arial" w:cs="Arial"/>
          <w:b/>
          <w:sz w:val="16"/>
          <w:szCs w:val="16"/>
        </w:rPr>
      </w:pPr>
    </w:p>
    <w:p w14:paraId="081C0402" w14:textId="77777777" w:rsidR="000C7BCF" w:rsidRDefault="000C7BCF" w:rsidP="000C7BCF">
      <w:pPr>
        <w:jc w:val="right"/>
        <w:rPr>
          <w:rFonts w:ascii="Arial" w:hAnsi="Arial" w:cs="Arial"/>
          <w:b/>
          <w:sz w:val="16"/>
          <w:szCs w:val="16"/>
        </w:rPr>
      </w:pPr>
    </w:p>
    <w:p w14:paraId="35D26AB0" w14:textId="77777777" w:rsidR="000C7BCF" w:rsidRDefault="000C7BCF" w:rsidP="000C7BCF">
      <w:pPr>
        <w:jc w:val="right"/>
        <w:rPr>
          <w:rFonts w:ascii="Arial" w:hAnsi="Arial" w:cs="Arial"/>
          <w:b/>
          <w:sz w:val="16"/>
          <w:szCs w:val="16"/>
        </w:rPr>
      </w:pPr>
    </w:p>
    <w:p w14:paraId="621256DD" w14:textId="77777777" w:rsidR="000C7BCF" w:rsidRDefault="000C7BCF" w:rsidP="000C7BCF">
      <w:pPr>
        <w:jc w:val="right"/>
        <w:rPr>
          <w:rFonts w:ascii="Arial" w:hAnsi="Arial" w:cs="Arial"/>
          <w:b/>
          <w:sz w:val="16"/>
          <w:szCs w:val="16"/>
        </w:rPr>
      </w:pPr>
    </w:p>
    <w:p w14:paraId="73509EB0" w14:textId="77777777" w:rsidR="0019335C" w:rsidRDefault="0019335C" w:rsidP="000C7BCF">
      <w:pPr>
        <w:jc w:val="right"/>
        <w:rPr>
          <w:rFonts w:ascii="Arial" w:hAnsi="Arial" w:cs="Arial"/>
          <w:b/>
          <w:sz w:val="16"/>
          <w:szCs w:val="16"/>
        </w:rPr>
      </w:pPr>
    </w:p>
    <w:p w14:paraId="76E4ABFD" w14:textId="77777777" w:rsidR="0019335C" w:rsidRDefault="0019335C" w:rsidP="000C7BCF">
      <w:pPr>
        <w:jc w:val="right"/>
        <w:rPr>
          <w:rFonts w:ascii="Arial" w:hAnsi="Arial" w:cs="Arial"/>
          <w:b/>
          <w:sz w:val="16"/>
          <w:szCs w:val="16"/>
        </w:rPr>
      </w:pPr>
    </w:p>
    <w:p w14:paraId="3DA6F209" w14:textId="77777777" w:rsidR="0019335C" w:rsidRDefault="0019335C" w:rsidP="000C7BCF">
      <w:pPr>
        <w:jc w:val="right"/>
        <w:rPr>
          <w:rFonts w:ascii="Arial" w:hAnsi="Arial" w:cs="Arial"/>
          <w:b/>
          <w:sz w:val="16"/>
          <w:szCs w:val="16"/>
        </w:rPr>
      </w:pPr>
    </w:p>
    <w:p w14:paraId="48A0171D" w14:textId="77777777" w:rsidR="0019335C" w:rsidRDefault="0019335C" w:rsidP="000C7BCF">
      <w:pPr>
        <w:jc w:val="right"/>
        <w:rPr>
          <w:rFonts w:ascii="Arial" w:hAnsi="Arial" w:cs="Arial"/>
          <w:b/>
          <w:sz w:val="16"/>
          <w:szCs w:val="16"/>
        </w:rPr>
      </w:pPr>
    </w:p>
    <w:p w14:paraId="40A39731" w14:textId="77777777" w:rsidR="0019335C" w:rsidRDefault="0019335C" w:rsidP="000C7BCF">
      <w:pPr>
        <w:jc w:val="right"/>
        <w:rPr>
          <w:rFonts w:ascii="Arial" w:hAnsi="Arial" w:cs="Arial"/>
          <w:b/>
          <w:sz w:val="16"/>
          <w:szCs w:val="16"/>
        </w:rPr>
      </w:pPr>
    </w:p>
    <w:p w14:paraId="5EEBFC9B" w14:textId="77777777" w:rsidR="0019335C" w:rsidRDefault="0019335C" w:rsidP="000C7BCF">
      <w:pPr>
        <w:jc w:val="right"/>
        <w:rPr>
          <w:rFonts w:ascii="Arial" w:hAnsi="Arial" w:cs="Arial"/>
          <w:b/>
          <w:sz w:val="16"/>
          <w:szCs w:val="16"/>
        </w:rPr>
      </w:pPr>
    </w:p>
    <w:p w14:paraId="1E469CEE" w14:textId="77777777" w:rsidR="0019335C" w:rsidRDefault="0019335C" w:rsidP="000C7BCF">
      <w:pPr>
        <w:jc w:val="right"/>
        <w:rPr>
          <w:rFonts w:ascii="Arial" w:hAnsi="Arial" w:cs="Arial"/>
          <w:b/>
          <w:sz w:val="16"/>
          <w:szCs w:val="16"/>
        </w:rPr>
      </w:pPr>
    </w:p>
    <w:p w14:paraId="15FF090A" w14:textId="77777777" w:rsidR="0019335C" w:rsidRDefault="0019335C" w:rsidP="000C7BCF">
      <w:pPr>
        <w:jc w:val="right"/>
        <w:rPr>
          <w:rFonts w:ascii="Arial" w:hAnsi="Arial" w:cs="Arial"/>
          <w:b/>
          <w:sz w:val="16"/>
          <w:szCs w:val="16"/>
        </w:rPr>
      </w:pPr>
    </w:p>
    <w:p w14:paraId="740A8F69" w14:textId="77777777" w:rsidR="0019335C" w:rsidRDefault="0019335C" w:rsidP="000C7BCF">
      <w:pPr>
        <w:jc w:val="right"/>
        <w:rPr>
          <w:rFonts w:ascii="Arial" w:hAnsi="Arial" w:cs="Arial"/>
          <w:b/>
          <w:sz w:val="16"/>
          <w:szCs w:val="16"/>
        </w:rPr>
      </w:pPr>
    </w:p>
    <w:p w14:paraId="542C939F" w14:textId="77777777" w:rsidR="0019335C" w:rsidRDefault="0019335C" w:rsidP="000C7BCF">
      <w:pPr>
        <w:jc w:val="right"/>
        <w:rPr>
          <w:rFonts w:ascii="Arial" w:hAnsi="Arial" w:cs="Arial"/>
          <w:b/>
          <w:sz w:val="16"/>
          <w:szCs w:val="16"/>
        </w:rPr>
      </w:pPr>
    </w:p>
    <w:p w14:paraId="4D282AEE" w14:textId="77777777" w:rsidR="0019335C" w:rsidRDefault="0019335C" w:rsidP="000C7BCF">
      <w:pPr>
        <w:jc w:val="right"/>
        <w:rPr>
          <w:rFonts w:ascii="Arial" w:hAnsi="Arial" w:cs="Arial"/>
          <w:b/>
          <w:sz w:val="16"/>
          <w:szCs w:val="16"/>
        </w:rPr>
      </w:pPr>
    </w:p>
    <w:p w14:paraId="1903C315" w14:textId="77777777" w:rsidR="0019335C" w:rsidRDefault="0019335C" w:rsidP="000C7BCF">
      <w:pPr>
        <w:jc w:val="right"/>
        <w:rPr>
          <w:rFonts w:ascii="Arial" w:hAnsi="Arial" w:cs="Arial"/>
          <w:b/>
          <w:sz w:val="16"/>
          <w:szCs w:val="16"/>
        </w:rPr>
      </w:pPr>
    </w:p>
    <w:p w14:paraId="405FAF35" w14:textId="77777777" w:rsidR="0019335C" w:rsidRDefault="0019335C" w:rsidP="000C7BCF">
      <w:pPr>
        <w:jc w:val="right"/>
        <w:rPr>
          <w:rFonts w:ascii="Arial" w:hAnsi="Arial" w:cs="Arial"/>
          <w:b/>
          <w:sz w:val="16"/>
          <w:szCs w:val="16"/>
        </w:rPr>
      </w:pPr>
    </w:p>
    <w:p w14:paraId="6D4BC7B3" w14:textId="77777777" w:rsidR="006D27DB" w:rsidRPr="00441F76" w:rsidRDefault="008750DD" w:rsidP="008750DD">
      <w:pPr>
        <w:ind w:left="2160" w:firstLine="720"/>
        <w:jc w:val="right"/>
        <w:rPr>
          <w:rFonts w:ascii="Arial" w:hAnsi="Arial" w:cs="Arial"/>
          <w:b/>
          <w:sz w:val="16"/>
          <w:szCs w:val="16"/>
        </w:rPr>
      </w:pPr>
      <w:r>
        <w:rPr>
          <w:rFonts w:ascii="Arial" w:hAnsi="Arial" w:cs="Arial"/>
          <w:b/>
          <w:sz w:val="16"/>
          <w:szCs w:val="16"/>
        </w:rPr>
        <w:lastRenderedPageBreak/>
        <w:t xml:space="preserve">ZAZŁĄCZNIK NR 2 </w:t>
      </w:r>
      <w:r w:rsidR="006D27DB" w:rsidRPr="00441F76">
        <w:rPr>
          <w:rFonts w:ascii="Arial" w:hAnsi="Arial" w:cs="Arial"/>
          <w:b/>
          <w:sz w:val="16"/>
          <w:szCs w:val="16"/>
        </w:rPr>
        <w:t>DO SWZ</w:t>
      </w:r>
    </w:p>
    <w:p w14:paraId="0F3903C9" w14:textId="77777777" w:rsidR="006D27DB" w:rsidRDefault="006D27DB" w:rsidP="006D27DB">
      <w:pPr>
        <w:rPr>
          <w:rFonts w:ascii="Arial" w:hAnsi="Arial" w:cs="Arial"/>
          <w:b/>
          <w:sz w:val="16"/>
          <w:szCs w:val="16"/>
        </w:rPr>
      </w:pPr>
      <w:r w:rsidRPr="00441F76">
        <w:rPr>
          <w:rFonts w:ascii="Arial" w:hAnsi="Arial" w:cs="Arial"/>
          <w:b/>
          <w:sz w:val="16"/>
          <w:szCs w:val="16"/>
        </w:rPr>
        <w:t>Wykonawca:</w:t>
      </w:r>
    </w:p>
    <w:p w14:paraId="1952DCE9" w14:textId="77777777" w:rsidR="00B54D1B" w:rsidRPr="00441F76" w:rsidRDefault="00B54D1B" w:rsidP="006D27DB">
      <w:pPr>
        <w:rPr>
          <w:rFonts w:ascii="Arial" w:hAnsi="Arial" w:cs="Arial"/>
          <w:b/>
          <w:sz w:val="16"/>
          <w:szCs w:val="16"/>
        </w:rPr>
      </w:pPr>
    </w:p>
    <w:p w14:paraId="1AF1948A" w14:textId="77777777" w:rsidR="006D27DB" w:rsidRPr="00441F76" w:rsidRDefault="006D27DB" w:rsidP="006D27DB">
      <w:pPr>
        <w:ind w:right="5954"/>
        <w:rPr>
          <w:rFonts w:ascii="Arial" w:hAnsi="Arial" w:cs="Arial"/>
          <w:sz w:val="16"/>
          <w:szCs w:val="16"/>
        </w:rPr>
      </w:pPr>
      <w:r w:rsidRPr="00441F76">
        <w:rPr>
          <w:rFonts w:ascii="Arial" w:hAnsi="Arial" w:cs="Arial"/>
          <w:sz w:val="16"/>
          <w:szCs w:val="16"/>
        </w:rPr>
        <w:t>……………………………………………………………………………………………………</w:t>
      </w:r>
    </w:p>
    <w:p w14:paraId="40DC26F5" w14:textId="77777777" w:rsidR="00B54D1B" w:rsidRDefault="00B54D1B" w:rsidP="006D27DB">
      <w:pPr>
        <w:ind w:right="5953"/>
        <w:rPr>
          <w:rFonts w:ascii="Arial" w:hAnsi="Arial" w:cs="Arial"/>
          <w:i/>
          <w:sz w:val="16"/>
          <w:szCs w:val="16"/>
        </w:rPr>
      </w:pPr>
    </w:p>
    <w:p w14:paraId="58CF6104" w14:textId="77777777" w:rsidR="006D27DB" w:rsidRDefault="006D27DB" w:rsidP="006D27DB">
      <w:pPr>
        <w:ind w:right="5953"/>
        <w:rPr>
          <w:rFonts w:ascii="Arial" w:hAnsi="Arial" w:cs="Arial"/>
          <w:i/>
          <w:sz w:val="16"/>
          <w:szCs w:val="16"/>
        </w:rPr>
      </w:pPr>
      <w:r w:rsidRPr="00441F76">
        <w:rPr>
          <w:rFonts w:ascii="Arial" w:hAnsi="Arial" w:cs="Arial"/>
          <w:i/>
          <w:sz w:val="16"/>
          <w:szCs w:val="16"/>
        </w:rPr>
        <w:t>(pełna nazwa/firma, adres, NIP/PESEL, KRS/CEiDG)</w:t>
      </w:r>
    </w:p>
    <w:p w14:paraId="26C9B264" w14:textId="77777777" w:rsidR="006D27DB" w:rsidRPr="00441F76" w:rsidRDefault="006D27DB" w:rsidP="006D27DB">
      <w:pPr>
        <w:ind w:right="5953"/>
        <w:rPr>
          <w:rFonts w:ascii="Arial" w:hAnsi="Arial" w:cs="Arial"/>
          <w:i/>
          <w:sz w:val="16"/>
          <w:szCs w:val="16"/>
        </w:rPr>
      </w:pPr>
    </w:p>
    <w:p w14:paraId="22CD7B4D" w14:textId="77777777" w:rsidR="006D27DB" w:rsidRDefault="006D27DB" w:rsidP="006D27DB">
      <w:pPr>
        <w:rPr>
          <w:rFonts w:ascii="Arial" w:hAnsi="Arial" w:cs="Arial"/>
          <w:sz w:val="16"/>
          <w:szCs w:val="16"/>
          <w:u w:val="single"/>
        </w:rPr>
      </w:pPr>
      <w:r w:rsidRPr="00441F76">
        <w:rPr>
          <w:rFonts w:ascii="Arial" w:hAnsi="Arial" w:cs="Arial"/>
          <w:sz w:val="16"/>
          <w:szCs w:val="16"/>
          <w:u w:val="single"/>
        </w:rPr>
        <w:t>reprezentowany przez:</w:t>
      </w:r>
    </w:p>
    <w:p w14:paraId="3FFFEBB3" w14:textId="77777777" w:rsidR="00B54D1B" w:rsidRPr="00441F76" w:rsidRDefault="00B54D1B" w:rsidP="006D27DB">
      <w:pPr>
        <w:rPr>
          <w:rFonts w:ascii="Arial" w:hAnsi="Arial" w:cs="Arial"/>
          <w:sz w:val="16"/>
          <w:szCs w:val="16"/>
          <w:u w:val="single"/>
        </w:rPr>
      </w:pPr>
    </w:p>
    <w:p w14:paraId="58020ABE" w14:textId="77777777" w:rsidR="006D27DB" w:rsidRDefault="006D27DB" w:rsidP="006D27DB">
      <w:pPr>
        <w:ind w:right="5954"/>
        <w:rPr>
          <w:rFonts w:ascii="Arial" w:hAnsi="Arial" w:cs="Arial"/>
          <w:sz w:val="16"/>
          <w:szCs w:val="16"/>
        </w:rPr>
      </w:pPr>
      <w:r w:rsidRPr="00441F76">
        <w:rPr>
          <w:rFonts w:ascii="Arial" w:hAnsi="Arial" w:cs="Arial"/>
          <w:sz w:val="16"/>
          <w:szCs w:val="16"/>
        </w:rPr>
        <w:t>……………………………………………………………………………………………………</w:t>
      </w:r>
    </w:p>
    <w:p w14:paraId="6162F742" w14:textId="77777777" w:rsidR="00B54D1B" w:rsidRPr="00441F76" w:rsidRDefault="00B54D1B" w:rsidP="006D27DB">
      <w:pPr>
        <w:ind w:right="5954"/>
        <w:rPr>
          <w:rFonts w:ascii="Arial" w:hAnsi="Arial" w:cs="Arial"/>
          <w:sz w:val="16"/>
          <w:szCs w:val="16"/>
        </w:rPr>
      </w:pPr>
    </w:p>
    <w:p w14:paraId="2CB48FD2" w14:textId="77777777" w:rsidR="006D27DB" w:rsidRPr="00441F76" w:rsidRDefault="006D27DB" w:rsidP="006D27DB">
      <w:pPr>
        <w:ind w:right="5953"/>
        <w:rPr>
          <w:rFonts w:ascii="Arial" w:hAnsi="Arial" w:cs="Arial"/>
          <w:i/>
          <w:sz w:val="16"/>
          <w:szCs w:val="16"/>
        </w:rPr>
      </w:pPr>
      <w:r w:rsidRPr="00441F76">
        <w:rPr>
          <w:rFonts w:ascii="Arial" w:hAnsi="Arial" w:cs="Arial"/>
          <w:i/>
          <w:sz w:val="16"/>
          <w:szCs w:val="16"/>
        </w:rPr>
        <w:t>(imię, nazwisko, stanowisko/podstawa do reprezentacji)</w:t>
      </w:r>
    </w:p>
    <w:p w14:paraId="25FE33E6" w14:textId="77777777" w:rsidR="00B54D1B" w:rsidRDefault="00B54D1B" w:rsidP="00B54D1B">
      <w:pPr>
        <w:suppressAutoHyphens/>
        <w:spacing w:line="360" w:lineRule="auto"/>
        <w:ind w:left="360"/>
        <w:jc w:val="center"/>
        <w:rPr>
          <w:rFonts w:ascii="Arial" w:hAnsi="Arial" w:cs="Arial"/>
          <w:b/>
          <w:bCs/>
          <w:sz w:val="16"/>
          <w:szCs w:val="16"/>
        </w:rPr>
      </w:pPr>
    </w:p>
    <w:p w14:paraId="2419B268" w14:textId="77777777" w:rsidR="00B54D1B" w:rsidRDefault="00B54D1B" w:rsidP="00B54D1B">
      <w:pPr>
        <w:suppressAutoHyphens/>
        <w:spacing w:line="360" w:lineRule="auto"/>
        <w:ind w:left="360"/>
        <w:jc w:val="center"/>
        <w:rPr>
          <w:rFonts w:ascii="Arial" w:hAnsi="Arial" w:cs="Arial"/>
          <w:b/>
          <w:bCs/>
          <w:sz w:val="16"/>
          <w:szCs w:val="16"/>
        </w:rPr>
      </w:pPr>
    </w:p>
    <w:p w14:paraId="08DE0DEF" w14:textId="77777777" w:rsidR="006D27DB" w:rsidRPr="00B54D1B" w:rsidRDefault="006D27D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Oświadczenie Wykonawcy</w:t>
      </w:r>
    </w:p>
    <w:p w14:paraId="49C94E9C" w14:textId="77777777" w:rsidR="006D27DB" w:rsidRPr="00B54D1B" w:rsidRDefault="006D27D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sidR="00B54D1B">
        <w:rPr>
          <w:rFonts w:ascii="Arial" w:hAnsi="Arial" w:cs="Arial"/>
          <w:b/>
          <w:bCs/>
          <w:sz w:val="16"/>
          <w:szCs w:val="16"/>
        </w:rPr>
        <w:t xml:space="preserve"> - </w:t>
      </w:r>
      <w:r w:rsidRPr="00B54D1B">
        <w:rPr>
          <w:rFonts w:ascii="Arial" w:hAnsi="Arial" w:cs="Arial"/>
          <w:b/>
          <w:bCs/>
          <w:sz w:val="16"/>
          <w:szCs w:val="16"/>
        </w:rPr>
        <w:t>Prawo zamówień publicznych</w:t>
      </w:r>
    </w:p>
    <w:p w14:paraId="4AD986C5" w14:textId="77777777" w:rsidR="006D27DB" w:rsidRPr="00B54D1B" w:rsidRDefault="006D27DB" w:rsidP="00B54D1B">
      <w:pPr>
        <w:suppressAutoHyphens/>
        <w:spacing w:line="360" w:lineRule="auto"/>
        <w:ind w:left="360"/>
        <w:jc w:val="center"/>
        <w:rPr>
          <w:rFonts w:ascii="Arial" w:hAnsi="Arial" w:cs="Arial"/>
          <w:b/>
          <w:bCs/>
          <w:sz w:val="16"/>
          <w:szCs w:val="16"/>
          <w:u w:val="single"/>
        </w:rPr>
      </w:pPr>
      <w:r w:rsidRPr="00B54D1B">
        <w:rPr>
          <w:rFonts w:ascii="Arial" w:hAnsi="Arial" w:cs="Arial"/>
          <w:b/>
          <w:bCs/>
          <w:sz w:val="16"/>
          <w:szCs w:val="16"/>
          <w:u w:val="single"/>
        </w:rPr>
        <w:t>DOTYCZĄCE PODSTAW DO WYKLUCZENIA Z POSTĘPOWANIA</w:t>
      </w:r>
    </w:p>
    <w:p w14:paraId="16141414" w14:textId="77777777" w:rsidR="006D27DB" w:rsidRPr="00441F76" w:rsidRDefault="006D27DB" w:rsidP="006D27DB">
      <w:pPr>
        <w:spacing w:before="120"/>
        <w:jc w:val="center"/>
        <w:rPr>
          <w:rFonts w:ascii="Arial" w:hAnsi="Arial" w:cs="Arial"/>
          <w:b/>
          <w:sz w:val="16"/>
          <w:szCs w:val="16"/>
          <w:u w:val="single"/>
        </w:rPr>
      </w:pPr>
    </w:p>
    <w:p w14:paraId="1B52F4F2" w14:textId="3413B697" w:rsidR="006D27DB" w:rsidRPr="00441F76" w:rsidRDefault="006D27DB" w:rsidP="006D27DB">
      <w:pPr>
        <w:spacing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B54D1B">
        <w:rPr>
          <w:rFonts w:ascii="Arial" w:hAnsi="Arial" w:cs="Arial"/>
          <w:sz w:val="16"/>
          <w:szCs w:val="16"/>
        </w:rPr>
        <w:t>.</w:t>
      </w:r>
      <w:r w:rsidR="00B54D1B" w:rsidRPr="00B54D1B">
        <w:rPr>
          <w:rFonts w:ascii="Arial" w:hAnsi="Arial" w:cs="Arial"/>
          <w:sz w:val="16"/>
          <w:szCs w:val="16"/>
        </w:rPr>
        <w:t xml:space="preserve"> </w:t>
      </w:r>
      <w:r w:rsidR="00FA5C2A" w:rsidRPr="00FA5C2A">
        <w:rPr>
          <w:rFonts w:ascii="Arial" w:hAnsi="Arial" w:cs="Arial"/>
          <w:sz w:val="16"/>
          <w:szCs w:val="16"/>
        </w:rPr>
        <w:t>„</w:t>
      </w:r>
      <w:r w:rsidR="0019335C" w:rsidRPr="0019335C">
        <w:rPr>
          <w:rFonts w:ascii="Arial" w:hAnsi="Arial" w:cs="Arial"/>
          <w:sz w:val="16"/>
          <w:szCs w:val="16"/>
        </w:rPr>
        <w:t xml:space="preserve">USŁUGA PRZEPROWADZENIA AUDYTU BEZPIECZEŃSTWA INFORMACJI, SYSTEMU ZARZĄDZANIA CIĄGŁOŚCIĄ DZIAŁANIA (BCMS), SYSTEMÓW SZTUCZNEJ INTELIGENCJI (AI) ORAZ </w:t>
      </w:r>
      <w:r w:rsidR="0019335C">
        <w:rPr>
          <w:rFonts w:ascii="Arial" w:hAnsi="Arial" w:cs="Arial"/>
          <w:sz w:val="16"/>
          <w:szCs w:val="16"/>
        </w:rPr>
        <w:t>DOSTĘPNOŚCI CYFROWEJ (WCAG 2.1)</w:t>
      </w:r>
      <w:r w:rsidR="00B54D1B">
        <w:rPr>
          <w:rFonts w:ascii="Arial" w:hAnsi="Arial" w:cs="Arial"/>
          <w:sz w:val="16"/>
          <w:szCs w:val="16"/>
        </w:rPr>
        <w:t>”</w:t>
      </w:r>
      <w:r w:rsidRPr="00441F76">
        <w:rPr>
          <w:rFonts w:ascii="Arial" w:hAnsi="Arial" w:cs="Arial"/>
          <w:sz w:val="16"/>
          <w:szCs w:val="16"/>
        </w:rPr>
        <w:t>,</w:t>
      </w:r>
      <w:r w:rsidR="00B54D1B">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588BABCC" w14:textId="77777777" w:rsidR="006D27DB" w:rsidRPr="00441F76" w:rsidRDefault="006D27DB" w:rsidP="006D27DB">
      <w:pPr>
        <w:spacing w:line="360" w:lineRule="auto"/>
        <w:rPr>
          <w:rFonts w:ascii="Arial" w:hAnsi="Arial" w:cs="Arial"/>
          <w:b/>
          <w:sz w:val="16"/>
          <w:szCs w:val="16"/>
        </w:rPr>
      </w:pPr>
      <w:r w:rsidRPr="00441F76">
        <w:rPr>
          <w:rFonts w:ascii="Arial" w:hAnsi="Arial" w:cs="Arial"/>
          <w:b/>
          <w:sz w:val="16"/>
          <w:szCs w:val="16"/>
        </w:rPr>
        <w:t>OŚWIADCZENIA DOTYCZĄCE WYKONAWCY:</w:t>
      </w:r>
    </w:p>
    <w:p w14:paraId="014AA0AF" w14:textId="77777777" w:rsidR="006D27DB" w:rsidRPr="00441F76" w:rsidRDefault="006D27DB" w:rsidP="006D27DB">
      <w:pPr>
        <w:pStyle w:val="Akapitzlist"/>
        <w:spacing w:line="360" w:lineRule="auto"/>
        <w:jc w:val="both"/>
        <w:rPr>
          <w:rFonts w:ascii="Arial" w:hAnsi="Arial" w:cs="Arial"/>
          <w:sz w:val="16"/>
          <w:szCs w:val="16"/>
        </w:rPr>
      </w:pPr>
    </w:p>
    <w:p w14:paraId="2702F872" w14:textId="77777777" w:rsidR="006D27DB" w:rsidRPr="00441F76" w:rsidRDefault="006D27DB" w:rsidP="00375F5E">
      <w:pPr>
        <w:pStyle w:val="Akapitzlist"/>
        <w:numPr>
          <w:ilvl w:val="0"/>
          <w:numId w:val="35"/>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380200F6" w14:textId="77777777" w:rsidR="006D27DB" w:rsidRPr="00441F76" w:rsidRDefault="006D27DB" w:rsidP="00375F5E">
      <w:pPr>
        <w:pStyle w:val="Akapitzlist"/>
        <w:numPr>
          <w:ilvl w:val="0"/>
          <w:numId w:val="35"/>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3FEBB0A6" w14:textId="77777777" w:rsidR="006D27DB" w:rsidRPr="00441F76" w:rsidRDefault="006D27DB" w:rsidP="00375F5E">
      <w:pPr>
        <w:pStyle w:val="Akapitzlist"/>
        <w:numPr>
          <w:ilvl w:val="0"/>
          <w:numId w:val="35"/>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w:t>
      </w:r>
      <w:r w:rsidR="001508DD">
        <w:rPr>
          <w:rFonts w:ascii="Arial" w:hAnsi="Arial" w:cs="Arial"/>
          <w:sz w:val="16"/>
          <w:szCs w:val="16"/>
        </w:rPr>
        <w:t>u</w:t>
      </w:r>
      <w:r w:rsidRPr="00441F76">
        <w:rPr>
          <w:rFonts w:ascii="Arial" w:hAnsi="Arial" w:cs="Arial"/>
          <w:sz w:val="16"/>
          <w:szCs w:val="16"/>
        </w:rPr>
        <w:t>stawy z dnia 13 kwietnia 2022 r. o szczególnych rozwiązaniach w zakresie przeciwdziałania wspieraniu agresji na Ukrainę oraz służących ochronie bezpieczeństwa narodowego (</w:t>
      </w:r>
      <w:r w:rsidR="00FE0081" w:rsidRPr="00FE0081">
        <w:rPr>
          <w:rFonts w:ascii="Arial" w:hAnsi="Arial" w:cs="Arial"/>
          <w:sz w:val="16"/>
          <w:szCs w:val="16"/>
        </w:rPr>
        <w:t>Dz.U. z 2023 r. poz. 1497 z późn. zm.</w:t>
      </w:r>
      <w:r w:rsidR="00FE0081">
        <w:rPr>
          <w:rFonts w:ascii="Arial" w:hAnsi="Arial" w:cs="Arial"/>
          <w:sz w:val="16"/>
          <w:szCs w:val="16"/>
        </w:rPr>
        <w:t>).</w:t>
      </w:r>
    </w:p>
    <w:p w14:paraId="4FE4B934" w14:textId="77777777" w:rsidR="006D27DB" w:rsidRPr="00441F76" w:rsidRDefault="006D27DB" w:rsidP="006D27DB">
      <w:pPr>
        <w:jc w:val="both"/>
        <w:rPr>
          <w:rFonts w:ascii="Arial" w:hAnsi="Arial" w:cs="Arial"/>
          <w:sz w:val="16"/>
          <w:szCs w:val="16"/>
        </w:rPr>
      </w:pPr>
    </w:p>
    <w:p w14:paraId="14A1E51F" w14:textId="77777777" w:rsidR="006D27DB" w:rsidRPr="00441F76" w:rsidRDefault="006D27DB" w:rsidP="006D27DB">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r>
        <w:rPr>
          <w:rFonts w:ascii="Arial" w:hAnsi="Arial" w:cs="Arial"/>
          <w:sz w:val="16"/>
          <w:szCs w:val="16"/>
        </w:rPr>
        <w:t>*</w:t>
      </w:r>
      <w:r w:rsidRPr="00441F76">
        <w:rPr>
          <w:rFonts w:ascii="Arial" w:hAnsi="Arial" w:cs="Arial"/>
          <w:sz w:val="16"/>
          <w:szCs w:val="16"/>
        </w:rPr>
        <w:t xml:space="preserve"> ustawy Pzp</w:t>
      </w:r>
      <w:r>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Pzp) i art. 7 ust. 1 </w:t>
      </w:r>
      <w:r w:rsidR="001508DD">
        <w:rPr>
          <w:rFonts w:ascii="Arial" w:hAnsi="Arial" w:cs="Arial"/>
          <w:i/>
          <w:sz w:val="16"/>
          <w:szCs w:val="16"/>
        </w:rPr>
        <w:t>u</w:t>
      </w:r>
      <w:r w:rsidRPr="00441F76">
        <w:rPr>
          <w:rFonts w:ascii="Arial" w:hAnsi="Arial" w:cs="Arial"/>
          <w:i/>
          <w:sz w:val="16"/>
          <w:szCs w:val="16"/>
        </w:rPr>
        <w:t xml:space="preserve">stawy z dnia 13 kwietnia 2022 r. o szczególnych rozwiązaniach w zakresie przeciwdziałania wspieraniu agresji na Ukrainę oraz służących ochronie bezpieczeństwa narodowego </w:t>
      </w:r>
      <w:r w:rsidR="00FE0081" w:rsidRPr="00FE0081">
        <w:rPr>
          <w:rFonts w:ascii="Arial" w:hAnsi="Arial" w:cs="Arial"/>
          <w:i/>
          <w:sz w:val="16"/>
          <w:szCs w:val="16"/>
        </w:rPr>
        <w:t>(Dz.U. z 2023 r. poz. 1497 z późn. zm.).</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Pr>
          <w:rFonts w:ascii="Arial" w:hAnsi="Arial" w:cs="Arial"/>
          <w:sz w:val="16"/>
          <w:szCs w:val="16"/>
        </w:rPr>
        <w:t>:</w:t>
      </w:r>
    </w:p>
    <w:p w14:paraId="21DF98F3" w14:textId="77777777" w:rsidR="006D27DB" w:rsidRPr="00441F76" w:rsidRDefault="006D27DB" w:rsidP="006D27DB">
      <w:pPr>
        <w:jc w:val="both"/>
        <w:rPr>
          <w:rFonts w:ascii="Arial" w:hAnsi="Arial" w:cs="Arial"/>
          <w:sz w:val="16"/>
          <w:szCs w:val="16"/>
        </w:rPr>
      </w:pPr>
      <w:r w:rsidRPr="00441F76">
        <w:rPr>
          <w:rFonts w:ascii="Arial" w:hAnsi="Arial" w:cs="Arial"/>
          <w:sz w:val="16"/>
          <w:szCs w:val="16"/>
        </w:rPr>
        <w:t>………………………………………………………………………………………………………………………………….…………………………………………………………………………………………………………………………………………………….…………………</w:t>
      </w:r>
      <w:r>
        <w:rPr>
          <w:rFonts w:ascii="Arial" w:hAnsi="Arial" w:cs="Arial"/>
          <w:sz w:val="16"/>
          <w:szCs w:val="16"/>
        </w:rPr>
        <w:t>*</w:t>
      </w:r>
    </w:p>
    <w:p w14:paraId="19FB6F15" w14:textId="77777777" w:rsidR="006D27DB" w:rsidRDefault="006D27DB" w:rsidP="00B54D1B">
      <w:pPr>
        <w:suppressAutoHyphens/>
        <w:spacing w:line="360" w:lineRule="auto"/>
        <w:jc w:val="both"/>
        <w:rPr>
          <w:rFonts w:ascii="Arial" w:hAnsi="Arial" w:cs="Arial"/>
          <w:sz w:val="16"/>
          <w:szCs w:val="16"/>
        </w:rPr>
      </w:pPr>
    </w:p>
    <w:p w14:paraId="5DE13312" w14:textId="77777777" w:rsidR="00B54D1B" w:rsidRDefault="00B54D1B" w:rsidP="00B54D1B">
      <w:pPr>
        <w:suppressAutoHyphens/>
        <w:spacing w:line="360" w:lineRule="auto"/>
        <w:jc w:val="both"/>
        <w:rPr>
          <w:rFonts w:ascii="Arial" w:hAnsi="Arial" w:cs="Arial"/>
          <w:i/>
          <w:iCs/>
          <w:sz w:val="16"/>
          <w:szCs w:val="16"/>
        </w:rPr>
      </w:pPr>
      <w:r w:rsidRPr="00B54D1B">
        <w:rPr>
          <w:rFonts w:ascii="Arial" w:hAnsi="Arial" w:cs="Arial"/>
          <w:i/>
          <w:iCs/>
          <w:sz w:val="16"/>
          <w:szCs w:val="16"/>
        </w:rPr>
        <w:t>* niepotrzebne skreślić</w:t>
      </w:r>
    </w:p>
    <w:p w14:paraId="23712D75" w14:textId="77777777" w:rsidR="00B54D1B" w:rsidRPr="00B54D1B" w:rsidRDefault="00B54D1B" w:rsidP="00B54D1B">
      <w:pPr>
        <w:suppressAutoHyphens/>
        <w:spacing w:line="360" w:lineRule="auto"/>
        <w:jc w:val="both"/>
        <w:rPr>
          <w:rFonts w:ascii="Arial" w:hAnsi="Arial" w:cs="Arial"/>
          <w:i/>
          <w:iCs/>
          <w:sz w:val="16"/>
          <w:szCs w:val="16"/>
        </w:rPr>
      </w:pPr>
    </w:p>
    <w:p w14:paraId="47E994E8" w14:textId="77777777" w:rsidR="006D27DB" w:rsidRPr="006D27DB" w:rsidRDefault="006D27DB" w:rsidP="006D27DB">
      <w:pPr>
        <w:suppressAutoHyphens/>
        <w:spacing w:line="360" w:lineRule="auto"/>
        <w:jc w:val="both"/>
        <w:rPr>
          <w:rFonts w:ascii="Arial" w:hAnsi="Arial" w:cs="Arial"/>
          <w:b/>
          <w:bCs/>
          <w:sz w:val="16"/>
          <w:szCs w:val="16"/>
        </w:rPr>
      </w:pPr>
      <w:r w:rsidRPr="006D27DB">
        <w:rPr>
          <w:rFonts w:ascii="Arial" w:hAnsi="Arial" w:cs="Arial"/>
          <w:b/>
          <w:bCs/>
          <w:sz w:val="16"/>
          <w:szCs w:val="16"/>
        </w:rPr>
        <w:t>OŚWIADCZENIE DOTYCZĄCE PODANYCH INFORMACJI:</w:t>
      </w:r>
    </w:p>
    <w:p w14:paraId="670252FC" w14:textId="77777777" w:rsidR="005E762D" w:rsidRDefault="006D27DB" w:rsidP="006D27DB">
      <w:pPr>
        <w:suppressAutoHyphens/>
        <w:spacing w:line="360" w:lineRule="auto"/>
        <w:jc w:val="both"/>
        <w:rPr>
          <w:rFonts w:ascii="Arial" w:hAnsi="Arial" w:cs="Arial"/>
          <w:sz w:val="16"/>
          <w:szCs w:val="16"/>
        </w:rPr>
      </w:pPr>
      <w:r w:rsidRPr="006D27DB">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r w:rsidR="005E762D">
        <w:rPr>
          <w:rFonts w:ascii="Arial" w:hAnsi="Arial" w:cs="Arial"/>
          <w:sz w:val="16"/>
          <w:szCs w:val="16"/>
        </w:rPr>
        <w:br w:type="page"/>
      </w:r>
    </w:p>
    <w:p w14:paraId="5F366B0E" w14:textId="77777777" w:rsidR="00B51C66" w:rsidRDefault="00B51C66" w:rsidP="006D27DB">
      <w:pPr>
        <w:spacing w:line="360" w:lineRule="auto"/>
        <w:jc w:val="right"/>
        <w:rPr>
          <w:rFonts w:ascii="Arial" w:hAnsi="Arial" w:cs="Arial"/>
          <w:b/>
          <w:sz w:val="16"/>
          <w:szCs w:val="16"/>
        </w:rPr>
      </w:pPr>
    </w:p>
    <w:p w14:paraId="45B5EC4D" w14:textId="77777777" w:rsidR="006D27DB" w:rsidRPr="005F55EE" w:rsidRDefault="006D27DB" w:rsidP="006D27DB">
      <w:pPr>
        <w:spacing w:line="360" w:lineRule="auto"/>
        <w:jc w:val="right"/>
        <w:rPr>
          <w:rFonts w:ascii="Arial" w:hAnsi="Arial" w:cs="Arial"/>
          <w:b/>
          <w:sz w:val="16"/>
          <w:szCs w:val="16"/>
        </w:rPr>
      </w:pPr>
      <w:r w:rsidRPr="005F55EE">
        <w:rPr>
          <w:rFonts w:ascii="Arial" w:hAnsi="Arial" w:cs="Arial"/>
          <w:b/>
          <w:sz w:val="16"/>
          <w:szCs w:val="16"/>
        </w:rPr>
        <w:t>ZAŁĄCZNIK NR 2B DO SWZ</w:t>
      </w:r>
    </w:p>
    <w:p w14:paraId="6F37153F" w14:textId="77777777" w:rsidR="00BB7A86" w:rsidRDefault="00BB7A86" w:rsidP="00BB7A86">
      <w:pPr>
        <w:rPr>
          <w:rFonts w:ascii="Arial" w:hAnsi="Arial" w:cs="Arial"/>
          <w:b/>
          <w:sz w:val="16"/>
          <w:szCs w:val="16"/>
        </w:rPr>
      </w:pPr>
      <w:r w:rsidRPr="00441F76">
        <w:rPr>
          <w:rFonts w:ascii="Arial" w:hAnsi="Arial" w:cs="Arial"/>
          <w:b/>
          <w:sz w:val="16"/>
          <w:szCs w:val="16"/>
        </w:rPr>
        <w:t>Wykonawca:</w:t>
      </w:r>
    </w:p>
    <w:p w14:paraId="2F36F278" w14:textId="77777777" w:rsidR="00BB7A86" w:rsidRPr="00441F76" w:rsidRDefault="00BB7A86" w:rsidP="00BB7A86">
      <w:pPr>
        <w:rPr>
          <w:rFonts w:ascii="Arial" w:hAnsi="Arial" w:cs="Arial"/>
          <w:b/>
          <w:sz w:val="16"/>
          <w:szCs w:val="16"/>
        </w:rPr>
      </w:pPr>
    </w:p>
    <w:p w14:paraId="6A00C4AD" w14:textId="77777777" w:rsidR="00BB7A86" w:rsidRPr="00441F76" w:rsidRDefault="00BB7A86" w:rsidP="00BB7A86">
      <w:pPr>
        <w:ind w:right="5954"/>
        <w:rPr>
          <w:rFonts w:ascii="Arial" w:hAnsi="Arial" w:cs="Arial"/>
          <w:sz w:val="16"/>
          <w:szCs w:val="16"/>
        </w:rPr>
      </w:pPr>
      <w:r w:rsidRPr="00441F76">
        <w:rPr>
          <w:rFonts w:ascii="Arial" w:hAnsi="Arial" w:cs="Arial"/>
          <w:sz w:val="16"/>
          <w:szCs w:val="16"/>
        </w:rPr>
        <w:t>……………………………………………………………………………………………………</w:t>
      </w:r>
    </w:p>
    <w:p w14:paraId="3A860DF2" w14:textId="77777777" w:rsidR="00BB7A86" w:rsidRDefault="00BB7A86" w:rsidP="00BB7A86">
      <w:pPr>
        <w:ind w:right="5953"/>
        <w:rPr>
          <w:rFonts w:ascii="Arial" w:hAnsi="Arial" w:cs="Arial"/>
          <w:i/>
          <w:sz w:val="16"/>
          <w:szCs w:val="16"/>
        </w:rPr>
      </w:pPr>
    </w:p>
    <w:p w14:paraId="43D1C25F" w14:textId="77777777" w:rsidR="00BB7A86" w:rsidRDefault="00BB7A86" w:rsidP="00BB7A86">
      <w:pPr>
        <w:ind w:right="5953"/>
        <w:rPr>
          <w:rFonts w:ascii="Arial" w:hAnsi="Arial" w:cs="Arial"/>
          <w:i/>
          <w:sz w:val="16"/>
          <w:szCs w:val="16"/>
        </w:rPr>
      </w:pPr>
      <w:r w:rsidRPr="00441F76">
        <w:rPr>
          <w:rFonts w:ascii="Arial" w:hAnsi="Arial" w:cs="Arial"/>
          <w:i/>
          <w:sz w:val="16"/>
          <w:szCs w:val="16"/>
        </w:rPr>
        <w:t>(pełna nazwa/firma, adres, NIP/PESEL, KRS/CEiDG)</w:t>
      </w:r>
    </w:p>
    <w:p w14:paraId="611A9EF6" w14:textId="77777777" w:rsidR="00BB7A86" w:rsidRPr="00441F76" w:rsidRDefault="00BB7A86" w:rsidP="00BB7A86">
      <w:pPr>
        <w:ind w:right="5953"/>
        <w:rPr>
          <w:rFonts w:ascii="Arial" w:hAnsi="Arial" w:cs="Arial"/>
          <w:i/>
          <w:sz w:val="16"/>
          <w:szCs w:val="16"/>
        </w:rPr>
      </w:pPr>
    </w:p>
    <w:p w14:paraId="55512526" w14:textId="77777777" w:rsidR="00BB7A86" w:rsidRDefault="00BB7A86" w:rsidP="00BB7A86">
      <w:pPr>
        <w:rPr>
          <w:rFonts w:ascii="Arial" w:hAnsi="Arial" w:cs="Arial"/>
          <w:sz w:val="16"/>
          <w:szCs w:val="16"/>
          <w:u w:val="single"/>
        </w:rPr>
      </w:pPr>
      <w:r w:rsidRPr="00441F76">
        <w:rPr>
          <w:rFonts w:ascii="Arial" w:hAnsi="Arial" w:cs="Arial"/>
          <w:sz w:val="16"/>
          <w:szCs w:val="16"/>
          <w:u w:val="single"/>
        </w:rPr>
        <w:t>reprezentowany przez:</w:t>
      </w:r>
    </w:p>
    <w:p w14:paraId="250AFE38" w14:textId="77777777" w:rsidR="00BB7A86" w:rsidRPr="00441F76" w:rsidRDefault="00BB7A86" w:rsidP="00BB7A86">
      <w:pPr>
        <w:rPr>
          <w:rFonts w:ascii="Arial" w:hAnsi="Arial" w:cs="Arial"/>
          <w:sz w:val="16"/>
          <w:szCs w:val="16"/>
          <w:u w:val="single"/>
        </w:rPr>
      </w:pPr>
    </w:p>
    <w:p w14:paraId="31C774E6" w14:textId="77777777" w:rsidR="00BB7A86" w:rsidRDefault="00BB7A86" w:rsidP="00BB7A86">
      <w:pPr>
        <w:ind w:right="5954"/>
        <w:rPr>
          <w:rFonts w:ascii="Arial" w:hAnsi="Arial" w:cs="Arial"/>
          <w:sz w:val="16"/>
          <w:szCs w:val="16"/>
        </w:rPr>
      </w:pPr>
      <w:r w:rsidRPr="00441F76">
        <w:rPr>
          <w:rFonts w:ascii="Arial" w:hAnsi="Arial" w:cs="Arial"/>
          <w:sz w:val="16"/>
          <w:szCs w:val="16"/>
        </w:rPr>
        <w:t>……………………………………………………………………………………………………</w:t>
      </w:r>
    </w:p>
    <w:p w14:paraId="4BDC6B21" w14:textId="77777777" w:rsidR="00BB7A86" w:rsidRPr="00441F76" w:rsidRDefault="00BB7A86" w:rsidP="00BB7A86">
      <w:pPr>
        <w:ind w:right="5954"/>
        <w:rPr>
          <w:rFonts w:ascii="Arial" w:hAnsi="Arial" w:cs="Arial"/>
          <w:sz w:val="16"/>
          <w:szCs w:val="16"/>
        </w:rPr>
      </w:pPr>
    </w:p>
    <w:p w14:paraId="6206A714" w14:textId="77777777" w:rsidR="00BB7A86" w:rsidRPr="00441F76" w:rsidRDefault="00BB7A86" w:rsidP="00BB7A86">
      <w:pPr>
        <w:ind w:right="5953"/>
        <w:rPr>
          <w:rFonts w:ascii="Arial" w:hAnsi="Arial" w:cs="Arial"/>
          <w:i/>
          <w:sz w:val="16"/>
          <w:szCs w:val="16"/>
        </w:rPr>
      </w:pPr>
      <w:r w:rsidRPr="00441F76">
        <w:rPr>
          <w:rFonts w:ascii="Arial" w:hAnsi="Arial" w:cs="Arial"/>
          <w:i/>
          <w:sz w:val="16"/>
          <w:szCs w:val="16"/>
        </w:rPr>
        <w:t>(imię, nazwisko, stanowisko/podstawa do reprezentacji)</w:t>
      </w:r>
    </w:p>
    <w:p w14:paraId="34449F28" w14:textId="77777777" w:rsidR="006D27DB" w:rsidRPr="005F55EE" w:rsidRDefault="006D27DB" w:rsidP="006D27DB">
      <w:pPr>
        <w:spacing w:line="360" w:lineRule="auto"/>
        <w:rPr>
          <w:rFonts w:ascii="Arial" w:hAnsi="Arial" w:cs="Arial"/>
          <w:sz w:val="16"/>
          <w:szCs w:val="16"/>
        </w:rPr>
      </w:pPr>
    </w:p>
    <w:p w14:paraId="479A82CB" w14:textId="77777777" w:rsidR="00BB7A86" w:rsidRDefault="00BB7A86" w:rsidP="00B54D1B">
      <w:pPr>
        <w:suppressAutoHyphens/>
        <w:spacing w:line="360" w:lineRule="auto"/>
        <w:ind w:left="360"/>
        <w:jc w:val="center"/>
        <w:rPr>
          <w:rFonts w:ascii="Arial" w:hAnsi="Arial" w:cs="Arial"/>
          <w:b/>
          <w:bCs/>
          <w:sz w:val="16"/>
          <w:szCs w:val="16"/>
        </w:rPr>
      </w:pPr>
    </w:p>
    <w:p w14:paraId="0D98879B" w14:textId="77777777" w:rsidR="00B54D1B" w:rsidRPr="00B54D1B" w:rsidRDefault="00B54D1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Oświadczenie Wykonawcy</w:t>
      </w:r>
    </w:p>
    <w:p w14:paraId="2F970154" w14:textId="77777777" w:rsidR="00B54D1B" w:rsidRPr="00B54D1B" w:rsidRDefault="00B54D1B" w:rsidP="00B54D1B">
      <w:pPr>
        <w:suppressAutoHyphens/>
        <w:spacing w:line="360" w:lineRule="auto"/>
        <w:ind w:left="360"/>
        <w:jc w:val="center"/>
        <w:rPr>
          <w:rFonts w:ascii="Arial" w:hAnsi="Arial" w:cs="Arial"/>
          <w:b/>
          <w:bCs/>
          <w:sz w:val="16"/>
          <w:szCs w:val="16"/>
        </w:rPr>
      </w:pPr>
      <w:r w:rsidRPr="00B54D1B">
        <w:rPr>
          <w:rFonts w:ascii="Arial" w:hAnsi="Arial" w:cs="Arial"/>
          <w:b/>
          <w:bCs/>
          <w:sz w:val="16"/>
          <w:szCs w:val="16"/>
        </w:rPr>
        <w:t>składane na podstawie art. 125 ust. 1 ustawy z dnia 11 września 2019 r.</w:t>
      </w:r>
      <w:r>
        <w:rPr>
          <w:rFonts w:ascii="Arial" w:hAnsi="Arial" w:cs="Arial"/>
          <w:b/>
          <w:bCs/>
          <w:sz w:val="16"/>
          <w:szCs w:val="16"/>
        </w:rPr>
        <w:t xml:space="preserve"> - </w:t>
      </w:r>
      <w:r w:rsidRPr="00B54D1B">
        <w:rPr>
          <w:rFonts w:ascii="Arial" w:hAnsi="Arial" w:cs="Arial"/>
          <w:b/>
          <w:bCs/>
          <w:sz w:val="16"/>
          <w:szCs w:val="16"/>
        </w:rPr>
        <w:t>Prawo zamówień publicznych</w:t>
      </w:r>
    </w:p>
    <w:p w14:paraId="4F1AB9F3" w14:textId="77777777" w:rsidR="006D27DB" w:rsidRPr="005F55EE" w:rsidRDefault="006D27DB" w:rsidP="006D27DB">
      <w:pPr>
        <w:spacing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4F5C6F3A" w14:textId="77777777" w:rsidR="006D27DB" w:rsidRPr="005F55EE" w:rsidRDefault="006D27DB" w:rsidP="006D27DB">
      <w:pPr>
        <w:spacing w:line="360" w:lineRule="auto"/>
        <w:jc w:val="both"/>
        <w:rPr>
          <w:rFonts w:ascii="Arial" w:hAnsi="Arial" w:cs="Arial"/>
          <w:sz w:val="16"/>
          <w:szCs w:val="16"/>
        </w:rPr>
      </w:pPr>
    </w:p>
    <w:p w14:paraId="2823D6A5" w14:textId="087A7D5C" w:rsidR="006D27DB" w:rsidRPr="005F55EE" w:rsidRDefault="006D27DB" w:rsidP="006D27DB">
      <w:pPr>
        <w:spacing w:line="360" w:lineRule="auto"/>
        <w:ind w:firstLine="709"/>
        <w:jc w:val="both"/>
        <w:rPr>
          <w:rFonts w:ascii="Arial" w:hAnsi="Arial" w:cs="Arial"/>
          <w:sz w:val="16"/>
          <w:szCs w:val="16"/>
        </w:rPr>
      </w:pPr>
      <w:r w:rsidRPr="005F55EE">
        <w:rPr>
          <w:rFonts w:ascii="Arial" w:hAnsi="Arial" w:cs="Arial"/>
          <w:sz w:val="16"/>
          <w:szCs w:val="16"/>
        </w:rPr>
        <w:t>Na potrzeby postępowania o udziel</w:t>
      </w:r>
      <w:r w:rsidR="00FA5C2A">
        <w:rPr>
          <w:rFonts w:ascii="Arial" w:hAnsi="Arial" w:cs="Arial"/>
          <w:sz w:val="16"/>
          <w:szCs w:val="16"/>
        </w:rPr>
        <w:t xml:space="preserve">enie zamówienia publicznego pn. </w:t>
      </w:r>
      <w:r w:rsidR="0019335C" w:rsidRPr="0019335C">
        <w:rPr>
          <w:rFonts w:ascii="Arial" w:hAnsi="Arial" w:cs="Arial"/>
          <w:sz w:val="16"/>
          <w:szCs w:val="16"/>
        </w:rPr>
        <w:t>"USŁUGA PRZEPROWADZENIA AUDYTU BEZPIECZEŃSTWA INFORMACJI, SYSTEMU ZARZĄDZANIA CIĄGŁOŚCIĄ DZIAŁANIA (BCMS), SYSTEMÓW SZTUCZNEJ INTELIGENCJI (AI) ORAZ DOSTĘPNOŚCI CYFROWEJ (WCAG 2.1)”</w:t>
      </w:r>
      <w:r w:rsidR="0019335C">
        <w:rPr>
          <w:rFonts w:ascii="Arial" w:hAnsi="Arial" w:cs="Arial"/>
          <w:sz w:val="16"/>
          <w:szCs w:val="16"/>
        </w:rPr>
        <w:t xml:space="preserve"> </w:t>
      </w:r>
      <w:r w:rsidRPr="005F55EE">
        <w:rPr>
          <w:rFonts w:ascii="Arial" w:hAnsi="Arial" w:cs="Arial"/>
          <w:sz w:val="16"/>
          <w:szCs w:val="16"/>
        </w:rPr>
        <w:t>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01EE31DD" w14:textId="77777777" w:rsidR="006D27DB" w:rsidRPr="005F55EE" w:rsidRDefault="006D27DB" w:rsidP="006D27DB">
      <w:pPr>
        <w:spacing w:line="360" w:lineRule="auto"/>
        <w:jc w:val="both"/>
        <w:rPr>
          <w:rFonts w:ascii="Arial" w:hAnsi="Arial" w:cs="Arial"/>
          <w:sz w:val="16"/>
          <w:szCs w:val="16"/>
        </w:rPr>
      </w:pPr>
    </w:p>
    <w:p w14:paraId="29FBAE6C" w14:textId="77777777" w:rsidR="006D27DB" w:rsidRPr="005F55EE" w:rsidRDefault="006D27DB" w:rsidP="006D27DB">
      <w:pPr>
        <w:spacing w:line="360" w:lineRule="auto"/>
        <w:jc w:val="both"/>
        <w:rPr>
          <w:rFonts w:ascii="Arial" w:hAnsi="Arial" w:cs="Arial"/>
          <w:b/>
          <w:sz w:val="16"/>
          <w:szCs w:val="16"/>
        </w:rPr>
      </w:pPr>
      <w:r w:rsidRPr="005F55EE">
        <w:rPr>
          <w:rFonts w:ascii="Arial" w:hAnsi="Arial" w:cs="Arial"/>
          <w:b/>
          <w:sz w:val="16"/>
          <w:szCs w:val="16"/>
        </w:rPr>
        <w:t>INFORMACJA DOTYCZĄCA WYKONAWCY:</w:t>
      </w:r>
    </w:p>
    <w:p w14:paraId="375F357C" w14:textId="77777777" w:rsidR="006D27DB" w:rsidRPr="005F55EE" w:rsidRDefault="006D27DB" w:rsidP="006D27DB">
      <w:pPr>
        <w:spacing w:line="360" w:lineRule="auto"/>
        <w:jc w:val="both"/>
        <w:rPr>
          <w:rFonts w:ascii="Arial" w:hAnsi="Arial" w:cs="Arial"/>
          <w:sz w:val="16"/>
          <w:szCs w:val="16"/>
        </w:rPr>
      </w:pPr>
      <w:r w:rsidRPr="005F55EE">
        <w:rPr>
          <w:rFonts w:ascii="Arial" w:hAnsi="Arial" w:cs="Arial"/>
          <w:sz w:val="16"/>
          <w:szCs w:val="16"/>
        </w:rPr>
        <w:t>Oświadczam, że spełniam warunki udziału w postępowaniu określone przez Zamawiającego w pkt. VIII Specyfikacji Warunków Zamówienia.</w:t>
      </w:r>
    </w:p>
    <w:p w14:paraId="5A93B521" w14:textId="77777777" w:rsidR="006D27DB" w:rsidRPr="005F55EE" w:rsidRDefault="006D27DB" w:rsidP="006D27DB">
      <w:pPr>
        <w:spacing w:line="360" w:lineRule="auto"/>
        <w:jc w:val="both"/>
        <w:rPr>
          <w:rFonts w:ascii="Arial" w:hAnsi="Arial" w:cs="Arial"/>
          <w:sz w:val="16"/>
          <w:szCs w:val="16"/>
        </w:rPr>
      </w:pPr>
    </w:p>
    <w:p w14:paraId="6F98A015" w14:textId="77777777" w:rsidR="006D27DB" w:rsidRPr="005F55EE" w:rsidRDefault="006D27DB" w:rsidP="006D27DB">
      <w:pPr>
        <w:spacing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4D423173" w14:textId="77777777" w:rsidR="006D27DB" w:rsidRPr="005F55EE" w:rsidRDefault="006D27DB" w:rsidP="006D27DB">
      <w:pPr>
        <w:spacing w:line="360" w:lineRule="auto"/>
        <w:jc w:val="both"/>
        <w:rPr>
          <w:rFonts w:ascii="Arial" w:hAnsi="Arial" w:cs="Arial"/>
          <w:sz w:val="16"/>
          <w:szCs w:val="16"/>
        </w:rPr>
      </w:pPr>
      <w:r w:rsidRPr="005F55EE">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7F6FF14C" w14:textId="77777777" w:rsidR="006D27DB" w:rsidRPr="005F55EE" w:rsidRDefault="006D27DB" w:rsidP="006D27DB">
      <w:pPr>
        <w:spacing w:line="360" w:lineRule="auto"/>
        <w:rPr>
          <w:rFonts w:ascii="Arial" w:hAnsi="Arial" w:cs="Arial"/>
          <w:sz w:val="16"/>
          <w:szCs w:val="16"/>
        </w:rPr>
      </w:pPr>
    </w:p>
    <w:bookmarkEnd w:id="7"/>
    <w:p w14:paraId="0488FFBA" w14:textId="77777777" w:rsidR="00D67801" w:rsidRDefault="00D67801" w:rsidP="006D27DB"/>
    <w:p w14:paraId="03DDCF6F" w14:textId="77777777" w:rsidR="00B664F6" w:rsidRDefault="00B664F6" w:rsidP="006D27DB"/>
    <w:p w14:paraId="6F6B8174" w14:textId="77777777" w:rsidR="00B664F6" w:rsidRDefault="00B664F6" w:rsidP="006D27DB"/>
    <w:p w14:paraId="0A523ED2" w14:textId="77777777" w:rsidR="00B664F6" w:rsidRDefault="00B664F6" w:rsidP="006D27DB"/>
    <w:p w14:paraId="1040C58D" w14:textId="77777777" w:rsidR="00B664F6" w:rsidRDefault="00B664F6" w:rsidP="006D27DB"/>
    <w:p w14:paraId="1FE75BBC" w14:textId="77777777" w:rsidR="00B664F6" w:rsidRDefault="00B664F6" w:rsidP="006D27DB"/>
    <w:p w14:paraId="09B706E7" w14:textId="77777777" w:rsidR="00B664F6" w:rsidRDefault="00B664F6" w:rsidP="006D27DB"/>
    <w:p w14:paraId="4D9089F5" w14:textId="77777777" w:rsidR="00B664F6" w:rsidRDefault="00B664F6" w:rsidP="006D27DB"/>
    <w:p w14:paraId="3D096521" w14:textId="77777777" w:rsidR="00B664F6" w:rsidRDefault="00B664F6" w:rsidP="006D27DB"/>
    <w:p w14:paraId="2C7976C2" w14:textId="77777777" w:rsidR="00B664F6" w:rsidRDefault="00B664F6" w:rsidP="006D27DB"/>
    <w:p w14:paraId="4ACDCD2A" w14:textId="77777777" w:rsidR="00B664F6" w:rsidRDefault="00B664F6" w:rsidP="006D27DB"/>
    <w:p w14:paraId="5444922F" w14:textId="77777777" w:rsidR="00B664F6" w:rsidRDefault="00B664F6" w:rsidP="006D27DB"/>
    <w:p w14:paraId="65A8EB51" w14:textId="77777777" w:rsidR="00B664F6" w:rsidRDefault="00B664F6" w:rsidP="006D27DB"/>
    <w:p w14:paraId="1C585EE4" w14:textId="77777777" w:rsidR="00B664F6" w:rsidRDefault="00B664F6" w:rsidP="006D27DB"/>
    <w:p w14:paraId="053D09DA" w14:textId="77777777" w:rsidR="00B664F6" w:rsidRDefault="00B664F6" w:rsidP="006D27DB"/>
    <w:p w14:paraId="11AFAC71" w14:textId="77777777" w:rsidR="00B664F6" w:rsidRDefault="00B664F6" w:rsidP="006D27DB"/>
    <w:p w14:paraId="1B772007" w14:textId="77777777" w:rsidR="00B664F6" w:rsidRDefault="00B664F6" w:rsidP="006D27DB"/>
    <w:p w14:paraId="44147021" w14:textId="77777777" w:rsidR="00B664F6" w:rsidRDefault="00B664F6" w:rsidP="006D27DB"/>
    <w:p w14:paraId="3104B685" w14:textId="77777777" w:rsidR="00B664F6" w:rsidRPr="00B664F6" w:rsidRDefault="00B664F6" w:rsidP="00B664F6"/>
    <w:p w14:paraId="1CDADA05" w14:textId="77777777" w:rsidR="00B664F6" w:rsidRPr="00B664F6" w:rsidRDefault="00B664F6" w:rsidP="00B664F6">
      <w:pPr>
        <w:jc w:val="right"/>
        <w:rPr>
          <w:rFonts w:ascii="Arial" w:hAnsi="Arial" w:cs="Arial"/>
          <w:b/>
          <w:sz w:val="18"/>
          <w:szCs w:val="18"/>
        </w:rPr>
      </w:pPr>
      <w:r w:rsidRPr="00B664F6">
        <w:rPr>
          <w:rFonts w:ascii="Arial" w:hAnsi="Arial" w:cs="Arial"/>
          <w:b/>
          <w:sz w:val="18"/>
          <w:szCs w:val="18"/>
        </w:rPr>
        <w:t>ZAŁĄCZNIK NR 4 DO SWZ</w:t>
      </w:r>
    </w:p>
    <w:p w14:paraId="12EAB328" w14:textId="77777777" w:rsidR="00B664F6" w:rsidRPr="00B664F6" w:rsidRDefault="00B664F6" w:rsidP="00B664F6">
      <w:pPr>
        <w:rPr>
          <w:rFonts w:ascii="Arial" w:hAnsi="Arial" w:cs="Arial"/>
          <w:b/>
          <w:sz w:val="16"/>
          <w:szCs w:val="16"/>
        </w:rPr>
      </w:pPr>
      <w:r w:rsidRPr="00B664F6">
        <w:rPr>
          <w:rFonts w:ascii="Arial" w:hAnsi="Arial" w:cs="Arial"/>
          <w:b/>
          <w:sz w:val="16"/>
          <w:szCs w:val="16"/>
        </w:rPr>
        <w:t>Wykonawca:</w:t>
      </w:r>
    </w:p>
    <w:p w14:paraId="50E7C7FE" w14:textId="77777777" w:rsidR="00B664F6" w:rsidRPr="00B664F6" w:rsidRDefault="00B664F6" w:rsidP="00B664F6">
      <w:pPr>
        <w:jc w:val="center"/>
        <w:rPr>
          <w:rFonts w:ascii="Arial" w:eastAsia="Times New Roman" w:hAnsi="Arial" w:cs="Arial"/>
          <w:b/>
          <w:sz w:val="16"/>
          <w:szCs w:val="16"/>
        </w:rPr>
      </w:pPr>
    </w:p>
    <w:p w14:paraId="66F03988" w14:textId="77777777" w:rsidR="00B664F6" w:rsidRPr="00B664F6" w:rsidRDefault="00B664F6" w:rsidP="00B664F6">
      <w:pPr>
        <w:ind w:right="5954"/>
        <w:rPr>
          <w:rFonts w:ascii="Arial" w:hAnsi="Arial" w:cs="Arial"/>
          <w:sz w:val="16"/>
          <w:szCs w:val="16"/>
        </w:rPr>
      </w:pPr>
      <w:r w:rsidRPr="00B664F6">
        <w:rPr>
          <w:rFonts w:ascii="Arial" w:hAnsi="Arial" w:cs="Arial"/>
          <w:sz w:val="16"/>
          <w:szCs w:val="16"/>
        </w:rPr>
        <w:t>…………………………………………………………………………………………</w:t>
      </w:r>
    </w:p>
    <w:p w14:paraId="28DC0394" w14:textId="77777777" w:rsidR="00B664F6" w:rsidRPr="00B664F6" w:rsidRDefault="00B664F6" w:rsidP="00B664F6">
      <w:pPr>
        <w:ind w:right="5953"/>
        <w:rPr>
          <w:rFonts w:ascii="Arial" w:hAnsi="Arial" w:cs="Arial"/>
          <w:i/>
          <w:sz w:val="16"/>
          <w:szCs w:val="16"/>
        </w:rPr>
      </w:pPr>
      <w:r w:rsidRPr="00B664F6">
        <w:rPr>
          <w:rFonts w:ascii="Arial" w:hAnsi="Arial" w:cs="Arial"/>
          <w:i/>
          <w:sz w:val="16"/>
          <w:szCs w:val="16"/>
        </w:rPr>
        <w:t>(pełna nazwa/firma, adres, NIP/PESEL, KRS/CEiDG)</w:t>
      </w:r>
    </w:p>
    <w:p w14:paraId="1B821132" w14:textId="77777777" w:rsidR="00B664F6" w:rsidRPr="00B664F6" w:rsidRDefault="00B664F6" w:rsidP="00B664F6">
      <w:pPr>
        <w:rPr>
          <w:rFonts w:ascii="Arial" w:hAnsi="Arial" w:cs="Arial"/>
          <w:sz w:val="16"/>
          <w:szCs w:val="16"/>
          <w:u w:val="single"/>
        </w:rPr>
      </w:pPr>
      <w:r w:rsidRPr="00B664F6">
        <w:rPr>
          <w:rFonts w:ascii="Arial" w:hAnsi="Arial" w:cs="Arial"/>
          <w:sz w:val="16"/>
          <w:szCs w:val="16"/>
          <w:u w:val="single"/>
        </w:rPr>
        <w:t>reprezentowany przez:</w:t>
      </w:r>
    </w:p>
    <w:p w14:paraId="67DA6921" w14:textId="77777777" w:rsidR="00B664F6" w:rsidRPr="00B664F6" w:rsidRDefault="00B664F6" w:rsidP="00B664F6">
      <w:pPr>
        <w:ind w:right="5954"/>
        <w:rPr>
          <w:rFonts w:ascii="Arial" w:hAnsi="Arial" w:cs="Arial"/>
          <w:sz w:val="16"/>
          <w:szCs w:val="16"/>
        </w:rPr>
      </w:pPr>
      <w:r w:rsidRPr="00B664F6">
        <w:rPr>
          <w:rFonts w:ascii="Arial" w:hAnsi="Arial" w:cs="Arial"/>
          <w:sz w:val="16"/>
          <w:szCs w:val="16"/>
        </w:rPr>
        <w:t>…………………………………………………………………………………………</w:t>
      </w:r>
    </w:p>
    <w:p w14:paraId="40FFF925" w14:textId="77777777" w:rsidR="00B664F6" w:rsidRPr="00B664F6" w:rsidRDefault="00B664F6" w:rsidP="00B664F6">
      <w:pPr>
        <w:widowControl w:val="0"/>
        <w:suppressAutoHyphens/>
        <w:spacing w:line="360" w:lineRule="auto"/>
        <w:jc w:val="both"/>
        <w:rPr>
          <w:rFonts w:ascii="Arial" w:hAnsi="Arial" w:cs="Arial"/>
          <w:b/>
          <w:bCs/>
          <w:sz w:val="16"/>
          <w:szCs w:val="16"/>
        </w:rPr>
      </w:pPr>
      <w:r w:rsidRPr="00B664F6">
        <w:rPr>
          <w:rFonts w:ascii="Arial" w:hAnsi="Arial" w:cs="Arial"/>
          <w:i/>
          <w:sz w:val="16"/>
          <w:szCs w:val="16"/>
        </w:rPr>
        <w:t>(imię, nazwisko, stanowisko/podstawa do reprezentacji)</w:t>
      </w:r>
    </w:p>
    <w:p w14:paraId="76491130" w14:textId="77777777" w:rsidR="00B664F6" w:rsidRPr="00B664F6" w:rsidRDefault="00B664F6" w:rsidP="00B664F6">
      <w:pPr>
        <w:widowControl w:val="0"/>
        <w:suppressAutoHyphens/>
        <w:spacing w:line="360" w:lineRule="auto"/>
        <w:jc w:val="both"/>
        <w:rPr>
          <w:rFonts w:ascii="Arial" w:hAnsi="Arial" w:cs="Arial"/>
          <w:b/>
          <w:bCs/>
          <w:sz w:val="16"/>
          <w:szCs w:val="16"/>
        </w:rPr>
      </w:pPr>
    </w:p>
    <w:p w14:paraId="6C25563F" w14:textId="77777777" w:rsidR="00B664F6" w:rsidRPr="00B664F6" w:rsidRDefault="00B664F6" w:rsidP="00B664F6">
      <w:pPr>
        <w:widowControl w:val="0"/>
        <w:suppressAutoHyphens/>
        <w:spacing w:line="360" w:lineRule="auto"/>
        <w:ind w:left="720"/>
        <w:jc w:val="center"/>
        <w:rPr>
          <w:rFonts w:ascii="Arial" w:hAnsi="Arial" w:cs="Arial"/>
          <w:b/>
          <w:bCs/>
          <w:sz w:val="16"/>
          <w:szCs w:val="16"/>
        </w:rPr>
      </w:pPr>
      <w:r w:rsidRPr="00B664F6">
        <w:rPr>
          <w:rFonts w:ascii="Arial" w:hAnsi="Arial" w:cs="Arial"/>
          <w:b/>
          <w:bCs/>
          <w:sz w:val="16"/>
          <w:szCs w:val="16"/>
        </w:rPr>
        <w:t xml:space="preserve">WYKAZ USŁUG </w:t>
      </w:r>
    </w:p>
    <w:p w14:paraId="6F6A99CF" w14:textId="77777777" w:rsidR="00B664F6" w:rsidRPr="00B664F6" w:rsidRDefault="00B664F6" w:rsidP="00B664F6">
      <w:pPr>
        <w:widowControl w:val="0"/>
        <w:suppressAutoHyphens/>
        <w:spacing w:line="360" w:lineRule="auto"/>
        <w:ind w:left="720"/>
        <w:jc w:val="center"/>
        <w:rPr>
          <w:rFonts w:ascii="Arial" w:hAnsi="Arial" w:cs="Arial"/>
          <w:sz w:val="16"/>
          <w:szCs w:val="16"/>
        </w:rPr>
      </w:pPr>
      <w:r w:rsidRPr="00B664F6">
        <w:rPr>
          <w:rFonts w:ascii="Arial" w:hAnsi="Arial" w:cs="Arial"/>
          <w:sz w:val="16"/>
          <w:szCs w:val="16"/>
        </w:rPr>
        <w:t>W ODNIESIENIU DO WYMOGU OKREŚLONEGO</w:t>
      </w:r>
    </w:p>
    <w:p w14:paraId="679B7BD4" w14:textId="77777777" w:rsidR="00B664F6" w:rsidRPr="00B664F6" w:rsidRDefault="00B664F6" w:rsidP="00B664F6">
      <w:pPr>
        <w:widowControl w:val="0"/>
        <w:suppressAutoHyphens/>
        <w:spacing w:line="360" w:lineRule="auto"/>
        <w:ind w:left="720"/>
        <w:jc w:val="center"/>
        <w:rPr>
          <w:rFonts w:ascii="Arial" w:hAnsi="Arial" w:cs="Arial"/>
          <w:sz w:val="16"/>
          <w:szCs w:val="16"/>
        </w:rPr>
      </w:pPr>
      <w:r w:rsidRPr="00B664F6">
        <w:rPr>
          <w:rFonts w:ascii="Arial" w:hAnsi="Arial" w:cs="Arial"/>
          <w:b/>
          <w:sz w:val="16"/>
          <w:szCs w:val="16"/>
        </w:rPr>
        <w:t xml:space="preserve"> na podst. ROZDZ. VIII UST. 1 PKT. 2 LIT. D PKT. i SPECYFIKACJI</w:t>
      </w:r>
    </w:p>
    <w:p w14:paraId="52EA67EE" w14:textId="77777777" w:rsidR="00B664F6" w:rsidRPr="00B664F6" w:rsidRDefault="00B664F6" w:rsidP="00B664F6">
      <w:pPr>
        <w:ind w:right="5953"/>
        <w:rPr>
          <w:rFonts w:ascii="Arial" w:hAnsi="Arial" w:cs="Arial"/>
          <w:i/>
          <w:sz w:val="16"/>
          <w:szCs w:val="16"/>
        </w:rPr>
      </w:pPr>
    </w:p>
    <w:p w14:paraId="05A1EF3B" w14:textId="77777777" w:rsidR="00B664F6" w:rsidRPr="00B664F6" w:rsidRDefault="00B664F6" w:rsidP="00B664F6">
      <w:pPr>
        <w:rPr>
          <w:rFonts w:ascii="Arial" w:hAnsi="Arial" w:cs="Arial"/>
          <w:bCs/>
          <w:sz w:val="16"/>
          <w:szCs w:val="16"/>
        </w:rPr>
      </w:pPr>
    </w:p>
    <w:p w14:paraId="30634EC6" w14:textId="77777777" w:rsidR="00B664F6" w:rsidRPr="00B664F6" w:rsidRDefault="00B664F6" w:rsidP="00B664F6">
      <w:pPr>
        <w:jc w:val="center"/>
        <w:rPr>
          <w:rFonts w:ascii="Arial" w:hAnsi="Arial" w:cs="Arial"/>
          <w:sz w:val="16"/>
          <w:szCs w:val="16"/>
        </w:rPr>
      </w:pPr>
      <w:r w:rsidRPr="00B664F6">
        <w:rPr>
          <w:rFonts w:ascii="Arial" w:hAnsi="Arial" w:cs="Arial"/>
          <w:sz w:val="16"/>
          <w:szCs w:val="16"/>
        </w:rPr>
        <w:t xml:space="preserve">Wykaz usług </w:t>
      </w:r>
      <w:r w:rsidRPr="00B664F6">
        <w:rPr>
          <w:rFonts w:ascii="Arial" w:eastAsia="Times New Roman" w:hAnsi="Arial" w:cs="Arial"/>
          <w:bCs/>
          <w:sz w:val="16"/>
          <w:szCs w:val="16"/>
        </w:rPr>
        <w:t xml:space="preserve">zgodnie z warunkiem określonym w SWZ, </w:t>
      </w:r>
      <w:r w:rsidRPr="00B664F6">
        <w:rPr>
          <w:rFonts w:ascii="Arial" w:hAnsi="Arial" w:cs="Arial"/>
          <w:sz w:val="16"/>
          <w:szCs w:val="16"/>
        </w:rPr>
        <w:t xml:space="preserve">składany w postępowaniu o udzielenie zamówienia publicznego na wykonanie zamówienia pod nazwą: </w:t>
      </w:r>
    </w:p>
    <w:p w14:paraId="4A75BFE7" w14:textId="6787672E" w:rsidR="00B664F6" w:rsidRPr="00B664F6" w:rsidRDefault="00B664F6" w:rsidP="00B664F6">
      <w:pPr>
        <w:jc w:val="center"/>
        <w:rPr>
          <w:rFonts w:ascii="Arial" w:hAnsi="Arial" w:cs="Arial"/>
          <w:b/>
          <w:i/>
          <w:sz w:val="16"/>
          <w:szCs w:val="16"/>
        </w:rPr>
      </w:pPr>
      <w:r w:rsidRPr="00B664F6">
        <w:rPr>
          <w:rFonts w:ascii="Arial" w:hAnsi="Arial" w:cs="Arial"/>
          <w:b/>
          <w:i/>
          <w:sz w:val="16"/>
          <w:szCs w:val="16"/>
        </w:rPr>
        <w:t>„USŁUGA PRZEPROWADZENIA AUDYTU BEZPIECZEŃSTWA INFORMACJI, SYSTEMU ZARZĄDZANIA CIĄGŁOŚCIĄ DZIAŁANIA (BCMS), SYSTEMÓW SZTUCZNEJ INTELIGENCJI (AI) ORAZ DOSTĘPNOŚCI CYFROWEJ (WCAG 2.1)</w:t>
      </w:r>
    </w:p>
    <w:tbl>
      <w:tblPr>
        <w:tblW w:w="907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005"/>
        <w:gridCol w:w="1265"/>
        <w:gridCol w:w="1341"/>
        <w:gridCol w:w="1354"/>
        <w:gridCol w:w="1446"/>
        <w:gridCol w:w="1104"/>
      </w:tblGrid>
      <w:tr w:rsidR="00B664F6" w:rsidRPr="00B664F6" w14:paraId="04617497" w14:textId="3532B9C6" w:rsidTr="00B664F6">
        <w:trPr>
          <w:trHeight w:val="1084"/>
        </w:trPr>
        <w:tc>
          <w:tcPr>
            <w:tcW w:w="557" w:type="dxa"/>
            <w:vMerge w:val="restart"/>
            <w:vAlign w:val="center"/>
          </w:tcPr>
          <w:p w14:paraId="224FD045" w14:textId="77777777" w:rsidR="00B664F6" w:rsidRPr="00B664F6" w:rsidRDefault="00B664F6" w:rsidP="00B664F6">
            <w:pPr>
              <w:spacing w:after="120"/>
              <w:jc w:val="center"/>
              <w:rPr>
                <w:rFonts w:ascii="Arial" w:hAnsi="Arial" w:cs="Arial"/>
                <w:b/>
                <w:sz w:val="16"/>
                <w:szCs w:val="16"/>
              </w:rPr>
            </w:pPr>
          </w:p>
          <w:p w14:paraId="6AF5A840" w14:textId="77777777" w:rsidR="00B664F6" w:rsidRPr="00B664F6" w:rsidRDefault="00B664F6" w:rsidP="00B664F6">
            <w:pPr>
              <w:spacing w:after="120"/>
              <w:jc w:val="center"/>
              <w:rPr>
                <w:rFonts w:ascii="Arial" w:hAnsi="Arial" w:cs="Arial"/>
                <w:b/>
                <w:sz w:val="16"/>
                <w:szCs w:val="16"/>
              </w:rPr>
            </w:pPr>
          </w:p>
          <w:p w14:paraId="6D44A080" w14:textId="77777777" w:rsidR="00B664F6" w:rsidRPr="00B664F6" w:rsidRDefault="00B664F6" w:rsidP="00B664F6">
            <w:pPr>
              <w:spacing w:after="120"/>
              <w:jc w:val="center"/>
              <w:rPr>
                <w:rFonts w:ascii="Arial" w:hAnsi="Arial" w:cs="Arial"/>
                <w:b/>
                <w:sz w:val="16"/>
                <w:szCs w:val="16"/>
              </w:rPr>
            </w:pPr>
          </w:p>
          <w:p w14:paraId="7CCE3513" w14:textId="77777777" w:rsidR="00B664F6" w:rsidRPr="00B664F6" w:rsidRDefault="00B664F6" w:rsidP="00B664F6">
            <w:pPr>
              <w:spacing w:after="120"/>
              <w:jc w:val="center"/>
              <w:rPr>
                <w:rFonts w:ascii="Arial" w:hAnsi="Arial" w:cs="Arial"/>
                <w:sz w:val="16"/>
                <w:szCs w:val="16"/>
              </w:rPr>
            </w:pPr>
            <w:r w:rsidRPr="00B664F6">
              <w:rPr>
                <w:rFonts w:ascii="Arial" w:hAnsi="Arial" w:cs="Arial"/>
                <w:sz w:val="16"/>
                <w:szCs w:val="16"/>
              </w:rPr>
              <w:t>Lp.</w:t>
            </w:r>
          </w:p>
        </w:tc>
        <w:tc>
          <w:tcPr>
            <w:tcW w:w="2005" w:type="dxa"/>
            <w:vMerge w:val="restart"/>
            <w:vAlign w:val="center"/>
          </w:tcPr>
          <w:p w14:paraId="0DD70D5F" w14:textId="77777777" w:rsidR="00B664F6" w:rsidRPr="00B664F6" w:rsidRDefault="00B664F6" w:rsidP="00B664F6">
            <w:pPr>
              <w:jc w:val="center"/>
              <w:rPr>
                <w:rFonts w:ascii="Arial" w:hAnsi="Arial" w:cs="Arial"/>
                <w:b/>
                <w:sz w:val="16"/>
                <w:szCs w:val="16"/>
              </w:rPr>
            </w:pPr>
            <w:r w:rsidRPr="00B664F6">
              <w:rPr>
                <w:rFonts w:ascii="Arial" w:hAnsi="Arial" w:cs="Arial"/>
                <w:b/>
                <w:sz w:val="16"/>
                <w:szCs w:val="16"/>
              </w:rPr>
              <w:t>Przedmiot zamówienia</w:t>
            </w:r>
          </w:p>
          <w:p w14:paraId="0E28A58B" w14:textId="70AAB988" w:rsidR="00B664F6" w:rsidRPr="00B664F6" w:rsidRDefault="00B664F6" w:rsidP="00B664F6">
            <w:pPr>
              <w:spacing w:after="120"/>
              <w:jc w:val="center"/>
              <w:rPr>
                <w:rFonts w:ascii="Arial" w:hAnsi="Arial" w:cs="Arial"/>
                <w:b/>
                <w:sz w:val="16"/>
                <w:szCs w:val="16"/>
              </w:rPr>
            </w:pPr>
            <w:r w:rsidRPr="00B664F6">
              <w:rPr>
                <w:rFonts w:ascii="Arial" w:hAnsi="Arial" w:cs="Arial"/>
                <w:sz w:val="16"/>
                <w:szCs w:val="16"/>
              </w:rPr>
              <w:t xml:space="preserve">(podanie </w:t>
            </w:r>
            <w:r>
              <w:rPr>
                <w:rFonts w:ascii="Arial" w:hAnsi="Arial" w:cs="Arial"/>
                <w:sz w:val="16"/>
                <w:szCs w:val="16"/>
              </w:rPr>
              <w:t>n</w:t>
            </w:r>
            <w:r w:rsidRPr="00B664F6">
              <w:rPr>
                <w:rFonts w:ascii="Arial" w:hAnsi="Arial" w:cs="Arial"/>
                <w:sz w:val="16"/>
                <w:szCs w:val="16"/>
              </w:rPr>
              <w:t>azwa i zakres</w:t>
            </w:r>
            <w:r w:rsidR="009E5FFB">
              <w:rPr>
                <w:rFonts w:ascii="Arial" w:hAnsi="Arial" w:cs="Arial"/>
                <w:sz w:val="16"/>
                <w:szCs w:val="16"/>
              </w:rPr>
              <w:t>u</w:t>
            </w:r>
            <w:r w:rsidRPr="00B664F6">
              <w:rPr>
                <w:rFonts w:ascii="Arial" w:hAnsi="Arial" w:cs="Arial"/>
                <w:sz w:val="16"/>
                <w:szCs w:val="16"/>
              </w:rPr>
              <w:t xml:space="preserve"> usługi </w:t>
            </w:r>
            <w:r>
              <w:rPr>
                <w:rFonts w:ascii="Arial" w:hAnsi="Arial" w:cs="Arial"/>
                <w:sz w:val="16"/>
                <w:szCs w:val="16"/>
              </w:rPr>
              <w:t>oraz o</w:t>
            </w:r>
            <w:r w:rsidRPr="00B664F6">
              <w:rPr>
                <w:rFonts w:ascii="Arial" w:hAnsi="Arial" w:cs="Arial"/>
                <w:sz w:val="16"/>
                <w:szCs w:val="16"/>
              </w:rPr>
              <w:t>bszar usługi)</w:t>
            </w:r>
          </w:p>
        </w:tc>
        <w:tc>
          <w:tcPr>
            <w:tcW w:w="1265" w:type="dxa"/>
            <w:vMerge w:val="restart"/>
            <w:vAlign w:val="center"/>
          </w:tcPr>
          <w:p w14:paraId="48638988" w14:textId="77777777" w:rsidR="00B664F6" w:rsidRPr="00B664F6" w:rsidRDefault="00B664F6" w:rsidP="00B664F6">
            <w:pPr>
              <w:spacing w:after="120"/>
              <w:jc w:val="center"/>
              <w:rPr>
                <w:rFonts w:ascii="Arial" w:hAnsi="Arial" w:cs="Arial"/>
                <w:sz w:val="16"/>
                <w:szCs w:val="16"/>
              </w:rPr>
            </w:pPr>
            <w:r w:rsidRPr="00B664F6">
              <w:rPr>
                <w:rFonts w:ascii="Arial" w:hAnsi="Arial" w:cs="Arial"/>
                <w:sz w:val="16"/>
                <w:szCs w:val="16"/>
              </w:rPr>
              <w:t>Wartość zamówienia</w:t>
            </w:r>
          </w:p>
          <w:p w14:paraId="2D9FFD8D" w14:textId="77777777" w:rsidR="00B664F6" w:rsidRPr="00B664F6" w:rsidRDefault="00B664F6" w:rsidP="00B664F6">
            <w:pPr>
              <w:spacing w:after="120"/>
              <w:jc w:val="center"/>
              <w:rPr>
                <w:rFonts w:ascii="Arial" w:eastAsia="TimesNewRomanPSMT" w:hAnsi="Arial" w:cs="Arial"/>
                <w:b/>
                <w:sz w:val="16"/>
                <w:szCs w:val="16"/>
              </w:rPr>
            </w:pPr>
            <w:r w:rsidRPr="00B664F6">
              <w:rPr>
                <w:rFonts w:ascii="Arial" w:hAnsi="Arial" w:cs="Arial"/>
                <w:sz w:val="16"/>
                <w:szCs w:val="16"/>
              </w:rPr>
              <w:t>(w zł brutto)</w:t>
            </w:r>
          </w:p>
        </w:tc>
        <w:tc>
          <w:tcPr>
            <w:tcW w:w="2695" w:type="dxa"/>
            <w:gridSpan w:val="2"/>
            <w:vAlign w:val="center"/>
          </w:tcPr>
          <w:p w14:paraId="6DCEC736" w14:textId="77777777" w:rsidR="00B664F6" w:rsidRPr="00B664F6" w:rsidRDefault="00B664F6" w:rsidP="00B664F6">
            <w:pPr>
              <w:autoSpaceDE w:val="0"/>
              <w:autoSpaceDN w:val="0"/>
              <w:jc w:val="center"/>
              <w:rPr>
                <w:rFonts w:ascii="Arial" w:eastAsia="TimesNewRomanPSMT" w:hAnsi="Arial" w:cs="Arial"/>
                <w:b/>
                <w:sz w:val="16"/>
                <w:szCs w:val="16"/>
              </w:rPr>
            </w:pPr>
            <w:r w:rsidRPr="00B664F6">
              <w:rPr>
                <w:rFonts w:ascii="Arial" w:eastAsia="TimesNewRomanPSMT" w:hAnsi="Arial" w:cs="Arial"/>
                <w:b/>
                <w:sz w:val="16"/>
                <w:szCs w:val="16"/>
              </w:rPr>
              <w:t>Daty wykonania</w:t>
            </w:r>
          </w:p>
          <w:p w14:paraId="30BD5D47" w14:textId="77777777" w:rsidR="00B664F6" w:rsidRPr="00B664F6" w:rsidRDefault="00B664F6" w:rsidP="00B664F6">
            <w:pPr>
              <w:spacing w:after="120"/>
              <w:jc w:val="center"/>
              <w:rPr>
                <w:rFonts w:ascii="Arial" w:hAnsi="Arial" w:cs="Arial"/>
                <w:sz w:val="16"/>
                <w:szCs w:val="16"/>
              </w:rPr>
            </w:pPr>
            <w:r w:rsidRPr="00B664F6">
              <w:rPr>
                <w:rFonts w:ascii="Arial" w:eastAsia="TimesNewRomanPSMT" w:hAnsi="Arial" w:cs="Arial"/>
                <w:sz w:val="16"/>
                <w:szCs w:val="16"/>
              </w:rPr>
              <w:t>zamówienia</w:t>
            </w:r>
          </w:p>
        </w:tc>
        <w:tc>
          <w:tcPr>
            <w:tcW w:w="1446" w:type="dxa"/>
            <w:vMerge w:val="restart"/>
            <w:vAlign w:val="center"/>
          </w:tcPr>
          <w:p w14:paraId="6BB02D9B" w14:textId="2C6CDB0A" w:rsidR="00B664F6" w:rsidRPr="00B664F6" w:rsidRDefault="009E5FFB" w:rsidP="00B664F6">
            <w:pPr>
              <w:spacing w:after="120"/>
              <w:jc w:val="center"/>
              <w:rPr>
                <w:rFonts w:ascii="Arial" w:hAnsi="Arial" w:cs="Arial"/>
                <w:sz w:val="16"/>
                <w:szCs w:val="16"/>
              </w:rPr>
            </w:pPr>
            <w:r>
              <w:rPr>
                <w:rFonts w:ascii="Arial" w:hAnsi="Arial" w:cs="Arial"/>
                <w:sz w:val="16"/>
                <w:szCs w:val="16"/>
              </w:rPr>
              <w:t>Podmiot</w:t>
            </w:r>
          </w:p>
          <w:p w14:paraId="60D271B7" w14:textId="13B9D3B2" w:rsidR="00B664F6" w:rsidRPr="00B664F6" w:rsidRDefault="00B664F6" w:rsidP="00B664F6">
            <w:pPr>
              <w:spacing w:after="120"/>
              <w:jc w:val="center"/>
              <w:rPr>
                <w:rFonts w:ascii="Arial" w:hAnsi="Arial" w:cs="Arial"/>
                <w:b/>
                <w:sz w:val="16"/>
                <w:szCs w:val="16"/>
              </w:rPr>
            </w:pPr>
            <w:r w:rsidRPr="00B664F6">
              <w:rPr>
                <w:rFonts w:ascii="Arial" w:hAnsi="Arial" w:cs="Arial"/>
                <w:sz w:val="16"/>
                <w:szCs w:val="16"/>
              </w:rPr>
              <w:t xml:space="preserve">(nazwa podmiotu, </w:t>
            </w:r>
            <w:r w:rsidRPr="00B664F6">
              <w:rPr>
                <w:rFonts w:ascii="Arial" w:hAnsi="Arial" w:cs="Arial"/>
                <w:sz w:val="16"/>
                <w:szCs w:val="16"/>
              </w:rPr>
              <w:br/>
              <w:t xml:space="preserve">na rzecz którego </w:t>
            </w:r>
            <w:r>
              <w:rPr>
                <w:rFonts w:ascii="Arial" w:hAnsi="Arial" w:cs="Arial"/>
                <w:sz w:val="16"/>
                <w:szCs w:val="16"/>
              </w:rPr>
              <w:t>usługi</w:t>
            </w:r>
            <w:r w:rsidRPr="00B664F6">
              <w:rPr>
                <w:rFonts w:ascii="Arial" w:hAnsi="Arial" w:cs="Arial"/>
                <w:sz w:val="16"/>
                <w:szCs w:val="16"/>
              </w:rPr>
              <w:br/>
              <w:t>te zostały wykonane)</w:t>
            </w:r>
            <w:r>
              <w:rPr>
                <w:rFonts w:ascii="Arial" w:hAnsi="Arial" w:cs="Arial"/>
                <w:sz w:val="16"/>
                <w:szCs w:val="16"/>
              </w:rPr>
              <w:t xml:space="preserve"> oraz </w:t>
            </w:r>
            <w:r w:rsidRPr="00B664F6">
              <w:rPr>
                <w:rFonts w:ascii="Arial" w:hAnsi="Arial" w:cs="Arial"/>
                <w:sz w:val="16"/>
                <w:szCs w:val="16"/>
              </w:rPr>
              <w:t>Charakter podmiotu (np. podmiot leczniczy / publiczny / inny)</w:t>
            </w:r>
          </w:p>
        </w:tc>
        <w:tc>
          <w:tcPr>
            <w:tcW w:w="1104" w:type="dxa"/>
            <w:vMerge w:val="restart"/>
          </w:tcPr>
          <w:p w14:paraId="51005881" w14:textId="77777777" w:rsidR="00B664F6" w:rsidRDefault="00B664F6" w:rsidP="00B664F6">
            <w:pPr>
              <w:spacing w:after="120"/>
              <w:jc w:val="center"/>
              <w:rPr>
                <w:rFonts w:ascii="Arial" w:hAnsi="Arial" w:cs="Arial"/>
                <w:sz w:val="16"/>
                <w:szCs w:val="16"/>
              </w:rPr>
            </w:pPr>
          </w:p>
          <w:p w14:paraId="155020B6" w14:textId="77777777" w:rsidR="00B664F6" w:rsidRDefault="00B664F6" w:rsidP="00B664F6">
            <w:pPr>
              <w:spacing w:after="120"/>
              <w:jc w:val="center"/>
              <w:rPr>
                <w:rFonts w:ascii="Arial" w:hAnsi="Arial" w:cs="Arial"/>
                <w:sz w:val="16"/>
                <w:szCs w:val="16"/>
              </w:rPr>
            </w:pPr>
          </w:p>
          <w:p w14:paraId="760DB6B8" w14:textId="4E77E10B" w:rsidR="00B664F6" w:rsidRPr="00B664F6" w:rsidRDefault="00B664F6" w:rsidP="00B664F6">
            <w:pPr>
              <w:spacing w:after="120"/>
              <w:jc w:val="center"/>
              <w:rPr>
                <w:rFonts w:ascii="Arial" w:hAnsi="Arial" w:cs="Arial"/>
                <w:sz w:val="16"/>
                <w:szCs w:val="16"/>
              </w:rPr>
            </w:pPr>
            <w:r w:rsidRPr="00B664F6">
              <w:rPr>
                <w:rFonts w:ascii="Arial" w:hAnsi="Arial" w:cs="Arial"/>
                <w:sz w:val="16"/>
                <w:szCs w:val="16"/>
              </w:rPr>
              <w:t>Dowód należytego wykonania (referencje / dokument)</w:t>
            </w:r>
          </w:p>
        </w:tc>
      </w:tr>
      <w:tr w:rsidR="00B664F6" w:rsidRPr="00B664F6" w14:paraId="38D23AFE" w14:textId="0727B03A" w:rsidTr="00B664F6">
        <w:trPr>
          <w:trHeight w:val="1080"/>
        </w:trPr>
        <w:tc>
          <w:tcPr>
            <w:tcW w:w="557" w:type="dxa"/>
            <w:vMerge/>
          </w:tcPr>
          <w:p w14:paraId="29C2890B" w14:textId="77777777" w:rsidR="00B664F6" w:rsidRPr="00B664F6" w:rsidRDefault="00B664F6" w:rsidP="00B664F6">
            <w:pPr>
              <w:spacing w:after="120"/>
              <w:rPr>
                <w:rFonts w:ascii="Arial" w:hAnsi="Arial" w:cs="Arial"/>
                <w:sz w:val="16"/>
                <w:szCs w:val="16"/>
              </w:rPr>
            </w:pPr>
          </w:p>
        </w:tc>
        <w:tc>
          <w:tcPr>
            <w:tcW w:w="2005" w:type="dxa"/>
            <w:vMerge/>
          </w:tcPr>
          <w:p w14:paraId="271029B7" w14:textId="77777777" w:rsidR="00B664F6" w:rsidRPr="00B664F6" w:rsidRDefault="00B664F6" w:rsidP="00B664F6">
            <w:pPr>
              <w:spacing w:after="120"/>
              <w:rPr>
                <w:rFonts w:ascii="Arial" w:hAnsi="Arial" w:cs="Arial"/>
                <w:sz w:val="16"/>
                <w:szCs w:val="16"/>
              </w:rPr>
            </w:pPr>
          </w:p>
        </w:tc>
        <w:tc>
          <w:tcPr>
            <w:tcW w:w="1265" w:type="dxa"/>
            <w:vMerge/>
          </w:tcPr>
          <w:p w14:paraId="321D063B" w14:textId="77777777" w:rsidR="00B664F6" w:rsidRPr="00B664F6" w:rsidRDefault="00B664F6" w:rsidP="00B664F6">
            <w:pPr>
              <w:spacing w:after="120"/>
              <w:jc w:val="center"/>
              <w:rPr>
                <w:rFonts w:ascii="Arial" w:hAnsi="Arial" w:cs="Arial"/>
                <w:b/>
                <w:sz w:val="16"/>
                <w:szCs w:val="16"/>
              </w:rPr>
            </w:pPr>
          </w:p>
        </w:tc>
        <w:tc>
          <w:tcPr>
            <w:tcW w:w="1341" w:type="dxa"/>
            <w:vAlign w:val="center"/>
          </w:tcPr>
          <w:p w14:paraId="1E84DA7B" w14:textId="77777777" w:rsidR="00B664F6" w:rsidRPr="00B664F6" w:rsidRDefault="00B664F6" w:rsidP="00B664F6">
            <w:pPr>
              <w:spacing w:after="120"/>
              <w:jc w:val="center"/>
              <w:rPr>
                <w:rFonts w:ascii="Arial" w:hAnsi="Arial" w:cs="Arial"/>
                <w:b/>
                <w:sz w:val="16"/>
                <w:szCs w:val="16"/>
              </w:rPr>
            </w:pPr>
            <w:r w:rsidRPr="00B664F6">
              <w:rPr>
                <w:rFonts w:ascii="Arial" w:hAnsi="Arial" w:cs="Arial"/>
                <w:sz w:val="16"/>
                <w:szCs w:val="16"/>
              </w:rPr>
              <w:t>Data rozpoczęcia [dd/mm/rrrr]</w:t>
            </w:r>
          </w:p>
        </w:tc>
        <w:tc>
          <w:tcPr>
            <w:tcW w:w="1354" w:type="dxa"/>
            <w:vAlign w:val="center"/>
          </w:tcPr>
          <w:p w14:paraId="69BE5A60" w14:textId="77777777" w:rsidR="00B664F6" w:rsidRPr="00B664F6" w:rsidRDefault="00B664F6" w:rsidP="00B664F6">
            <w:pPr>
              <w:autoSpaceDE w:val="0"/>
              <w:autoSpaceDN w:val="0"/>
              <w:jc w:val="center"/>
              <w:rPr>
                <w:rFonts w:ascii="Arial" w:hAnsi="Arial" w:cs="Arial"/>
                <w:sz w:val="16"/>
                <w:szCs w:val="16"/>
              </w:rPr>
            </w:pPr>
            <w:r w:rsidRPr="00B664F6">
              <w:rPr>
                <w:rFonts w:ascii="Arial" w:hAnsi="Arial" w:cs="Arial"/>
                <w:sz w:val="16"/>
                <w:szCs w:val="16"/>
              </w:rPr>
              <w:t>Data zakończenia [dd/mm/rrrr]</w:t>
            </w:r>
          </w:p>
        </w:tc>
        <w:tc>
          <w:tcPr>
            <w:tcW w:w="1446" w:type="dxa"/>
            <w:vMerge/>
          </w:tcPr>
          <w:p w14:paraId="469E0FD5" w14:textId="77777777" w:rsidR="00B664F6" w:rsidRPr="00B664F6" w:rsidRDefault="00B664F6" w:rsidP="00B664F6">
            <w:pPr>
              <w:spacing w:after="120"/>
              <w:rPr>
                <w:rFonts w:ascii="Arial" w:hAnsi="Arial" w:cs="Arial"/>
                <w:sz w:val="16"/>
                <w:szCs w:val="16"/>
              </w:rPr>
            </w:pPr>
          </w:p>
        </w:tc>
        <w:tc>
          <w:tcPr>
            <w:tcW w:w="1104" w:type="dxa"/>
            <w:vMerge/>
          </w:tcPr>
          <w:p w14:paraId="18A04C75" w14:textId="77777777" w:rsidR="00B664F6" w:rsidRPr="00B664F6" w:rsidRDefault="00B664F6" w:rsidP="00B664F6">
            <w:pPr>
              <w:spacing w:after="120"/>
              <w:rPr>
                <w:rFonts w:ascii="Arial" w:hAnsi="Arial" w:cs="Arial"/>
                <w:sz w:val="16"/>
                <w:szCs w:val="16"/>
              </w:rPr>
            </w:pPr>
          </w:p>
        </w:tc>
      </w:tr>
      <w:tr w:rsidR="00B664F6" w:rsidRPr="00B664F6" w14:paraId="72C7661E" w14:textId="58A1DE7F" w:rsidTr="00B664F6">
        <w:trPr>
          <w:trHeight w:val="765"/>
        </w:trPr>
        <w:tc>
          <w:tcPr>
            <w:tcW w:w="557" w:type="dxa"/>
            <w:vAlign w:val="center"/>
          </w:tcPr>
          <w:p w14:paraId="742DE93A" w14:textId="6CE8CF41" w:rsidR="00B664F6" w:rsidRPr="00B664F6" w:rsidRDefault="00B664F6" w:rsidP="00B664F6">
            <w:pPr>
              <w:spacing w:after="120"/>
              <w:jc w:val="center"/>
              <w:rPr>
                <w:rFonts w:ascii="Arial" w:hAnsi="Arial" w:cs="Arial"/>
                <w:sz w:val="16"/>
                <w:szCs w:val="16"/>
              </w:rPr>
            </w:pPr>
            <w:r>
              <w:rPr>
                <w:rFonts w:ascii="Arial" w:hAnsi="Arial" w:cs="Arial"/>
                <w:sz w:val="16"/>
                <w:szCs w:val="16"/>
              </w:rPr>
              <w:t>1.</w:t>
            </w:r>
          </w:p>
        </w:tc>
        <w:tc>
          <w:tcPr>
            <w:tcW w:w="2005" w:type="dxa"/>
            <w:vAlign w:val="center"/>
          </w:tcPr>
          <w:p w14:paraId="205956CD" w14:textId="77777777" w:rsidR="00B664F6" w:rsidRPr="00B664F6" w:rsidRDefault="00B664F6" w:rsidP="00B664F6">
            <w:pPr>
              <w:spacing w:after="120"/>
              <w:jc w:val="center"/>
              <w:rPr>
                <w:rFonts w:ascii="Arial" w:hAnsi="Arial" w:cs="Arial"/>
                <w:sz w:val="16"/>
                <w:szCs w:val="16"/>
              </w:rPr>
            </w:pPr>
          </w:p>
          <w:p w14:paraId="1E63AC59" w14:textId="77777777" w:rsidR="00B664F6" w:rsidRPr="00B664F6" w:rsidRDefault="00B664F6" w:rsidP="00B664F6">
            <w:pPr>
              <w:spacing w:after="120"/>
              <w:jc w:val="center"/>
              <w:rPr>
                <w:rFonts w:ascii="Arial" w:hAnsi="Arial" w:cs="Arial"/>
                <w:sz w:val="16"/>
                <w:szCs w:val="16"/>
              </w:rPr>
            </w:pPr>
          </w:p>
          <w:p w14:paraId="70D79CCF" w14:textId="77777777" w:rsidR="00B664F6" w:rsidRPr="00B664F6" w:rsidRDefault="00B664F6" w:rsidP="00B664F6">
            <w:pPr>
              <w:spacing w:after="120"/>
              <w:jc w:val="center"/>
              <w:rPr>
                <w:rFonts w:ascii="Arial" w:hAnsi="Arial" w:cs="Arial"/>
                <w:sz w:val="16"/>
                <w:szCs w:val="16"/>
              </w:rPr>
            </w:pPr>
          </w:p>
        </w:tc>
        <w:tc>
          <w:tcPr>
            <w:tcW w:w="1265" w:type="dxa"/>
          </w:tcPr>
          <w:p w14:paraId="1AA7A02C" w14:textId="77777777" w:rsidR="00B664F6" w:rsidRPr="00B664F6" w:rsidRDefault="00B664F6" w:rsidP="00B664F6">
            <w:pPr>
              <w:spacing w:after="120"/>
              <w:jc w:val="center"/>
              <w:rPr>
                <w:rFonts w:ascii="Arial" w:hAnsi="Arial" w:cs="Arial"/>
                <w:sz w:val="16"/>
                <w:szCs w:val="16"/>
              </w:rPr>
            </w:pPr>
          </w:p>
        </w:tc>
        <w:tc>
          <w:tcPr>
            <w:tcW w:w="1341" w:type="dxa"/>
            <w:vAlign w:val="center"/>
          </w:tcPr>
          <w:p w14:paraId="2BB86BE9" w14:textId="77777777" w:rsidR="00B664F6" w:rsidRPr="00B664F6" w:rsidRDefault="00B664F6" w:rsidP="00B664F6">
            <w:pPr>
              <w:spacing w:after="120"/>
              <w:jc w:val="center"/>
              <w:rPr>
                <w:rFonts w:ascii="Arial" w:hAnsi="Arial" w:cs="Arial"/>
                <w:sz w:val="16"/>
                <w:szCs w:val="16"/>
              </w:rPr>
            </w:pPr>
          </w:p>
        </w:tc>
        <w:tc>
          <w:tcPr>
            <w:tcW w:w="1354" w:type="dxa"/>
            <w:vAlign w:val="center"/>
          </w:tcPr>
          <w:p w14:paraId="5D109EC3" w14:textId="77777777" w:rsidR="00B664F6" w:rsidRPr="00B664F6" w:rsidRDefault="00B664F6" w:rsidP="00B664F6">
            <w:pPr>
              <w:spacing w:after="120"/>
              <w:jc w:val="center"/>
              <w:rPr>
                <w:rFonts w:ascii="Arial" w:hAnsi="Arial" w:cs="Arial"/>
                <w:sz w:val="16"/>
                <w:szCs w:val="16"/>
              </w:rPr>
            </w:pPr>
          </w:p>
        </w:tc>
        <w:tc>
          <w:tcPr>
            <w:tcW w:w="1446" w:type="dxa"/>
            <w:vAlign w:val="center"/>
          </w:tcPr>
          <w:p w14:paraId="61A785DD" w14:textId="77777777" w:rsidR="00B664F6" w:rsidRPr="00B664F6" w:rsidRDefault="00B664F6" w:rsidP="00B664F6">
            <w:pPr>
              <w:spacing w:after="120"/>
              <w:jc w:val="center"/>
              <w:rPr>
                <w:rFonts w:ascii="Arial" w:hAnsi="Arial" w:cs="Arial"/>
                <w:sz w:val="16"/>
                <w:szCs w:val="16"/>
              </w:rPr>
            </w:pPr>
          </w:p>
        </w:tc>
        <w:tc>
          <w:tcPr>
            <w:tcW w:w="1104" w:type="dxa"/>
          </w:tcPr>
          <w:p w14:paraId="54E19E9A" w14:textId="77777777" w:rsidR="00B664F6" w:rsidRPr="00B664F6" w:rsidRDefault="00B664F6" w:rsidP="00B664F6">
            <w:pPr>
              <w:spacing w:after="120"/>
              <w:jc w:val="center"/>
              <w:rPr>
                <w:rFonts w:ascii="Arial" w:hAnsi="Arial" w:cs="Arial"/>
                <w:sz w:val="16"/>
                <w:szCs w:val="16"/>
              </w:rPr>
            </w:pPr>
          </w:p>
        </w:tc>
      </w:tr>
      <w:tr w:rsidR="00B664F6" w:rsidRPr="00B664F6" w14:paraId="298DD236" w14:textId="6E8E6C6F" w:rsidTr="00B664F6">
        <w:trPr>
          <w:trHeight w:val="765"/>
        </w:trPr>
        <w:tc>
          <w:tcPr>
            <w:tcW w:w="557" w:type="dxa"/>
            <w:vAlign w:val="center"/>
          </w:tcPr>
          <w:p w14:paraId="66A5903F" w14:textId="24F54C4D" w:rsidR="00B664F6" w:rsidRPr="00B664F6" w:rsidRDefault="00B664F6" w:rsidP="00B664F6">
            <w:pPr>
              <w:spacing w:after="120"/>
              <w:jc w:val="center"/>
              <w:rPr>
                <w:rFonts w:ascii="Arial" w:hAnsi="Arial" w:cs="Arial"/>
                <w:sz w:val="16"/>
                <w:szCs w:val="16"/>
              </w:rPr>
            </w:pPr>
            <w:r>
              <w:rPr>
                <w:rFonts w:ascii="Arial" w:hAnsi="Arial" w:cs="Arial"/>
                <w:sz w:val="16"/>
                <w:szCs w:val="16"/>
              </w:rPr>
              <w:t>2.</w:t>
            </w:r>
          </w:p>
        </w:tc>
        <w:tc>
          <w:tcPr>
            <w:tcW w:w="2005" w:type="dxa"/>
            <w:vAlign w:val="center"/>
          </w:tcPr>
          <w:p w14:paraId="789BAAC2" w14:textId="77777777" w:rsidR="00B664F6" w:rsidRPr="00B664F6" w:rsidRDefault="00B664F6" w:rsidP="00B664F6">
            <w:pPr>
              <w:spacing w:after="120"/>
              <w:jc w:val="center"/>
              <w:rPr>
                <w:rFonts w:ascii="Arial" w:hAnsi="Arial" w:cs="Arial"/>
                <w:sz w:val="16"/>
                <w:szCs w:val="16"/>
              </w:rPr>
            </w:pPr>
          </w:p>
          <w:p w14:paraId="06F2C792" w14:textId="77777777" w:rsidR="00B664F6" w:rsidRPr="00B664F6" w:rsidRDefault="00B664F6" w:rsidP="00B664F6">
            <w:pPr>
              <w:spacing w:after="120"/>
              <w:jc w:val="center"/>
              <w:rPr>
                <w:rFonts w:ascii="Arial" w:hAnsi="Arial" w:cs="Arial"/>
                <w:sz w:val="16"/>
                <w:szCs w:val="16"/>
              </w:rPr>
            </w:pPr>
          </w:p>
          <w:p w14:paraId="2ADEDF84" w14:textId="77777777" w:rsidR="00B664F6" w:rsidRPr="00B664F6" w:rsidRDefault="00B664F6" w:rsidP="00B664F6">
            <w:pPr>
              <w:spacing w:after="120"/>
              <w:jc w:val="center"/>
              <w:rPr>
                <w:rFonts w:ascii="Arial" w:hAnsi="Arial" w:cs="Arial"/>
                <w:sz w:val="16"/>
                <w:szCs w:val="16"/>
              </w:rPr>
            </w:pPr>
          </w:p>
        </w:tc>
        <w:tc>
          <w:tcPr>
            <w:tcW w:w="1265" w:type="dxa"/>
          </w:tcPr>
          <w:p w14:paraId="43319CA0" w14:textId="77777777" w:rsidR="00B664F6" w:rsidRPr="00B664F6" w:rsidRDefault="00B664F6" w:rsidP="00B664F6">
            <w:pPr>
              <w:spacing w:after="120"/>
              <w:jc w:val="center"/>
              <w:rPr>
                <w:rFonts w:ascii="Arial" w:hAnsi="Arial" w:cs="Arial"/>
                <w:sz w:val="16"/>
                <w:szCs w:val="16"/>
              </w:rPr>
            </w:pPr>
          </w:p>
        </w:tc>
        <w:tc>
          <w:tcPr>
            <w:tcW w:w="1341" w:type="dxa"/>
            <w:vAlign w:val="center"/>
          </w:tcPr>
          <w:p w14:paraId="61527F83" w14:textId="77777777" w:rsidR="00B664F6" w:rsidRPr="00B664F6" w:rsidRDefault="00B664F6" w:rsidP="00B664F6">
            <w:pPr>
              <w:spacing w:after="120"/>
              <w:jc w:val="center"/>
              <w:rPr>
                <w:rFonts w:ascii="Arial" w:hAnsi="Arial" w:cs="Arial"/>
                <w:sz w:val="16"/>
                <w:szCs w:val="16"/>
              </w:rPr>
            </w:pPr>
          </w:p>
        </w:tc>
        <w:tc>
          <w:tcPr>
            <w:tcW w:w="1354" w:type="dxa"/>
            <w:vAlign w:val="center"/>
          </w:tcPr>
          <w:p w14:paraId="34F2B92E" w14:textId="77777777" w:rsidR="00B664F6" w:rsidRPr="00B664F6" w:rsidRDefault="00B664F6" w:rsidP="00B664F6">
            <w:pPr>
              <w:spacing w:after="120"/>
              <w:jc w:val="center"/>
              <w:rPr>
                <w:rFonts w:ascii="Arial" w:hAnsi="Arial" w:cs="Arial"/>
                <w:sz w:val="16"/>
                <w:szCs w:val="16"/>
              </w:rPr>
            </w:pPr>
          </w:p>
        </w:tc>
        <w:tc>
          <w:tcPr>
            <w:tcW w:w="1446" w:type="dxa"/>
            <w:vAlign w:val="center"/>
          </w:tcPr>
          <w:p w14:paraId="5EB6E576" w14:textId="77777777" w:rsidR="00B664F6" w:rsidRPr="00B664F6" w:rsidRDefault="00B664F6" w:rsidP="00B664F6">
            <w:pPr>
              <w:spacing w:after="120"/>
              <w:jc w:val="center"/>
              <w:rPr>
                <w:rFonts w:ascii="Arial" w:hAnsi="Arial" w:cs="Arial"/>
                <w:sz w:val="16"/>
                <w:szCs w:val="16"/>
              </w:rPr>
            </w:pPr>
          </w:p>
        </w:tc>
        <w:tc>
          <w:tcPr>
            <w:tcW w:w="1104" w:type="dxa"/>
          </w:tcPr>
          <w:p w14:paraId="68E2CD24" w14:textId="77777777" w:rsidR="00B664F6" w:rsidRPr="00B664F6" w:rsidRDefault="00B664F6" w:rsidP="00B664F6">
            <w:pPr>
              <w:spacing w:after="120"/>
              <w:jc w:val="center"/>
              <w:rPr>
                <w:rFonts w:ascii="Arial" w:hAnsi="Arial" w:cs="Arial"/>
                <w:sz w:val="16"/>
                <w:szCs w:val="16"/>
              </w:rPr>
            </w:pPr>
          </w:p>
        </w:tc>
      </w:tr>
      <w:tr w:rsidR="00B664F6" w:rsidRPr="00B664F6" w14:paraId="3765261C" w14:textId="5FE4D0CB" w:rsidTr="00B664F6">
        <w:trPr>
          <w:trHeight w:val="765"/>
        </w:trPr>
        <w:tc>
          <w:tcPr>
            <w:tcW w:w="557" w:type="dxa"/>
            <w:vAlign w:val="center"/>
          </w:tcPr>
          <w:p w14:paraId="40C61C23" w14:textId="2F86FEC0" w:rsidR="00B664F6" w:rsidRPr="00B664F6" w:rsidRDefault="00B664F6" w:rsidP="00B664F6">
            <w:pPr>
              <w:spacing w:after="120"/>
              <w:jc w:val="center"/>
              <w:rPr>
                <w:rFonts w:ascii="Arial" w:hAnsi="Arial" w:cs="Arial"/>
                <w:sz w:val="16"/>
                <w:szCs w:val="16"/>
              </w:rPr>
            </w:pPr>
            <w:r>
              <w:rPr>
                <w:rFonts w:ascii="Arial" w:hAnsi="Arial" w:cs="Arial"/>
                <w:sz w:val="16"/>
                <w:szCs w:val="16"/>
              </w:rPr>
              <w:t>….</w:t>
            </w:r>
          </w:p>
        </w:tc>
        <w:tc>
          <w:tcPr>
            <w:tcW w:w="2005" w:type="dxa"/>
            <w:vAlign w:val="center"/>
          </w:tcPr>
          <w:p w14:paraId="0B323F3D" w14:textId="77777777" w:rsidR="00B664F6" w:rsidRPr="00B664F6" w:rsidRDefault="00B664F6" w:rsidP="00B664F6">
            <w:pPr>
              <w:spacing w:after="120"/>
              <w:jc w:val="center"/>
              <w:rPr>
                <w:rFonts w:ascii="Arial" w:hAnsi="Arial" w:cs="Arial"/>
                <w:sz w:val="16"/>
                <w:szCs w:val="16"/>
              </w:rPr>
            </w:pPr>
          </w:p>
        </w:tc>
        <w:tc>
          <w:tcPr>
            <w:tcW w:w="1265" w:type="dxa"/>
          </w:tcPr>
          <w:p w14:paraId="21B0B671" w14:textId="77777777" w:rsidR="00B664F6" w:rsidRPr="00B664F6" w:rsidRDefault="00B664F6" w:rsidP="00B664F6">
            <w:pPr>
              <w:spacing w:after="120"/>
              <w:jc w:val="center"/>
              <w:rPr>
                <w:rFonts w:ascii="Arial" w:hAnsi="Arial" w:cs="Arial"/>
                <w:sz w:val="16"/>
                <w:szCs w:val="16"/>
              </w:rPr>
            </w:pPr>
          </w:p>
        </w:tc>
        <w:tc>
          <w:tcPr>
            <w:tcW w:w="1341" w:type="dxa"/>
            <w:vAlign w:val="center"/>
          </w:tcPr>
          <w:p w14:paraId="1353D822" w14:textId="77777777" w:rsidR="00B664F6" w:rsidRPr="00B664F6" w:rsidRDefault="00B664F6" w:rsidP="00B664F6">
            <w:pPr>
              <w:spacing w:after="120"/>
              <w:jc w:val="center"/>
              <w:rPr>
                <w:rFonts w:ascii="Arial" w:hAnsi="Arial" w:cs="Arial"/>
                <w:sz w:val="16"/>
                <w:szCs w:val="16"/>
              </w:rPr>
            </w:pPr>
          </w:p>
        </w:tc>
        <w:tc>
          <w:tcPr>
            <w:tcW w:w="1354" w:type="dxa"/>
            <w:vAlign w:val="center"/>
          </w:tcPr>
          <w:p w14:paraId="129743FB" w14:textId="77777777" w:rsidR="00B664F6" w:rsidRPr="00B664F6" w:rsidRDefault="00B664F6" w:rsidP="00B664F6">
            <w:pPr>
              <w:spacing w:after="120"/>
              <w:jc w:val="center"/>
              <w:rPr>
                <w:rFonts w:ascii="Arial" w:hAnsi="Arial" w:cs="Arial"/>
                <w:sz w:val="16"/>
                <w:szCs w:val="16"/>
              </w:rPr>
            </w:pPr>
          </w:p>
        </w:tc>
        <w:tc>
          <w:tcPr>
            <w:tcW w:w="1446" w:type="dxa"/>
            <w:vAlign w:val="center"/>
          </w:tcPr>
          <w:p w14:paraId="5017AD6E" w14:textId="77777777" w:rsidR="00B664F6" w:rsidRPr="00B664F6" w:rsidRDefault="00B664F6" w:rsidP="00B664F6">
            <w:pPr>
              <w:spacing w:after="120"/>
              <w:jc w:val="center"/>
              <w:rPr>
                <w:rFonts w:ascii="Arial" w:hAnsi="Arial" w:cs="Arial"/>
                <w:sz w:val="16"/>
                <w:szCs w:val="16"/>
              </w:rPr>
            </w:pPr>
          </w:p>
        </w:tc>
        <w:tc>
          <w:tcPr>
            <w:tcW w:w="1104" w:type="dxa"/>
          </w:tcPr>
          <w:p w14:paraId="682AD91B" w14:textId="77777777" w:rsidR="00B664F6" w:rsidRPr="00B664F6" w:rsidRDefault="00B664F6" w:rsidP="00B664F6">
            <w:pPr>
              <w:spacing w:after="120"/>
              <w:jc w:val="center"/>
              <w:rPr>
                <w:rFonts w:ascii="Arial" w:hAnsi="Arial" w:cs="Arial"/>
                <w:sz w:val="16"/>
                <w:szCs w:val="16"/>
              </w:rPr>
            </w:pPr>
          </w:p>
        </w:tc>
      </w:tr>
    </w:tbl>
    <w:p w14:paraId="3E73CF26" w14:textId="77777777" w:rsidR="00B664F6" w:rsidRDefault="00B664F6" w:rsidP="00B664F6">
      <w:pPr>
        <w:jc w:val="both"/>
        <w:rPr>
          <w:rFonts w:ascii="Arial" w:hAnsi="Arial" w:cs="Arial"/>
          <w:iCs/>
          <w:sz w:val="16"/>
          <w:szCs w:val="16"/>
        </w:rPr>
      </w:pPr>
      <w:r w:rsidRPr="00B664F6">
        <w:rPr>
          <w:rFonts w:ascii="Arial" w:hAnsi="Arial" w:cs="Arial"/>
          <w:iCs/>
          <w:sz w:val="16"/>
          <w:szCs w:val="16"/>
        </w:rPr>
        <w:t>oraz załącza dowody określające czy te usługi zostały wykonane należycie, w szczególności informacje o tym czy usługi zostały wykonane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p>
    <w:p w14:paraId="68E7C691" w14:textId="77777777" w:rsidR="00B664F6" w:rsidRDefault="00B664F6" w:rsidP="00B664F6">
      <w:pPr>
        <w:jc w:val="both"/>
        <w:rPr>
          <w:rFonts w:ascii="Arial" w:hAnsi="Arial" w:cs="Arial"/>
          <w:iCs/>
          <w:sz w:val="16"/>
          <w:szCs w:val="16"/>
        </w:rPr>
      </w:pPr>
    </w:p>
    <w:p w14:paraId="7E1D30C1"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Instrukcja wypełniania:</w:t>
      </w:r>
    </w:p>
    <w:p w14:paraId="40E460BD"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Obszar usługi – wpisz SZBI / BCMS / WCAG 2.1.</w:t>
      </w:r>
    </w:p>
    <w:p w14:paraId="145FF99F"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Nazwa i zakres usługi – krótki opis przedmiotu audytu lub wdrożenia.</w:t>
      </w:r>
    </w:p>
    <w:p w14:paraId="40F7FCC3"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Podmiot – pełna nazwa instytucji, dla której realizowano usługę.</w:t>
      </w:r>
    </w:p>
    <w:p w14:paraId="04A8A0EE"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Charakter podmiotu – np. podmiot leczniczy, podmiot publiczny, firma prywatna.</w:t>
      </w:r>
    </w:p>
    <w:p w14:paraId="54328701"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Okres realizacji – wpisz daty wykonania usługi, w ciągu ostatnich 3 lat.</w:t>
      </w:r>
    </w:p>
    <w:p w14:paraId="31720236" w14:textId="77777777" w:rsidR="00B664F6" w:rsidRPr="00B664F6" w:rsidRDefault="00B664F6" w:rsidP="00B664F6">
      <w:pPr>
        <w:jc w:val="both"/>
        <w:rPr>
          <w:rFonts w:ascii="Arial" w:hAnsi="Arial" w:cs="Arial"/>
          <w:iCs/>
          <w:sz w:val="16"/>
          <w:szCs w:val="16"/>
        </w:rPr>
      </w:pPr>
      <w:r w:rsidRPr="00B664F6">
        <w:rPr>
          <w:rFonts w:ascii="Arial" w:hAnsi="Arial" w:cs="Arial"/>
          <w:iCs/>
          <w:sz w:val="16"/>
          <w:szCs w:val="16"/>
        </w:rPr>
        <w:t>Wartość usługi – wartość kontraktu lub projektu.</w:t>
      </w:r>
    </w:p>
    <w:p w14:paraId="1EB99912" w14:textId="7DCBAB14" w:rsidR="00B664F6" w:rsidRPr="00B664F6" w:rsidRDefault="00B664F6" w:rsidP="00B664F6">
      <w:pPr>
        <w:jc w:val="both"/>
        <w:rPr>
          <w:rFonts w:ascii="Arial" w:hAnsi="Arial" w:cs="Arial"/>
          <w:iCs/>
          <w:sz w:val="16"/>
          <w:szCs w:val="16"/>
        </w:rPr>
      </w:pPr>
      <w:r w:rsidRPr="00B664F6">
        <w:rPr>
          <w:rFonts w:ascii="Arial" w:hAnsi="Arial" w:cs="Arial"/>
          <w:iCs/>
          <w:sz w:val="16"/>
          <w:szCs w:val="16"/>
        </w:rPr>
        <w:t>Dowód należytego wykonania – referencje lub inne dokumenty potwierdzające prawidłowe wykonanie usługi.</w:t>
      </w:r>
    </w:p>
    <w:p w14:paraId="7BDEA983" w14:textId="77777777" w:rsidR="00B664F6" w:rsidRPr="00B664F6" w:rsidRDefault="00B664F6" w:rsidP="00B664F6">
      <w:pPr>
        <w:jc w:val="both"/>
        <w:rPr>
          <w:rFonts w:ascii="Arial" w:hAnsi="Arial" w:cs="Arial"/>
          <w:iCs/>
          <w:sz w:val="16"/>
          <w:szCs w:val="16"/>
        </w:rPr>
      </w:pPr>
    </w:p>
    <w:p w14:paraId="026683A6" w14:textId="77777777" w:rsidR="00B664F6" w:rsidRPr="00B664F6" w:rsidRDefault="00B664F6" w:rsidP="009E5FFB">
      <w:pPr>
        <w:rPr>
          <w:b/>
          <w:sz w:val="16"/>
          <w:szCs w:val="16"/>
        </w:rPr>
      </w:pPr>
    </w:p>
    <w:p w14:paraId="31D51859" w14:textId="77777777" w:rsidR="00B664F6" w:rsidRPr="00B664F6" w:rsidRDefault="00B664F6" w:rsidP="00B664F6">
      <w:pPr>
        <w:jc w:val="right"/>
        <w:rPr>
          <w:b/>
          <w:sz w:val="16"/>
          <w:szCs w:val="16"/>
        </w:rPr>
      </w:pPr>
    </w:p>
    <w:p w14:paraId="5713EC25" w14:textId="77777777" w:rsidR="00B664F6" w:rsidRPr="00B664F6" w:rsidRDefault="00B664F6" w:rsidP="00B664F6">
      <w:pPr>
        <w:tabs>
          <w:tab w:val="left" w:pos="9356"/>
        </w:tabs>
        <w:ind w:left="4963"/>
        <w:jc w:val="center"/>
        <w:rPr>
          <w:rFonts w:ascii="Arial" w:hAnsi="Arial" w:cs="Arial"/>
          <w:sz w:val="16"/>
        </w:rPr>
      </w:pPr>
      <w:r w:rsidRPr="00B664F6">
        <w:rPr>
          <w:rFonts w:ascii="Arial" w:hAnsi="Arial" w:cs="Arial"/>
          <w:sz w:val="16"/>
        </w:rPr>
        <w:t>........................................................................</w:t>
      </w:r>
    </w:p>
    <w:p w14:paraId="325721CE" w14:textId="77777777" w:rsidR="00B664F6" w:rsidRPr="00B664F6" w:rsidRDefault="00B664F6" w:rsidP="00B664F6">
      <w:pPr>
        <w:tabs>
          <w:tab w:val="left" w:pos="9356"/>
        </w:tabs>
        <w:ind w:left="4963"/>
        <w:jc w:val="center"/>
        <w:rPr>
          <w:rFonts w:ascii="Arial" w:hAnsi="Arial" w:cs="Arial"/>
          <w:sz w:val="16"/>
        </w:rPr>
      </w:pPr>
      <w:r w:rsidRPr="00B664F6">
        <w:rPr>
          <w:rFonts w:ascii="Arial" w:hAnsi="Arial" w:cs="Arial"/>
          <w:i/>
          <w:sz w:val="16"/>
        </w:rPr>
        <w:t xml:space="preserve">  podpis i pieczęć osoby (osób) upoważnionej                        do reprezentowania Wykonawcy</w:t>
      </w:r>
    </w:p>
    <w:p w14:paraId="53B8B7EC" w14:textId="77777777" w:rsidR="00B664F6" w:rsidRPr="00B664F6" w:rsidRDefault="00B664F6" w:rsidP="00B664F6"/>
    <w:p w14:paraId="19036152" w14:textId="3F93A82D" w:rsidR="009E5FFB" w:rsidRPr="009E5FFB" w:rsidRDefault="009E5FFB" w:rsidP="009E5FFB">
      <w:pPr>
        <w:spacing w:line="360" w:lineRule="auto"/>
        <w:jc w:val="right"/>
        <w:rPr>
          <w:rFonts w:ascii="Arial" w:hAnsi="Arial" w:cs="Arial"/>
          <w:b/>
          <w:sz w:val="16"/>
          <w:szCs w:val="16"/>
        </w:rPr>
      </w:pPr>
      <w:r>
        <w:rPr>
          <w:rFonts w:ascii="Arial" w:hAnsi="Arial" w:cs="Arial"/>
          <w:b/>
          <w:sz w:val="16"/>
          <w:szCs w:val="16"/>
        </w:rPr>
        <w:t>ZAŁĄCZNIK NR 5</w:t>
      </w:r>
      <w:r w:rsidRPr="009E5FFB">
        <w:rPr>
          <w:rFonts w:ascii="Arial" w:hAnsi="Arial" w:cs="Arial"/>
          <w:b/>
          <w:sz w:val="16"/>
          <w:szCs w:val="16"/>
        </w:rPr>
        <w:t xml:space="preserve"> DO SWZ</w:t>
      </w:r>
    </w:p>
    <w:p w14:paraId="31B947FA" w14:textId="77777777" w:rsidR="009E5FFB" w:rsidRPr="009E5FFB" w:rsidRDefault="009E5FFB" w:rsidP="009E5FFB">
      <w:pPr>
        <w:spacing w:line="360" w:lineRule="auto"/>
        <w:jc w:val="center"/>
        <w:rPr>
          <w:rFonts w:ascii="Arial" w:hAnsi="Arial" w:cs="Arial"/>
          <w:b/>
          <w:bCs/>
          <w:color w:val="000000"/>
          <w:spacing w:val="-10"/>
          <w:sz w:val="16"/>
          <w:szCs w:val="16"/>
          <w:u w:val="single"/>
        </w:rPr>
      </w:pPr>
    </w:p>
    <w:p w14:paraId="2C0B1CB6" w14:textId="77777777" w:rsidR="009E5FFB" w:rsidRPr="009E5FFB" w:rsidRDefault="009E5FFB" w:rsidP="009E5FFB">
      <w:pPr>
        <w:spacing w:line="360" w:lineRule="auto"/>
        <w:jc w:val="center"/>
        <w:rPr>
          <w:rFonts w:ascii="Arial" w:hAnsi="Arial" w:cs="Arial"/>
          <w:b/>
          <w:bCs/>
          <w:color w:val="000000"/>
          <w:spacing w:val="-10"/>
          <w:sz w:val="16"/>
          <w:szCs w:val="16"/>
          <w:u w:val="single"/>
        </w:rPr>
      </w:pPr>
    </w:p>
    <w:p w14:paraId="41593242" w14:textId="77777777" w:rsidR="009E5FFB" w:rsidRPr="009E5FFB" w:rsidRDefault="009E5FFB" w:rsidP="009E5FFB">
      <w:pPr>
        <w:suppressAutoHyphens/>
        <w:spacing w:line="360" w:lineRule="auto"/>
        <w:jc w:val="center"/>
        <w:rPr>
          <w:rFonts w:ascii="Arial" w:eastAsia="Times New Roman" w:hAnsi="Arial" w:cs="Arial"/>
          <w:b/>
          <w:color w:val="00000A"/>
          <w:sz w:val="16"/>
          <w:szCs w:val="16"/>
        </w:rPr>
      </w:pPr>
      <w:r w:rsidRPr="009E5FFB">
        <w:rPr>
          <w:rFonts w:ascii="Arial" w:eastAsia="Times New Roman" w:hAnsi="Arial" w:cs="Arial"/>
          <w:b/>
          <w:color w:val="00000A"/>
          <w:sz w:val="16"/>
          <w:szCs w:val="16"/>
        </w:rPr>
        <w:t xml:space="preserve">WYKAZ OSÓB SKIEROWANYCH PRZEZ WYKONAWCĘ DO REALIZACJI </w:t>
      </w:r>
      <w:r w:rsidRPr="009E5FFB">
        <w:rPr>
          <w:rFonts w:ascii="Arial" w:eastAsia="Times New Roman" w:hAnsi="Arial" w:cs="Arial"/>
          <w:b/>
          <w:color w:val="00000A"/>
          <w:sz w:val="16"/>
          <w:szCs w:val="16"/>
        </w:rPr>
        <w:br/>
        <w:t>ZAMÓWIENIA PUBLICZNEGO</w:t>
      </w:r>
    </w:p>
    <w:p w14:paraId="15E9D40A" w14:textId="77777777" w:rsidR="009E5FFB" w:rsidRPr="009E5FFB" w:rsidRDefault="009E5FFB" w:rsidP="009E5FFB">
      <w:pPr>
        <w:suppressAutoHyphens/>
        <w:jc w:val="both"/>
        <w:rPr>
          <w:rFonts w:ascii="Arial" w:eastAsia="Times New Roman" w:hAnsi="Arial" w:cs="Arial"/>
          <w:b/>
          <w:color w:val="00000A"/>
          <w:sz w:val="16"/>
          <w:szCs w:val="16"/>
        </w:rPr>
      </w:pPr>
    </w:p>
    <w:p w14:paraId="467830BD" w14:textId="77777777" w:rsidR="009E5FFB" w:rsidRPr="009E5FFB" w:rsidRDefault="009E5FFB" w:rsidP="009E5FFB">
      <w:pPr>
        <w:spacing w:line="360" w:lineRule="auto"/>
        <w:jc w:val="center"/>
        <w:rPr>
          <w:rFonts w:ascii="Arial" w:hAnsi="Arial" w:cs="Arial"/>
          <w:sz w:val="16"/>
          <w:szCs w:val="16"/>
        </w:rPr>
      </w:pPr>
      <w:r w:rsidRPr="009E5FFB">
        <w:rPr>
          <w:rFonts w:ascii="Arial" w:hAnsi="Arial" w:cs="Arial"/>
          <w:sz w:val="16"/>
          <w:szCs w:val="16"/>
        </w:rPr>
        <w:t>Nazwa i adres Wykonawcy : .........................................................................................................</w:t>
      </w:r>
    </w:p>
    <w:p w14:paraId="0BF2A9D7" w14:textId="77777777" w:rsidR="009E5FFB" w:rsidRPr="009E5FFB" w:rsidRDefault="009E5FFB" w:rsidP="009E5FFB">
      <w:pPr>
        <w:suppressAutoHyphens/>
        <w:jc w:val="both"/>
        <w:rPr>
          <w:rFonts w:ascii="Arial" w:eastAsia="Times New Roman" w:hAnsi="Arial" w:cs="Arial"/>
          <w:b/>
          <w:color w:val="00000A"/>
          <w:sz w:val="16"/>
          <w:szCs w:val="16"/>
        </w:rPr>
      </w:pPr>
    </w:p>
    <w:p w14:paraId="776A5526" w14:textId="77777777" w:rsidR="009E5FFB" w:rsidRPr="009E5FFB" w:rsidRDefault="009E5FFB" w:rsidP="009E5FFB">
      <w:pPr>
        <w:rPr>
          <w:rFonts w:ascii="Arial" w:hAnsi="Arial"/>
          <w:b/>
          <w:sz w:val="16"/>
          <w:szCs w:val="16"/>
        </w:rPr>
      </w:pP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85"/>
        <w:gridCol w:w="1985"/>
        <w:gridCol w:w="2126"/>
        <w:gridCol w:w="2323"/>
      </w:tblGrid>
      <w:tr w:rsidR="009E5FFB" w:rsidRPr="009E5FFB" w14:paraId="13E9ABF5" w14:textId="77777777" w:rsidTr="007D20A9">
        <w:trPr>
          <w:trHeight w:val="1190"/>
          <w:jc w:val="center"/>
        </w:trPr>
        <w:tc>
          <w:tcPr>
            <w:tcW w:w="2185" w:type="dxa"/>
            <w:vAlign w:val="center"/>
          </w:tcPr>
          <w:p w14:paraId="45518DE9" w14:textId="77777777" w:rsidR="009E5FFB" w:rsidRPr="009E5FFB" w:rsidRDefault="009E5FFB" w:rsidP="009E5FFB">
            <w:pPr>
              <w:spacing w:after="120" w:line="480" w:lineRule="auto"/>
              <w:jc w:val="center"/>
              <w:rPr>
                <w:rFonts w:ascii="Arial" w:eastAsia="Times New Roman" w:hAnsi="Arial" w:cs="Arial"/>
                <w:b/>
                <w:color w:val="00000A"/>
                <w:sz w:val="16"/>
                <w:szCs w:val="16"/>
              </w:rPr>
            </w:pPr>
            <w:r w:rsidRPr="009E5FFB">
              <w:rPr>
                <w:rFonts w:ascii="Arial" w:eastAsia="Times New Roman" w:hAnsi="Arial" w:cs="Arial"/>
                <w:b/>
                <w:color w:val="00000A"/>
                <w:sz w:val="16"/>
                <w:szCs w:val="16"/>
              </w:rPr>
              <w:t>Imię i nazwisko</w:t>
            </w:r>
          </w:p>
        </w:tc>
        <w:tc>
          <w:tcPr>
            <w:tcW w:w="1985" w:type="dxa"/>
            <w:vAlign w:val="center"/>
          </w:tcPr>
          <w:p w14:paraId="64BE0E44"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p w14:paraId="6A3632BF" w14:textId="77777777" w:rsidR="009E5FFB" w:rsidRPr="009E5FFB" w:rsidRDefault="009E5FFB" w:rsidP="009E5FFB">
            <w:pPr>
              <w:spacing w:after="120" w:line="480" w:lineRule="auto"/>
              <w:jc w:val="center"/>
              <w:rPr>
                <w:rFonts w:ascii="Arial" w:eastAsia="Times New Roman" w:hAnsi="Arial" w:cs="Arial"/>
                <w:b/>
                <w:color w:val="00000A"/>
                <w:sz w:val="16"/>
                <w:szCs w:val="16"/>
              </w:rPr>
            </w:pPr>
            <w:r w:rsidRPr="009E5FFB">
              <w:rPr>
                <w:rFonts w:ascii="Arial" w:eastAsia="Times New Roman" w:hAnsi="Arial" w:cs="Arial"/>
                <w:b/>
                <w:color w:val="00000A"/>
                <w:sz w:val="16"/>
                <w:szCs w:val="16"/>
              </w:rPr>
              <w:t>Kwalifikacje/</w:t>
            </w:r>
            <w:r w:rsidRPr="009E5FFB">
              <w:rPr>
                <w:rFonts w:ascii="Arial" w:eastAsia="Times New Roman" w:hAnsi="Arial" w:cs="Arial"/>
                <w:b/>
                <w:color w:val="00000A"/>
                <w:sz w:val="16"/>
                <w:szCs w:val="16"/>
              </w:rPr>
              <w:br/>
              <w:t>doświadczenie</w:t>
            </w:r>
          </w:p>
          <w:p w14:paraId="3C45C6BE"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5BE63C71" w14:textId="77777777" w:rsidR="009E5FFB" w:rsidRPr="009E5FFB" w:rsidRDefault="009E5FFB" w:rsidP="009E5FFB">
            <w:pPr>
              <w:spacing w:after="120" w:line="360" w:lineRule="auto"/>
              <w:jc w:val="center"/>
              <w:rPr>
                <w:rFonts w:ascii="Arial" w:eastAsia="Times New Roman" w:hAnsi="Arial" w:cs="Arial"/>
                <w:b/>
                <w:color w:val="00000A"/>
                <w:sz w:val="16"/>
                <w:szCs w:val="16"/>
              </w:rPr>
            </w:pPr>
          </w:p>
          <w:p w14:paraId="2AA99797" w14:textId="77777777" w:rsidR="009E5FFB" w:rsidRPr="009E5FFB" w:rsidRDefault="009E5FFB" w:rsidP="009E5FFB">
            <w:pPr>
              <w:spacing w:after="120" w:line="360" w:lineRule="auto"/>
              <w:jc w:val="center"/>
              <w:rPr>
                <w:rFonts w:ascii="Arial" w:eastAsia="Times New Roman" w:hAnsi="Arial" w:cs="Arial"/>
                <w:b/>
                <w:color w:val="00000A"/>
                <w:sz w:val="16"/>
                <w:szCs w:val="16"/>
              </w:rPr>
            </w:pPr>
            <w:r w:rsidRPr="009E5FFB">
              <w:rPr>
                <w:rFonts w:ascii="Arial" w:eastAsia="Times New Roman" w:hAnsi="Arial" w:cs="Arial"/>
                <w:b/>
                <w:color w:val="00000A"/>
                <w:sz w:val="16"/>
                <w:szCs w:val="16"/>
              </w:rPr>
              <w:t xml:space="preserve">Zakres czynności wykonywanych </w:t>
            </w:r>
            <w:r w:rsidRPr="009E5FFB">
              <w:rPr>
                <w:rFonts w:ascii="Arial" w:eastAsia="Times New Roman" w:hAnsi="Arial" w:cs="Arial"/>
                <w:b/>
                <w:color w:val="00000A"/>
                <w:sz w:val="16"/>
                <w:szCs w:val="16"/>
              </w:rPr>
              <w:br/>
              <w:t>w zamówieniu</w:t>
            </w:r>
          </w:p>
        </w:tc>
        <w:tc>
          <w:tcPr>
            <w:tcW w:w="2323" w:type="dxa"/>
            <w:vAlign w:val="center"/>
          </w:tcPr>
          <w:p w14:paraId="47293BD8" w14:textId="77777777" w:rsidR="009E5FFB" w:rsidRPr="009E5FFB" w:rsidRDefault="009E5FFB" w:rsidP="009E5FFB">
            <w:pPr>
              <w:spacing w:after="120" w:line="360" w:lineRule="auto"/>
              <w:jc w:val="center"/>
              <w:rPr>
                <w:rFonts w:ascii="Arial" w:eastAsia="Times New Roman" w:hAnsi="Arial" w:cs="Arial"/>
                <w:b/>
                <w:color w:val="00000A"/>
                <w:sz w:val="16"/>
                <w:szCs w:val="16"/>
              </w:rPr>
            </w:pPr>
            <w:r w:rsidRPr="009E5FFB">
              <w:rPr>
                <w:rFonts w:ascii="Arial" w:eastAsia="Times New Roman" w:hAnsi="Arial" w:cs="Arial"/>
                <w:b/>
                <w:color w:val="00000A"/>
                <w:sz w:val="16"/>
                <w:szCs w:val="16"/>
              </w:rPr>
              <w:t>Informacja o podstawie do dysponowania osobą</w:t>
            </w:r>
          </w:p>
        </w:tc>
      </w:tr>
      <w:tr w:rsidR="009E5FFB" w:rsidRPr="009E5FFB" w14:paraId="33001157" w14:textId="77777777" w:rsidTr="007D20A9">
        <w:trPr>
          <w:trHeight w:val="626"/>
          <w:jc w:val="center"/>
        </w:trPr>
        <w:tc>
          <w:tcPr>
            <w:tcW w:w="2185" w:type="dxa"/>
            <w:vAlign w:val="center"/>
          </w:tcPr>
          <w:p w14:paraId="06768B5B"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0CCCE220"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2B0BA4B7"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78BAD812"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1FA0759F" w14:textId="77777777" w:rsidTr="007D20A9">
        <w:trPr>
          <w:trHeight w:val="626"/>
          <w:jc w:val="center"/>
        </w:trPr>
        <w:tc>
          <w:tcPr>
            <w:tcW w:w="2185" w:type="dxa"/>
            <w:vAlign w:val="center"/>
          </w:tcPr>
          <w:p w14:paraId="24A6188A"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1308291F"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3B1E4C93"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146C73BA"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3A184FAF" w14:textId="77777777" w:rsidTr="007D20A9">
        <w:trPr>
          <w:trHeight w:val="626"/>
          <w:jc w:val="center"/>
        </w:trPr>
        <w:tc>
          <w:tcPr>
            <w:tcW w:w="2185" w:type="dxa"/>
            <w:vAlign w:val="center"/>
          </w:tcPr>
          <w:p w14:paraId="69CD2070"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7D62540E"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403FA874"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652E3E48"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6FD19004" w14:textId="77777777" w:rsidTr="007D20A9">
        <w:trPr>
          <w:trHeight w:val="626"/>
          <w:jc w:val="center"/>
        </w:trPr>
        <w:tc>
          <w:tcPr>
            <w:tcW w:w="2185" w:type="dxa"/>
            <w:vAlign w:val="center"/>
          </w:tcPr>
          <w:p w14:paraId="51B5CC42"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4669D818"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6593DB92"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745B5B7C"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68A29B16" w14:textId="77777777" w:rsidTr="007D20A9">
        <w:trPr>
          <w:trHeight w:val="626"/>
          <w:jc w:val="center"/>
        </w:trPr>
        <w:tc>
          <w:tcPr>
            <w:tcW w:w="2185" w:type="dxa"/>
            <w:vAlign w:val="center"/>
          </w:tcPr>
          <w:p w14:paraId="558EDFEA"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6530F497"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222423DE"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5F80BB69"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62993BB3" w14:textId="77777777" w:rsidTr="007D20A9">
        <w:trPr>
          <w:trHeight w:val="626"/>
          <w:jc w:val="center"/>
        </w:trPr>
        <w:tc>
          <w:tcPr>
            <w:tcW w:w="2185" w:type="dxa"/>
            <w:vAlign w:val="center"/>
          </w:tcPr>
          <w:p w14:paraId="41248311"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30C5087B"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11E32057"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515C7249"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51585AC0" w14:textId="77777777" w:rsidTr="007D20A9">
        <w:trPr>
          <w:trHeight w:val="626"/>
          <w:jc w:val="center"/>
        </w:trPr>
        <w:tc>
          <w:tcPr>
            <w:tcW w:w="2185" w:type="dxa"/>
            <w:vAlign w:val="center"/>
          </w:tcPr>
          <w:p w14:paraId="2B94326C"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6F5F1E64"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2F1DD545"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268B841F"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r w:rsidR="009E5FFB" w:rsidRPr="009E5FFB" w14:paraId="0C9EABA3" w14:textId="77777777" w:rsidTr="007D20A9">
        <w:trPr>
          <w:trHeight w:val="626"/>
          <w:jc w:val="center"/>
        </w:trPr>
        <w:tc>
          <w:tcPr>
            <w:tcW w:w="2185" w:type="dxa"/>
            <w:vAlign w:val="center"/>
          </w:tcPr>
          <w:p w14:paraId="459E4826"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1985" w:type="dxa"/>
            <w:vAlign w:val="center"/>
          </w:tcPr>
          <w:p w14:paraId="6442AFD2"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126" w:type="dxa"/>
          </w:tcPr>
          <w:p w14:paraId="6D5FF935"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c>
          <w:tcPr>
            <w:tcW w:w="2323" w:type="dxa"/>
          </w:tcPr>
          <w:p w14:paraId="15E85201" w14:textId="77777777" w:rsidR="009E5FFB" w:rsidRPr="009E5FFB" w:rsidRDefault="009E5FFB" w:rsidP="009E5FFB">
            <w:pPr>
              <w:spacing w:after="120" w:line="480" w:lineRule="auto"/>
              <w:jc w:val="center"/>
              <w:rPr>
                <w:rFonts w:ascii="Arial" w:eastAsia="Times New Roman" w:hAnsi="Arial" w:cs="Arial"/>
                <w:b/>
                <w:color w:val="00000A"/>
                <w:sz w:val="16"/>
                <w:szCs w:val="16"/>
              </w:rPr>
            </w:pPr>
          </w:p>
        </w:tc>
      </w:tr>
    </w:tbl>
    <w:p w14:paraId="3E2B3354" w14:textId="77777777" w:rsidR="009E5FFB" w:rsidRPr="009E5FFB" w:rsidRDefault="009E5FFB" w:rsidP="009E5FFB">
      <w:pPr>
        <w:spacing w:after="120" w:line="480" w:lineRule="auto"/>
        <w:rPr>
          <w:rFonts w:ascii="Arial" w:eastAsia="Times New Roman" w:hAnsi="Arial" w:cs="Arial"/>
          <w:b/>
          <w:color w:val="00000A"/>
          <w:sz w:val="16"/>
          <w:szCs w:val="16"/>
        </w:rPr>
      </w:pPr>
    </w:p>
    <w:p w14:paraId="1A5CF050" w14:textId="68FC5C6E" w:rsidR="009E5FFB" w:rsidRPr="009E5FFB" w:rsidRDefault="009E5FFB" w:rsidP="009E5FFB">
      <w:pPr>
        <w:widowControl w:val="0"/>
        <w:autoSpaceDE w:val="0"/>
        <w:jc w:val="both"/>
        <w:rPr>
          <w:rFonts w:ascii="Arial" w:eastAsia="Times New Roman" w:hAnsi="Arial" w:cs="Arial"/>
          <w:b/>
          <w:color w:val="00000A"/>
          <w:sz w:val="16"/>
          <w:szCs w:val="16"/>
        </w:rPr>
      </w:pPr>
      <w:r w:rsidRPr="009E5FFB">
        <w:rPr>
          <w:rFonts w:ascii="Arial" w:eastAsia="Times New Roman" w:hAnsi="Arial" w:cs="Arial"/>
          <w:b/>
          <w:color w:val="00000A"/>
          <w:sz w:val="16"/>
          <w:szCs w:val="16"/>
        </w:rPr>
        <w:t>Do ww. wykazu należy dołączyć dokumenty potwierdzające kwalifikacje/doświadczenie, o których mowa w rozdz. VIII ust. 1pkt.2) lit. d)</w:t>
      </w:r>
      <w:r w:rsidR="00877C84">
        <w:rPr>
          <w:rFonts w:ascii="Arial" w:eastAsia="Times New Roman" w:hAnsi="Arial" w:cs="Arial"/>
          <w:b/>
          <w:color w:val="00000A"/>
          <w:sz w:val="16"/>
          <w:szCs w:val="16"/>
        </w:rPr>
        <w:t>, rozdz. IX</w:t>
      </w:r>
      <w:r w:rsidR="00B73335">
        <w:rPr>
          <w:rFonts w:ascii="Arial" w:eastAsia="Times New Roman" w:hAnsi="Arial" w:cs="Arial"/>
          <w:b/>
          <w:color w:val="00000A"/>
          <w:sz w:val="16"/>
          <w:szCs w:val="16"/>
        </w:rPr>
        <w:t xml:space="preserve"> i</w:t>
      </w:r>
      <w:r w:rsidRPr="009E5FFB">
        <w:rPr>
          <w:rFonts w:ascii="Arial" w:eastAsia="Times New Roman" w:hAnsi="Arial" w:cs="Arial"/>
          <w:b/>
          <w:color w:val="00000A"/>
          <w:sz w:val="16"/>
          <w:szCs w:val="16"/>
        </w:rPr>
        <w:t xml:space="preserve"> Specyfikacji. </w:t>
      </w:r>
    </w:p>
    <w:p w14:paraId="7A7BFBE2" w14:textId="77777777" w:rsidR="009E5FFB" w:rsidRPr="009E5FFB" w:rsidRDefault="009E5FFB" w:rsidP="009E5FFB">
      <w:pPr>
        <w:spacing w:line="360" w:lineRule="auto"/>
        <w:jc w:val="center"/>
        <w:rPr>
          <w:rFonts w:ascii="Arial" w:hAnsi="Arial" w:cs="Arial"/>
          <w:b/>
          <w:bCs/>
          <w:color w:val="000000"/>
          <w:spacing w:val="-10"/>
          <w:sz w:val="16"/>
          <w:szCs w:val="16"/>
          <w:u w:val="single"/>
        </w:rPr>
      </w:pPr>
    </w:p>
    <w:p w14:paraId="2E95904B" w14:textId="77777777" w:rsidR="00B664F6" w:rsidRDefault="00B664F6" w:rsidP="006D27DB"/>
    <w:p w14:paraId="15F27384" w14:textId="77777777" w:rsidR="00B73335" w:rsidRDefault="00B73335" w:rsidP="006D27DB"/>
    <w:p w14:paraId="11464056" w14:textId="77777777" w:rsidR="00B73335" w:rsidRDefault="00B73335" w:rsidP="006D27DB"/>
    <w:p w14:paraId="4F1ECB41" w14:textId="77777777" w:rsidR="00B73335" w:rsidRPr="006D27DB" w:rsidRDefault="00B73335" w:rsidP="006D27DB"/>
    <w:sectPr w:rsidR="00B73335" w:rsidRPr="006D27DB" w:rsidSect="0092598F">
      <w:pgSz w:w="11906" w:h="16838"/>
      <w:pgMar w:top="1418" w:right="1418" w:bottom="1418" w:left="1418" w:header="709"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8D1FE" w14:textId="77777777" w:rsidR="00FC310F" w:rsidRDefault="00FC310F">
      <w:r>
        <w:separator/>
      </w:r>
    </w:p>
  </w:endnote>
  <w:endnote w:type="continuationSeparator" w:id="0">
    <w:p w14:paraId="262519B3" w14:textId="77777777" w:rsidR="00FC310F" w:rsidRDefault="00FC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default"/>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E02DE" w14:textId="77777777" w:rsidR="007D20A9" w:rsidRDefault="007D20A9">
    <w:pPr>
      <w:pBdr>
        <w:top w:val="nil"/>
        <w:left w:val="nil"/>
        <w:bottom w:val="nil"/>
        <w:right w:val="nil"/>
        <w:between w:val="nil"/>
      </w:pBdr>
      <w:tabs>
        <w:tab w:val="center" w:pos="4536"/>
        <w:tab w:val="right" w:pos="9072"/>
      </w:tabs>
      <w:rPr>
        <w:color w:val="000000"/>
      </w:rPr>
    </w:pPr>
  </w:p>
  <w:p w14:paraId="2350C7C8" w14:textId="77777777" w:rsidR="007D20A9" w:rsidRDefault="007D20A9"/>
  <w:p w14:paraId="6D0D01EB" w14:textId="77777777" w:rsidR="007D20A9" w:rsidRDefault="007D20A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040FA" w14:textId="7F5DFA34" w:rsidR="007D20A9" w:rsidRPr="00356349" w:rsidRDefault="007D20A9" w:rsidP="00660434">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Pr>
        <w:rFonts w:ascii="Arial" w:eastAsia="Arial" w:hAnsi="Arial" w:cs="Arial"/>
        <w:color w:val="000000"/>
        <w:sz w:val="14"/>
        <w:szCs w:val="14"/>
      </w:rPr>
      <w:t xml:space="preserve">                                                                                           Nr sprawy: 74/ZP/2026</w:t>
    </w:r>
    <w:r w:rsidRPr="00356349">
      <w:rPr>
        <w:rFonts w:ascii="Arial" w:eastAsia="Arial" w:hAnsi="Arial" w:cs="Arial"/>
        <w:color w:val="000000"/>
        <w:sz w:val="14"/>
        <w:szCs w:val="14"/>
      </w:rPr>
      <w:tab/>
      <w:t xml:space="preserve">Strona </w:t>
    </w:r>
    <w:r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Pr="00356349">
      <w:rPr>
        <w:rFonts w:ascii="Arial" w:eastAsia="Arial" w:hAnsi="Arial" w:cs="Arial"/>
        <w:color w:val="000000"/>
        <w:sz w:val="14"/>
        <w:szCs w:val="14"/>
      </w:rPr>
      <w:fldChar w:fldCharType="separate"/>
    </w:r>
    <w:r w:rsidR="00FE4DFC">
      <w:rPr>
        <w:rFonts w:ascii="Arial" w:eastAsia="Arial" w:hAnsi="Arial" w:cs="Arial"/>
        <w:noProof/>
        <w:color w:val="000000"/>
        <w:sz w:val="14"/>
        <w:szCs w:val="14"/>
      </w:rPr>
      <w:t>9</w:t>
    </w:r>
    <w:r w:rsidRPr="00356349">
      <w:rPr>
        <w:rFonts w:ascii="Arial" w:eastAsia="Arial" w:hAnsi="Arial" w:cs="Arial"/>
        <w:color w:val="00000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BBF0" w14:textId="58ABE1CA" w:rsidR="007D20A9" w:rsidRPr="0052051B" w:rsidRDefault="007D20A9" w:rsidP="0052051B">
    <w:pPr>
      <w:pStyle w:val="Stopka"/>
      <w:rPr>
        <w:rFonts w:eastAsia="Arial"/>
        <w:szCs w:val="16"/>
      </w:rPr>
    </w:pPr>
    <w:r>
      <w:rPr>
        <w:noProof/>
      </w:rPr>
      <w:drawing>
        <wp:anchor distT="0" distB="0" distL="114300" distR="114300" simplePos="0" relativeHeight="251659264" behindDoc="0" locked="0" layoutInCell="1" allowOverlap="1" wp14:anchorId="59895B8E" wp14:editId="27639995">
          <wp:simplePos x="0" y="0"/>
          <wp:positionH relativeFrom="margin">
            <wp:posOffset>-314325</wp:posOffset>
          </wp:positionH>
          <wp:positionV relativeFrom="margin">
            <wp:posOffset>8425815</wp:posOffset>
          </wp:positionV>
          <wp:extent cx="1392555" cy="862330"/>
          <wp:effectExtent l="0" t="0" r="0" b="0"/>
          <wp:wrapSquare wrapText="bothSides"/>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051B">
      <w:rPr>
        <w:rFonts w:eastAsia="Arial"/>
        <w:noProof/>
        <w:szCs w:val="16"/>
      </w:rPr>
      <w:drawing>
        <wp:anchor distT="0" distB="0" distL="114300" distR="114300" simplePos="0" relativeHeight="251655168" behindDoc="1" locked="0" layoutInCell="1" allowOverlap="1" wp14:anchorId="5B9DAB6B" wp14:editId="5501F68F">
          <wp:simplePos x="0" y="0"/>
          <wp:positionH relativeFrom="column">
            <wp:posOffset>2653030</wp:posOffset>
          </wp:positionH>
          <wp:positionV relativeFrom="paragraph">
            <wp:posOffset>-238125</wp:posOffset>
          </wp:positionV>
          <wp:extent cx="3105150" cy="571500"/>
          <wp:effectExtent l="19050" t="0" r="0" b="0"/>
          <wp:wrapNone/>
          <wp:docPr id="1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3A2CE" w14:textId="77777777" w:rsidR="00FC310F" w:rsidRDefault="00FC310F">
      <w:r>
        <w:separator/>
      </w:r>
    </w:p>
  </w:footnote>
  <w:footnote w:type="continuationSeparator" w:id="0">
    <w:p w14:paraId="47FB27DF" w14:textId="77777777" w:rsidR="00FC310F" w:rsidRDefault="00FC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659AE" w14:textId="77777777" w:rsidR="007D20A9" w:rsidRDefault="007D20A9">
    <w:pPr>
      <w:pBdr>
        <w:top w:val="nil"/>
        <w:left w:val="nil"/>
        <w:bottom w:val="nil"/>
        <w:right w:val="nil"/>
        <w:between w:val="nil"/>
      </w:pBdr>
      <w:tabs>
        <w:tab w:val="center" w:pos="4536"/>
        <w:tab w:val="right" w:pos="9072"/>
      </w:tabs>
      <w:rPr>
        <w:color w:val="000000"/>
      </w:rPr>
    </w:pPr>
  </w:p>
  <w:p w14:paraId="630B3DDA" w14:textId="77777777" w:rsidR="007D20A9" w:rsidRDefault="007D20A9"/>
  <w:p w14:paraId="4150C5A3" w14:textId="77777777" w:rsidR="007D20A9" w:rsidRDefault="007D20A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227F" w14:textId="77777777" w:rsidR="007D20A9" w:rsidRDefault="007D20A9">
    <w:r>
      <w:rPr>
        <w:noProof/>
      </w:rPr>
      <w:drawing>
        <wp:anchor distT="0" distB="0" distL="114935" distR="114935" simplePos="0" relativeHeight="251662336" behindDoc="0" locked="0" layoutInCell="0" allowOverlap="1" wp14:anchorId="2D55CA43" wp14:editId="462610B5">
          <wp:simplePos x="0" y="0"/>
          <wp:positionH relativeFrom="margin">
            <wp:align>right</wp:align>
          </wp:positionH>
          <wp:positionV relativeFrom="paragraph">
            <wp:posOffset>-122555</wp:posOffset>
          </wp:positionV>
          <wp:extent cx="5558790" cy="710565"/>
          <wp:effectExtent l="0" t="0" r="3810" b="0"/>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7" t="-533" r="-67" b="-533"/>
                  <a:stretch>
                    <a:fillRect/>
                  </a:stretch>
                </pic:blipFill>
                <pic:spPr bwMode="auto">
                  <a:xfrm>
                    <a:off x="0" y="0"/>
                    <a:ext cx="5558790" cy="7105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110959A7" w14:textId="77777777" w:rsidR="007D20A9" w:rsidRDefault="007D20A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EB860" w14:textId="4661372F" w:rsidR="007D20A9" w:rsidRDefault="007D20A9" w:rsidP="006753B0">
    <w:pPr>
      <w:pStyle w:val="Nagwek"/>
    </w:pPr>
    <w:r>
      <w:rPr>
        <w:noProof/>
      </w:rPr>
      <w:drawing>
        <wp:inline distT="0" distB="0" distL="0" distR="0" wp14:anchorId="015F0368" wp14:editId="45436AB3">
          <wp:extent cx="5560060" cy="707390"/>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060" cy="707390"/>
                  </a:xfrm>
                  <a:prstGeom prst="rect">
                    <a:avLst/>
                  </a:prstGeom>
                  <a:noFill/>
                </pic:spPr>
              </pic:pic>
            </a:graphicData>
          </a:graphic>
        </wp:inline>
      </w:drawing>
    </w:r>
  </w:p>
  <w:p w14:paraId="3313FA6A" w14:textId="77777777" w:rsidR="007D20A9" w:rsidRPr="006753B0" w:rsidRDefault="007D20A9" w:rsidP="006753B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644" w:hanging="360"/>
      </w:pPr>
    </w:lvl>
  </w:abstractNum>
  <w:abstractNum w:abstractNumId="2" w15:restartNumberingAfterBreak="0">
    <w:nsid w:val="00000003"/>
    <w:multiLevelType w:val="multilevel"/>
    <w:tmpl w:val="B8C61BF2"/>
    <w:name w:val="WWNum22"/>
    <w:lvl w:ilvl="0">
      <w:start w:val="1"/>
      <w:numFmt w:val="decimal"/>
      <w:lvlText w:val="%1."/>
      <w:lvlJc w:val="left"/>
      <w:pPr>
        <w:tabs>
          <w:tab w:val="num" w:pos="-720"/>
        </w:tabs>
        <w:ind w:left="-720" w:hanging="360"/>
      </w:pPr>
      <w:rPr>
        <w:b/>
        <w:bCs/>
      </w:rPr>
    </w:lvl>
    <w:lvl w:ilvl="1">
      <w:start w:val="1"/>
      <w:numFmt w:val="lowerLetter"/>
      <w:lvlText w:val="%2."/>
      <w:lvlJc w:val="left"/>
      <w:pPr>
        <w:tabs>
          <w:tab w:val="num" w:pos="0"/>
        </w:tabs>
        <w:ind w:left="0" w:hanging="360"/>
      </w:pPr>
    </w:lvl>
    <w:lvl w:ilvl="2">
      <w:start w:val="1"/>
      <w:numFmt w:val="lowerRoman"/>
      <w:lvlText w:val="%2.%3."/>
      <w:lvlJc w:val="right"/>
      <w:pPr>
        <w:tabs>
          <w:tab w:val="num" w:pos="720"/>
        </w:tabs>
        <w:ind w:left="720" w:hanging="180"/>
      </w:pPr>
    </w:lvl>
    <w:lvl w:ilvl="3">
      <w:start w:val="1"/>
      <w:numFmt w:val="decimal"/>
      <w:lvlText w:val="%2.%3.%4."/>
      <w:lvlJc w:val="left"/>
      <w:pPr>
        <w:tabs>
          <w:tab w:val="num" w:pos="1440"/>
        </w:tabs>
        <w:ind w:left="1440" w:hanging="360"/>
      </w:pPr>
    </w:lvl>
    <w:lvl w:ilvl="4">
      <w:start w:val="1"/>
      <w:numFmt w:val="lowerLetter"/>
      <w:lvlText w:val="%2.%3.%4.%5."/>
      <w:lvlJc w:val="left"/>
      <w:pPr>
        <w:tabs>
          <w:tab w:val="num" w:pos="2160"/>
        </w:tabs>
        <w:ind w:left="2160" w:hanging="360"/>
      </w:pPr>
    </w:lvl>
    <w:lvl w:ilvl="5">
      <w:start w:val="1"/>
      <w:numFmt w:val="lowerRoman"/>
      <w:lvlText w:val="%2.%3.%4.%5.%6."/>
      <w:lvlJc w:val="right"/>
      <w:pPr>
        <w:tabs>
          <w:tab w:val="num" w:pos="2880"/>
        </w:tabs>
        <w:ind w:left="2880" w:hanging="180"/>
      </w:pPr>
    </w:lvl>
    <w:lvl w:ilvl="6">
      <w:start w:val="1"/>
      <w:numFmt w:val="decimal"/>
      <w:lvlText w:val="%2.%3.%4.%5.%6.%7."/>
      <w:lvlJc w:val="left"/>
      <w:pPr>
        <w:tabs>
          <w:tab w:val="num" w:pos="3600"/>
        </w:tabs>
        <w:ind w:left="3600" w:hanging="360"/>
      </w:pPr>
    </w:lvl>
    <w:lvl w:ilvl="7">
      <w:start w:val="1"/>
      <w:numFmt w:val="lowerLetter"/>
      <w:lvlText w:val="%2.%3.%4.%5.%6.%7.%8."/>
      <w:lvlJc w:val="left"/>
      <w:pPr>
        <w:tabs>
          <w:tab w:val="num" w:pos="4320"/>
        </w:tabs>
        <w:ind w:left="4320" w:hanging="360"/>
      </w:pPr>
    </w:lvl>
    <w:lvl w:ilvl="8">
      <w:start w:val="1"/>
      <w:numFmt w:val="lowerRoman"/>
      <w:lvlText w:val="%2.%3.%4.%5.%6.%7.%8.%9."/>
      <w:lvlJc w:val="right"/>
      <w:pPr>
        <w:tabs>
          <w:tab w:val="num" w:pos="5040"/>
        </w:tabs>
        <w:ind w:left="5040" w:hanging="180"/>
      </w:pPr>
    </w:lvl>
  </w:abstractNum>
  <w:abstractNum w:abstractNumId="3" w15:restartNumberingAfterBreak="0">
    <w:nsid w:val="00000004"/>
    <w:multiLevelType w:val="multilevel"/>
    <w:tmpl w:val="A48C1B18"/>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B41F12"/>
    <w:multiLevelType w:val="hybridMultilevel"/>
    <w:tmpl w:val="50B22B34"/>
    <w:lvl w:ilvl="0" w:tplc="04150001">
      <w:start w:val="1"/>
      <w:numFmt w:val="bullet"/>
      <w:lvlText w:val=""/>
      <w:lvlJc w:val="left"/>
      <w:pPr>
        <w:ind w:left="2151" w:hanging="360"/>
      </w:pPr>
      <w:rPr>
        <w:rFonts w:ascii="Symbol" w:hAnsi="Symbol" w:hint="default"/>
      </w:rPr>
    </w:lvl>
    <w:lvl w:ilvl="1" w:tplc="04150003" w:tentative="1">
      <w:start w:val="1"/>
      <w:numFmt w:val="bullet"/>
      <w:lvlText w:val="o"/>
      <w:lvlJc w:val="left"/>
      <w:pPr>
        <w:ind w:left="2871" w:hanging="360"/>
      </w:pPr>
      <w:rPr>
        <w:rFonts w:ascii="Courier New" w:hAnsi="Courier New" w:cs="Courier New" w:hint="default"/>
      </w:rPr>
    </w:lvl>
    <w:lvl w:ilvl="2" w:tplc="04150005" w:tentative="1">
      <w:start w:val="1"/>
      <w:numFmt w:val="bullet"/>
      <w:lvlText w:val=""/>
      <w:lvlJc w:val="left"/>
      <w:pPr>
        <w:ind w:left="3591" w:hanging="360"/>
      </w:pPr>
      <w:rPr>
        <w:rFonts w:ascii="Wingdings" w:hAnsi="Wingdings" w:hint="default"/>
      </w:rPr>
    </w:lvl>
    <w:lvl w:ilvl="3" w:tplc="04150001" w:tentative="1">
      <w:start w:val="1"/>
      <w:numFmt w:val="bullet"/>
      <w:lvlText w:val=""/>
      <w:lvlJc w:val="left"/>
      <w:pPr>
        <w:ind w:left="4311" w:hanging="360"/>
      </w:pPr>
      <w:rPr>
        <w:rFonts w:ascii="Symbol" w:hAnsi="Symbol" w:hint="default"/>
      </w:rPr>
    </w:lvl>
    <w:lvl w:ilvl="4" w:tplc="04150003" w:tentative="1">
      <w:start w:val="1"/>
      <w:numFmt w:val="bullet"/>
      <w:lvlText w:val="o"/>
      <w:lvlJc w:val="left"/>
      <w:pPr>
        <w:ind w:left="5031" w:hanging="360"/>
      </w:pPr>
      <w:rPr>
        <w:rFonts w:ascii="Courier New" w:hAnsi="Courier New" w:cs="Courier New" w:hint="default"/>
      </w:rPr>
    </w:lvl>
    <w:lvl w:ilvl="5" w:tplc="04150005" w:tentative="1">
      <w:start w:val="1"/>
      <w:numFmt w:val="bullet"/>
      <w:lvlText w:val=""/>
      <w:lvlJc w:val="left"/>
      <w:pPr>
        <w:ind w:left="5751" w:hanging="360"/>
      </w:pPr>
      <w:rPr>
        <w:rFonts w:ascii="Wingdings" w:hAnsi="Wingdings" w:hint="default"/>
      </w:rPr>
    </w:lvl>
    <w:lvl w:ilvl="6" w:tplc="04150001" w:tentative="1">
      <w:start w:val="1"/>
      <w:numFmt w:val="bullet"/>
      <w:lvlText w:val=""/>
      <w:lvlJc w:val="left"/>
      <w:pPr>
        <w:ind w:left="6471" w:hanging="360"/>
      </w:pPr>
      <w:rPr>
        <w:rFonts w:ascii="Symbol" w:hAnsi="Symbol" w:hint="default"/>
      </w:rPr>
    </w:lvl>
    <w:lvl w:ilvl="7" w:tplc="04150003" w:tentative="1">
      <w:start w:val="1"/>
      <w:numFmt w:val="bullet"/>
      <w:lvlText w:val="o"/>
      <w:lvlJc w:val="left"/>
      <w:pPr>
        <w:ind w:left="7191" w:hanging="360"/>
      </w:pPr>
      <w:rPr>
        <w:rFonts w:ascii="Courier New" w:hAnsi="Courier New" w:cs="Courier New" w:hint="default"/>
      </w:rPr>
    </w:lvl>
    <w:lvl w:ilvl="8" w:tplc="04150005" w:tentative="1">
      <w:start w:val="1"/>
      <w:numFmt w:val="bullet"/>
      <w:lvlText w:val=""/>
      <w:lvlJc w:val="left"/>
      <w:pPr>
        <w:ind w:left="7911" w:hanging="360"/>
      </w:pPr>
      <w:rPr>
        <w:rFonts w:ascii="Wingdings" w:hAnsi="Wingdings" w:hint="default"/>
      </w:rPr>
    </w:lvl>
  </w:abstractNum>
  <w:abstractNum w:abstractNumId="9" w15:restartNumberingAfterBreak="0">
    <w:nsid w:val="00C2512C"/>
    <w:multiLevelType w:val="multilevel"/>
    <w:tmpl w:val="B1581B3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OpenSymbol" w:hAnsi="OpenSymbol" w:cs="OpenSymbol" w:hint="default"/>
      </w:rPr>
    </w:lvl>
    <w:lvl w:ilvl="2">
      <w:start w:val="1"/>
      <w:numFmt w:val="bullet"/>
      <w:lvlText w:val="▪"/>
      <w:lvlJc w:val="left"/>
      <w:pPr>
        <w:tabs>
          <w:tab w:val="num" w:pos="2520"/>
        </w:tabs>
        <w:ind w:left="2520" w:hanging="360"/>
      </w:pPr>
      <w:rPr>
        <w:rFonts w:ascii="OpenSymbol" w:hAnsi="OpenSymbol" w:cs="OpenSymbol" w:hint="default"/>
      </w:rPr>
    </w:lvl>
    <w:lvl w:ilvl="3">
      <w:start w:val="1"/>
      <w:numFmt w:val="bullet"/>
      <w:lvlText w:val=""/>
      <w:lvlJc w:val="left"/>
      <w:pPr>
        <w:tabs>
          <w:tab w:val="num" w:pos="2880"/>
        </w:tabs>
        <w:ind w:left="2880" w:hanging="360"/>
      </w:pPr>
      <w:rPr>
        <w:rFonts w:ascii="Symbol" w:hAnsi="Symbol" w:cs="OpenSymbol" w:hint="default"/>
      </w:rPr>
    </w:lvl>
    <w:lvl w:ilvl="4">
      <w:start w:val="1"/>
      <w:numFmt w:val="bullet"/>
      <w:lvlText w:val="◦"/>
      <w:lvlJc w:val="left"/>
      <w:pPr>
        <w:tabs>
          <w:tab w:val="num" w:pos="3240"/>
        </w:tabs>
        <w:ind w:left="3240" w:hanging="360"/>
      </w:pPr>
      <w:rPr>
        <w:rFonts w:ascii="OpenSymbol" w:hAnsi="OpenSymbol" w:cs="OpenSymbol" w:hint="default"/>
      </w:rPr>
    </w:lvl>
    <w:lvl w:ilvl="5">
      <w:start w:val="1"/>
      <w:numFmt w:val="bullet"/>
      <w:lvlText w:val="▪"/>
      <w:lvlJc w:val="left"/>
      <w:pPr>
        <w:tabs>
          <w:tab w:val="num" w:pos="3600"/>
        </w:tabs>
        <w:ind w:left="3600" w:hanging="360"/>
      </w:pPr>
      <w:rPr>
        <w:rFonts w:ascii="OpenSymbol" w:hAnsi="OpenSymbol" w:cs="OpenSymbol" w:hint="default"/>
      </w:rPr>
    </w:lvl>
    <w:lvl w:ilvl="6">
      <w:start w:val="1"/>
      <w:numFmt w:val="bullet"/>
      <w:lvlText w:val=""/>
      <w:lvlJc w:val="left"/>
      <w:pPr>
        <w:tabs>
          <w:tab w:val="num" w:pos="3960"/>
        </w:tabs>
        <w:ind w:left="3960" w:hanging="360"/>
      </w:pPr>
      <w:rPr>
        <w:rFonts w:ascii="Symbol" w:hAnsi="Symbol" w:cs="OpenSymbol" w:hint="default"/>
      </w:rPr>
    </w:lvl>
    <w:lvl w:ilvl="7">
      <w:start w:val="1"/>
      <w:numFmt w:val="bullet"/>
      <w:lvlText w:val="◦"/>
      <w:lvlJc w:val="left"/>
      <w:pPr>
        <w:tabs>
          <w:tab w:val="num" w:pos="4320"/>
        </w:tabs>
        <w:ind w:left="4320" w:hanging="360"/>
      </w:pPr>
      <w:rPr>
        <w:rFonts w:ascii="OpenSymbol" w:hAnsi="OpenSymbol" w:cs="OpenSymbol" w:hint="default"/>
      </w:rPr>
    </w:lvl>
    <w:lvl w:ilvl="8">
      <w:start w:val="1"/>
      <w:numFmt w:val="bullet"/>
      <w:lvlText w:val="▪"/>
      <w:lvlJc w:val="left"/>
      <w:pPr>
        <w:tabs>
          <w:tab w:val="num" w:pos="4680"/>
        </w:tabs>
        <w:ind w:left="4680" w:hanging="360"/>
      </w:pPr>
      <w:rPr>
        <w:rFonts w:ascii="OpenSymbol" w:hAnsi="OpenSymbol" w:cs="OpenSymbol" w:hint="default"/>
      </w:rPr>
    </w:lvl>
  </w:abstractNum>
  <w:abstractNum w:abstractNumId="10" w15:restartNumberingAfterBreak="0">
    <w:nsid w:val="02227F9D"/>
    <w:multiLevelType w:val="hybridMultilevel"/>
    <w:tmpl w:val="C6E2403C"/>
    <w:lvl w:ilvl="0" w:tplc="75800C1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C15314"/>
    <w:multiLevelType w:val="multilevel"/>
    <w:tmpl w:val="DCB6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F21FDE"/>
    <w:multiLevelType w:val="multilevel"/>
    <w:tmpl w:val="81646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221CCA"/>
    <w:multiLevelType w:val="hybridMultilevel"/>
    <w:tmpl w:val="4F168224"/>
    <w:lvl w:ilvl="0" w:tplc="04150001">
      <w:start w:val="1"/>
      <w:numFmt w:val="bullet"/>
      <w:lvlText w:val=""/>
      <w:lvlJc w:val="left"/>
      <w:pPr>
        <w:ind w:left="2520" w:hanging="360"/>
      </w:pPr>
      <w:rPr>
        <w:rFonts w:ascii="Symbol" w:hAnsi="Symbol"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4" w15:restartNumberingAfterBreak="0">
    <w:nsid w:val="087E0561"/>
    <w:multiLevelType w:val="hybridMultilevel"/>
    <w:tmpl w:val="09DED02A"/>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C0B3FFE"/>
    <w:multiLevelType w:val="multilevel"/>
    <w:tmpl w:val="CC6E518A"/>
    <w:lvl w:ilvl="0">
      <w:start w:val="1"/>
      <w:numFmt w:val="decimal"/>
      <w:lvlText w:val="%1."/>
      <w:lvlJc w:val="left"/>
      <w:pPr>
        <w:ind w:left="360" w:hanging="360"/>
      </w:pPr>
      <w:rPr>
        <w:b w:val="0"/>
        <w:bCs/>
        <w:color w:val="000000"/>
        <w:sz w:val="16"/>
        <w:szCs w:val="16"/>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6"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7"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5714441"/>
    <w:multiLevelType w:val="hybridMultilevel"/>
    <w:tmpl w:val="D75EDA06"/>
    <w:lvl w:ilvl="0" w:tplc="4556742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15:restartNumberingAfterBreak="0">
    <w:nsid w:val="16557925"/>
    <w:multiLevelType w:val="hybridMultilevel"/>
    <w:tmpl w:val="C52A5A98"/>
    <w:name w:val="WW8Num422"/>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188F4A41"/>
    <w:multiLevelType w:val="multilevel"/>
    <w:tmpl w:val="E6722A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5F52CB"/>
    <w:multiLevelType w:val="hybridMultilevel"/>
    <w:tmpl w:val="3E024CE2"/>
    <w:lvl w:ilvl="0" w:tplc="D944B23E">
      <w:start w:val="1"/>
      <w:numFmt w:val="bullet"/>
      <w:lvlText w:val="−"/>
      <w:lvlJc w:val="left"/>
      <w:pPr>
        <w:ind w:left="774" w:hanging="360"/>
      </w:pPr>
      <w:rPr>
        <w:rFonts w:ascii="Times New Roman" w:hAnsi="Times New Roman" w:cs="Times New Roman" w:hint="default"/>
        <w:color w:val="auto"/>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4" w15:restartNumberingAfterBreak="0">
    <w:nsid w:val="1A8E01F3"/>
    <w:multiLevelType w:val="hybridMultilevel"/>
    <w:tmpl w:val="A0C075E8"/>
    <w:lvl w:ilvl="0" w:tplc="A9C8E214">
      <w:start w:val="1"/>
      <w:numFmt w:val="lowerLetter"/>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1EEF7456"/>
    <w:multiLevelType w:val="hybridMultilevel"/>
    <w:tmpl w:val="90C8E1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207966F5"/>
    <w:multiLevelType w:val="hybridMultilevel"/>
    <w:tmpl w:val="F8822772"/>
    <w:lvl w:ilvl="0" w:tplc="BBBA50A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28"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29" w15:restartNumberingAfterBreak="0">
    <w:nsid w:val="24EE0748"/>
    <w:multiLevelType w:val="hybridMultilevel"/>
    <w:tmpl w:val="8C6A5B76"/>
    <w:numStyleLink w:val="Zaimportowanystyl26"/>
  </w:abstractNum>
  <w:abstractNum w:abstractNumId="30"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F97D3F"/>
    <w:multiLevelType w:val="hybridMultilevel"/>
    <w:tmpl w:val="609490A4"/>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8832C9"/>
    <w:multiLevelType w:val="multilevel"/>
    <w:tmpl w:val="007291D8"/>
    <w:lvl w:ilvl="0">
      <w:start w:val="1"/>
      <w:numFmt w:val="decimal"/>
      <w:lvlText w:val="%1)"/>
      <w:lvlJc w:val="left"/>
      <w:pPr>
        <w:ind w:left="717" w:hanging="360"/>
      </w:pPr>
      <w:rPr>
        <w:vertAlign w:val="baseline"/>
      </w:rPr>
    </w:lvl>
    <w:lvl w:ilvl="1">
      <w:start w:val="1"/>
      <w:numFmt w:val="lowerLetter"/>
      <w:lvlText w:val="%2."/>
      <w:lvlJc w:val="left"/>
      <w:pPr>
        <w:ind w:left="1437" w:hanging="360"/>
      </w:pPr>
      <w:rPr>
        <w:vertAlign w:val="baseline"/>
      </w:rPr>
    </w:lvl>
    <w:lvl w:ilvl="2">
      <w:start w:val="1"/>
      <w:numFmt w:val="lowerRoman"/>
      <w:lvlText w:val="%3."/>
      <w:lvlJc w:val="right"/>
      <w:pPr>
        <w:ind w:left="2157" w:hanging="180"/>
      </w:pPr>
      <w:rPr>
        <w:vertAlign w:val="baseline"/>
      </w:rPr>
    </w:lvl>
    <w:lvl w:ilvl="3">
      <w:start w:val="1"/>
      <w:numFmt w:val="decimal"/>
      <w:lvlText w:val="%4."/>
      <w:lvlJc w:val="left"/>
      <w:pPr>
        <w:ind w:left="2877" w:hanging="360"/>
      </w:pPr>
      <w:rPr>
        <w:vertAlign w:val="baseline"/>
      </w:rPr>
    </w:lvl>
    <w:lvl w:ilvl="4">
      <w:start w:val="1"/>
      <w:numFmt w:val="lowerLetter"/>
      <w:lvlText w:val="%5."/>
      <w:lvlJc w:val="left"/>
      <w:pPr>
        <w:ind w:left="3597" w:hanging="360"/>
      </w:pPr>
      <w:rPr>
        <w:vertAlign w:val="baseline"/>
      </w:rPr>
    </w:lvl>
    <w:lvl w:ilvl="5">
      <w:start w:val="1"/>
      <w:numFmt w:val="lowerRoman"/>
      <w:lvlText w:val="%6."/>
      <w:lvlJc w:val="right"/>
      <w:pPr>
        <w:ind w:left="4317" w:hanging="180"/>
      </w:pPr>
      <w:rPr>
        <w:vertAlign w:val="baseline"/>
      </w:rPr>
    </w:lvl>
    <w:lvl w:ilvl="6">
      <w:start w:val="1"/>
      <w:numFmt w:val="decimal"/>
      <w:lvlText w:val="%7."/>
      <w:lvlJc w:val="left"/>
      <w:pPr>
        <w:ind w:left="5037" w:hanging="360"/>
      </w:pPr>
      <w:rPr>
        <w:vertAlign w:val="baseline"/>
      </w:rPr>
    </w:lvl>
    <w:lvl w:ilvl="7">
      <w:start w:val="1"/>
      <w:numFmt w:val="lowerLetter"/>
      <w:lvlText w:val="%8."/>
      <w:lvlJc w:val="left"/>
      <w:pPr>
        <w:ind w:left="5757" w:hanging="360"/>
      </w:pPr>
      <w:rPr>
        <w:vertAlign w:val="baseline"/>
      </w:rPr>
    </w:lvl>
    <w:lvl w:ilvl="8">
      <w:start w:val="1"/>
      <w:numFmt w:val="lowerRoman"/>
      <w:lvlText w:val="%9."/>
      <w:lvlJc w:val="right"/>
      <w:pPr>
        <w:ind w:left="6477" w:hanging="180"/>
      </w:pPr>
      <w:rPr>
        <w:vertAlign w:val="baseline"/>
      </w:rPr>
    </w:lvl>
  </w:abstractNum>
  <w:abstractNum w:abstractNumId="34"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2AEC5530"/>
    <w:multiLevelType w:val="multilevel"/>
    <w:tmpl w:val="B0B496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FF22623"/>
    <w:multiLevelType w:val="multilevel"/>
    <w:tmpl w:val="6C52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850E99"/>
    <w:multiLevelType w:val="multilevel"/>
    <w:tmpl w:val="81307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2675E02"/>
    <w:multiLevelType w:val="multilevel"/>
    <w:tmpl w:val="96FCB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0638AE"/>
    <w:multiLevelType w:val="hybridMultilevel"/>
    <w:tmpl w:val="D722DDBA"/>
    <w:lvl w:ilvl="0" w:tplc="CC103792">
      <w:start w:val="1"/>
      <w:numFmt w:val="bullet"/>
      <w:lvlText w:val="−"/>
      <w:lvlJc w:val="left"/>
      <w:pPr>
        <w:ind w:left="774" w:hanging="360"/>
      </w:pPr>
      <w:rPr>
        <w:rFonts w:ascii="Times New Roman" w:hAnsi="Times New Roman" w:cs="Times New Roman" w:hint="default"/>
        <w:color w:val="auto"/>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40" w15:restartNumberingAfterBreak="0">
    <w:nsid w:val="34E02B78"/>
    <w:multiLevelType w:val="multilevel"/>
    <w:tmpl w:val="9B2C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1074A2"/>
    <w:multiLevelType w:val="multilevel"/>
    <w:tmpl w:val="6BB8D7BE"/>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35AF43A3"/>
    <w:multiLevelType w:val="hybridMultilevel"/>
    <w:tmpl w:val="27681404"/>
    <w:lvl w:ilvl="0" w:tplc="04150001">
      <w:start w:val="1"/>
      <w:numFmt w:val="bullet"/>
      <w:lvlText w:val=""/>
      <w:lvlJc w:val="left"/>
      <w:pPr>
        <w:ind w:left="1505" w:hanging="360"/>
      </w:pPr>
      <w:rPr>
        <w:rFonts w:ascii="Symbol" w:hAnsi="Symbol" w:hint="default"/>
      </w:rPr>
    </w:lvl>
    <w:lvl w:ilvl="1" w:tplc="04150019">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3" w15:restartNumberingAfterBreak="0">
    <w:nsid w:val="398263A7"/>
    <w:multiLevelType w:val="multilevel"/>
    <w:tmpl w:val="ADB44D84"/>
    <w:lvl w:ilvl="0">
      <w:start w:val="1"/>
      <w:numFmt w:val="lowerLetter"/>
      <w:lvlText w:val="%1)"/>
      <w:lvlJc w:val="left"/>
      <w:pPr>
        <w:ind w:left="-2622" w:hanging="360"/>
      </w:pPr>
      <w:rPr>
        <w:vertAlign w:val="baseline"/>
      </w:rPr>
    </w:lvl>
    <w:lvl w:ilvl="1">
      <w:start w:val="1"/>
      <w:numFmt w:val="lowerLetter"/>
      <w:lvlText w:val="%2."/>
      <w:lvlJc w:val="left"/>
      <w:pPr>
        <w:ind w:left="-1902" w:hanging="360"/>
      </w:pPr>
      <w:rPr>
        <w:vertAlign w:val="baseline"/>
      </w:rPr>
    </w:lvl>
    <w:lvl w:ilvl="2">
      <w:start w:val="1"/>
      <w:numFmt w:val="lowerRoman"/>
      <w:lvlText w:val="%3."/>
      <w:lvlJc w:val="right"/>
      <w:pPr>
        <w:ind w:left="-1182" w:hanging="180"/>
      </w:pPr>
      <w:rPr>
        <w:vertAlign w:val="baseline"/>
      </w:rPr>
    </w:lvl>
    <w:lvl w:ilvl="3">
      <w:start w:val="1"/>
      <w:numFmt w:val="decimal"/>
      <w:lvlText w:val="%4."/>
      <w:lvlJc w:val="left"/>
      <w:pPr>
        <w:ind w:left="-462" w:hanging="360"/>
      </w:pPr>
      <w:rPr>
        <w:vertAlign w:val="baseline"/>
      </w:rPr>
    </w:lvl>
    <w:lvl w:ilvl="4">
      <w:start w:val="1"/>
      <w:numFmt w:val="lowerLetter"/>
      <w:lvlText w:val="%5."/>
      <w:lvlJc w:val="left"/>
      <w:pPr>
        <w:ind w:left="258" w:hanging="360"/>
      </w:pPr>
      <w:rPr>
        <w:vertAlign w:val="baseline"/>
      </w:rPr>
    </w:lvl>
    <w:lvl w:ilvl="5">
      <w:start w:val="1"/>
      <w:numFmt w:val="decimal"/>
      <w:lvlText w:val="%6."/>
      <w:lvlJc w:val="left"/>
      <w:pPr>
        <w:ind w:left="1158" w:hanging="360"/>
      </w:pPr>
    </w:lvl>
    <w:lvl w:ilvl="6">
      <w:start w:val="1"/>
      <w:numFmt w:val="decimal"/>
      <w:lvlText w:val="%7."/>
      <w:lvlJc w:val="left"/>
      <w:pPr>
        <w:ind w:left="1698" w:hanging="360"/>
      </w:pPr>
      <w:rPr>
        <w:vertAlign w:val="baseline"/>
      </w:rPr>
    </w:lvl>
    <w:lvl w:ilvl="7">
      <w:start w:val="1"/>
      <w:numFmt w:val="lowerLetter"/>
      <w:lvlText w:val="%8."/>
      <w:lvlJc w:val="left"/>
      <w:pPr>
        <w:ind w:left="2418" w:hanging="360"/>
      </w:pPr>
      <w:rPr>
        <w:vertAlign w:val="baseline"/>
      </w:rPr>
    </w:lvl>
    <w:lvl w:ilvl="8">
      <w:start w:val="1"/>
      <w:numFmt w:val="lowerRoman"/>
      <w:lvlText w:val="%9."/>
      <w:lvlJc w:val="right"/>
      <w:pPr>
        <w:ind w:left="3138" w:hanging="180"/>
      </w:pPr>
      <w:rPr>
        <w:vertAlign w:val="baseline"/>
      </w:rPr>
    </w:lvl>
  </w:abstractNum>
  <w:abstractNum w:abstractNumId="44"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45"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3E5B6E69"/>
    <w:multiLevelType w:val="hybridMultilevel"/>
    <w:tmpl w:val="DFA68302"/>
    <w:name w:val="WW8Num42222"/>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8513D"/>
    <w:multiLevelType w:val="hybridMultilevel"/>
    <w:tmpl w:val="AEFC79D0"/>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F96D43"/>
    <w:multiLevelType w:val="hybridMultilevel"/>
    <w:tmpl w:val="D18EC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1BB5531"/>
    <w:multiLevelType w:val="hybridMultilevel"/>
    <w:tmpl w:val="EFB6C0BC"/>
    <w:lvl w:ilvl="0" w:tplc="04150017">
      <w:start w:val="1"/>
      <w:numFmt w:val="lowerLetter"/>
      <w:lvlText w:val="%1)"/>
      <w:lvlJc w:val="left"/>
      <w:pPr>
        <w:ind w:left="584" w:hanging="360"/>
      </w:pPr>
    </w:lvl>
    <w:lvl w:ilvl="1" w:tplc="04150019" w:tentative="1">
      <w:start w:val="1"/>
      <w:numFmt w:val="lowerLetter"/>
      <w:lvlText w:val="%2."/>
      <w:lvlJc w:val="left"/>
      <w:pPr>
        <w:ind w:left="1304" w:hanging="360"/>
      </w:pPr>
    </w:lvl>
    <w:lvl w:ilvl="2" w:tplc="0415001B" w:tentative="1">
      <w:start w:val="1"/>
      <w:numFmt w:val="lowerRoman"/>
      <w:lvlText w:val="%3."/>
      <w:lvlJc w:val="right"/>
      <w:pPr>
        <w:ind w:left="2024" w:hanging="180"/>
      </w:pPr>
    </w:lvl>
    <w:lvl w:ilvl="3" w:tplc="0415000F" w:tentative="1">
      <w:start w:val="1"/>
      <w:numFmt w:val="decimal"/>
      <w:lvlText w:val="%4."/>
      <w:lvlJc w:val="left"/>
      <w:pPr>
        <w:ind w:left="2744" w:hanging="360"/>
      </w:pPr>
    </w:lvl>
    <w:lvl w:ilvl="4" w:tplc="04150019" w:tentative="1">
      <w:start w:val="1"/>
      <w:numFmt w:val="lowerLetter"/>
      <w:lvlText w:val="%5."/>
      <w:lvlJc w:val="left"/>
      <w:pPr>
        <w:ind w:left="3464" w:hanging="360"/>
      </w:pPr>
    </w:lvl>
    <w:lvl w:ilvl="5" w:tplc="0415001B" w:tentative="1">
      <w:start w:val="1"/>
      <w:numFmt w:val="lowerRoman"/>
      <w:lvlText w:val="%6."/>
      <w:lvlJc w:val="right"/>
      <w:pPr>
        <w:ind w:left="4184" w:hanging="180"/>
      </w:pPr>
    </w:lvl>
    <w:lvl w:ilvl="6" w:tplc="0415000F" w:tentative="1">
      <w:start w:val="1"/>
      <w:numFmt w:val="decimal"/>
      <w:lvlText w:val="%7."/>
      <w:lvlJc w:val="left"/>
      <w:pPr>
        <w:ind w:left="4904" w:hanging="360"/>
      </w:pPr>
    </w:lvl>
    <w:lvl w:ilvl="7" w:tplc="04150019" w:tentative="1">
      <w:start w:val="1"/>
      <w:numFmt w:val="lowerLetter"/>
      <w:lvlText w:val="%8."/>
      <w:lvlJc w:val="left"/>
      <w:pPr>
        <w:ind w:left="5624" w:hanging="360"/>
      </w:pPr>
    </w:lvl>
    <w:lvl w:ilvl="8" w:tplc="0415001B" w:tentative="1">
      <w:start w:val="1"/>
      <w:numFmt w:val="lowerRoman"/>
      <w:lvlText w:val="%9."/>
      <w:lvlJc w:val="right"/>
      <w:pPr>
        <w:ind w:left="6344" w:hanging="180"/>
      </w:pPr>
    </w:lvl>
  </w:abstractNum>
  <w:abstractNum w:abstractNumId="50" w15:restartNumberingAfterBreak="0">
    <w:nsid w:val="41E94EB5"/>
    <w:multiLevelType w:val="hybridMultilevel"/>
    <w:tmpl w:val="8DAEBA7E"/>
    <w:lvl w:ilvl="0" w:tplc="04150001">
      <w:start w:val="1"/>
      <w:numFmt w:val="bullet"/>
      <w:lvlText w:val=""/>
      <w:lvlJc w:val="left"/>
      <w:pPr>
        <w:ind w:left="2511" w:hanging="360"/>
      </w:pPr>
      <w:rPr>
        <w:rFonts w:ascii="Symbol" w:hAnsi="Symbol" w:hint="default"/>
      </w:rPr>
    </w:lvl>
    <w:lvl w:ilvl="1" w:tplc="04150003" w:tentative="1">
      <w:start w:val="1"/>
      <w:numFmt w:val="bullet"/>
      <w:lvlText w:val="o"/>
      <w:lvlJc w:val="left"/>
      <w:pPr>
        <w:ind w:left="3231" w:hanging="360"/>
      </w:pPr>
      <w:rPr>
        <w:rFonts w:ascii="Courier New" w:hAnsi="Courier New" w:cs="Courier New" w:hint="default"/>
      </w:rPr>
    </w:lvl>
    <w:lvl w:ilvl="2" w:tplc="04150005" w:tentative="1">
      <w:start w:val="1"/>
      <w:numFmt w:val="bullet"/>
      <w:lvlText w:val=""/>
      <w:lvlJc w:val="left"/>
      <w:pPr>
        <w:ind w:left="3951" w:hanging="360"/>
      </w:pPr>
      <w:rPr>
        <w:rFonts w:ascii="Wingdings" w:hAnsi="Wingdings" w:hint="default"/>
      </w:rPr>
    </w:lvl>
    <w:lvl w:ilvl="3" w:tplc="04150001" w:tentative="1">
      <w:start w:val="1"/>
      <w:numFmt w:val="bullet"/>
      <w:lvlText w:val=""/>
      <w:lvlJc w:val="left"/>
      <w:pPr>
        <w:ind w:left="4671" w:hanging="360"/>
      </w:pPr>
      <w:rPr>
        <w:rFonts w:ascii="Symbol" w:hAnsi="Symbol" w:hint="default"/>
      </w:rPr>
    </w:lvl>
    <w:lvl w:ilvl="4" w:tplc="04150003" w:tentative="1">
      <w:start w:val="1"/>
      <w:numFmt w:val="bullet"/>
      <w:lvlText w:val="o"/>
      <w:lvlJc w:val="left"/>
      <w:pPr>
        <w:ind w:left="5391" w:hanging="360"/>
      </w:pPr>
      <w:rPr>
        <w:rFonts w:ascii="Courier New" w:hAnsi="Courier New" w:cs="Courier New" w:hint="default"/>
      </w:rPr>
    </w:lvl>
    <w:lvl w:ilvl="5" w:tplc="04150005" w:tentative="1">
      <w:start w:val="1"/>
      <w:numFmt w:val="bullet"/>
      <w:lvlText w:val=""/>
      <w:lvlJc w:val="left"/>
      <w:pPr>
        <w:ind w:left="6111" w:hanging="360"/>
      </w:pPr>
      <w:rPr>
        <w:rFonts w:ascii="Wingdings" w:hAnsi="Wingdings" w:hint="default"/>
      </w:rPr>
    </w:lvl>
    <w:lvl w:ilvl="6" w:tplc="04150001" w:tentative="1">
      <w:start w:val="1"/>
      <w:numFmt w:val="bullet"/>
      <w:lvlText w:val=""/>
      <w:lvlJc w:val="left"/>
      <w:pPr>
        <w:ind w:left="6831" w:hanging="360"/>
      </w:pPr>
      <w:rPr>
        <w:rFonts w:ascii="Symbol" w:hAnsi="Symbol" w:hint="default"/>
      </w:rPr>
    </w:lvl>
    <w:lvl w:ilvl="7" w:tplc="04150003" w:tentative="1">
      <w:start w:val="1"/>
      <w:numFmt w:val="bullet"/>
      <w:lvlText w:val="o"/>
      <w:lvlJc w:val="left"/>
      <w:pPr>
        <w:ind w:left="7551" w:hanging="360"/>
      </w:pPr>
      <w:rPr>
        <w:rFonts w:ascii="Courier New" w:hAnsi="Courier New" w:cs="Courier New" w:hint="default"/>
      </w:rPr>
    </w:lvl>
    <w:lvl w:ilvl="8" w:tplc="04150005" w:tentative="1">
      <w:start w:val="1"/>
      <w:numFmt w:val="bullet"/>
      <w:lvlText w:val=""/>
      <w:lvlJc w:val="left"/>
      <w:pPr>
        <w:ind w:left="8271" w:hanging="360"/>
      </w:pPr>
      <w:rPr>
        <w:rFonts w:ascii="Wingdings" w:hAnsi="Wingdings" w:hint="default"/>
      </w:rPr>
    </w:lvl>
  </w:abstractNum>
  <w:abstractNum w:abstractNumId="51" w15:restartNumberingAfterBreak="0">
    <w:nsid w:val="43486A53"/>
    <w:multiLevelType w:val="hybridMultilevel"/>
    <w:tmpl w:val="C9F08ACC"/>
    <w:lvl w:ilvl="0" w:tplc="469431E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43706E18"/>
    <w:multiLevelType w:val="hybridMultilevel"/>
    <w:tmpl w:val="9AAC4324"/>
    <w:styleLink w:val="Zaimportowanystyl5"/>
    <w:lvl w:ilvl="0" w:tplc="37181F60">
      <w:start w:val="1"/>
      <w:numFmt w:val="decimal"/>
      <w:lvlText w:val="%1."/>
      <w:lvlJc w:val="left"/>
      <w:pPr>
        <w:tabs>
          <w:tab w:val="num" w:pos="284"/>
        </w:tabs>
        <w:ind w:left="360" w:hanging="360"/>
      </w:pPr>
      <w:rPr>
        <w:rFonts w:hAnsi="Arial Unicode MS"/>
        <w:caps w:val="0"/>
        <w:smallCaps w:val="0"/>
        <w:strike w:val="0"/>
        <w:dstrike w:val="0"/>
        <w:color w:val="000000"/>
        <w:spacing w:val="0"/>
        <w:w w:val="100"/>
        <w:kern w:val="0"/>
        <w:position w:val="0"/>
        <w:highlight w:val="none"/>
        <w:vertAlign w:val="baseline"/>
      </w:rPr>
    </w:lvl>
    <w:lvl w:ilvl="1" w:tplc="1A00FBEE">
      <w:start w:val="1"/>
      <w:numFmt w:val="lowerLetter"/>
      <w:lvlText w:val="%2."/>
      <w:lvlJc w:val="left"/>
      <w:pPr>
        <w:tabs>
          <w:tab w:val="left" w:pos="284"/>
          <w:tab w:val="num" w:pos="1080"/>
        </w:tabs>
        <w:ind w:left="1156" w:hanging="436"/>
      </w:pPr>
      <w:rPr>
        <w:rFonts w:hAnsi="Arial Unicode MS"/>
        <w:caps w:val="0"/>
        <w:smallCaps w:val="0"/>
        <w:strike w:val="0"/>
        <w:dstrike w:val="0"/>
        <w:color w:val="000000"/>
        <w:spacing w:val="0"/>
        <w:w w:val="100"/>
        <w:kern w:val="0"/>
        <w:position w:val="0"/>
        <w:highlight w:val="none"/>
        <w:vertAlign w:val="baseline"/>
      </w:rPr>
    </w:lvl>
    <w:lvl w:ilvl="2" w:tplc="A3406CBE">
      <w:start w:val="1"/>
      <w:numFmt w:val="lowerRoman"/>
      <w:lvlText w:val="%3."/>
      <w:lvlJc w:val="left"/>
      <w:pPr>
        <w:tabs>
          <w:tab w:val="left" w:pos="284"/>
          <w:tab w:val="num" w:pos="1800"/>
        </w:tabs>
        <w:ind w:left="1876" w:hanging="341"/>
      </w:pPr>
      <w:rPr>
        <w:rFonts w:hAnsi="Arial Unicode MS"/>
        <w:caps w:val="0"/>
        <w:smallCaps w:val="0"/>
        <w:strike w:val="0"/>
        <w:dstrike w:val="0"/>
        <w:color w:val="000000"/>
        <w:spacing w:val="0"/>
        <w:w w:val="100"/>
        <w:kern w:val="0"/>
        <w:position w:val="0"/>
        <w:highlight w:val="none"/>
        <w:vertAlign w:val="baseline"/>
      </w:rPr>
    </w:lvl>
    <w:lvl w:ilvl="3" w:tplc="1EE2097A">
      <w:start w:val="1"/>
      <w:numFmt w:val="decimal"/>
      <w:lvlText w:val="%4."/>
      <w:lvlJc w:val="left"/>
      <w:pPr>
        <w:tabs>
          <w:tab w:val="left" w:pos="284"/>
          <w:tab w:val="num" w:pos="2520"/>
        </w:tabs>
        <w:ind w:left="2596" w:hanging="436"/>
      </w:pPr>
      <w:rPr>
        <w:rFonts w:hAnsi="Arial Unicode MS"/>
        <w:caps w:val="0"/>
        <w:smallCaps w:val="0"/>
        <w:strike w:val="0"/>
        <w:dstrike w:val="0"/>
        <w:color w:val="000000"/>
        <w:spacing w:val="0"/>
        <w:w w:val="100"/>
        <w:kern w:val="0"/>
        <w:position w:val="0"/>
        <w:highlight w:val="none"/>
        <w:vertAlign w:val="baseline"/>
      </w:rPr>
    </w:lvl>
    <w:lvl w:ilvl="4" w:tplc="F738BF10">
      <w:start w:val="1"/>
      <w:numFmt w:val="lowerLetter"/>
      <w:lvlText w:val="%5."/>
      <w:lvlJc w:val="left"/>
      <w:pPr>
        <w:tabs>
          <w:tab w:val="left" w:pos="284"/>
          <w:tab w:val="num" w:pos="3240"/>
        </w:tabs>
        <w:ind w:left="3316" w:hanging="436"/>
      </w:pPr>
      <w:rPr>
        <w:rFonts w:hAnsi="Arial Unicode MS"/>
        <w:caps w:val="0"/>
        <w:smallCaps w:val="0"/>
        <w:strike w:val="0"/>
        <w:dstrike w:val="0"/>
        <w:color w:val="000000"/>
        <w:spacing w:val="0"/>
        <w:w w:val="100"/>
        <w:kern w:val="0"/>
        <w:position w:val="0"/>
        <w:highlight w:val="none"/>
        <w:vertAlign w:val="baseline"/>
      </w:rPr>
    </w:lvl>
    <w:lvl w:ilvl="5" w:tplc="39722BEA">
      <w:start w:val="1"/>
      <w:numFmt w:val="lowerRoman"/>
      <w:lvlText w:val="%6."/>
      <w:lvlJc w:val="left"/>
      <w:pPr>
        <w:tabs>
          <w:tab w:val="left" w:pos="284"/>
          <w:tab w:val="num" w:pos="3960"/>
        </w:tabs>
        <w:ind w:left="4036" w:hanging="341"/>
      </w:pPr>
      <w:rPr>
        <w:rFonts w:hAnsi="Arial Unicode MS"/>
        <w:caps w:val="0"/>
        <w:smallCaps w:val="0"/>
        <w:strike w:val="0"/>
        <w:dstrike w:val="0"/>
        <w:color w:val="000000"/>
        <w:spacing w:val="0"/>
        <w:w w:val="100"/>
        <w:kern w:val="0"/>
        <w:position w:val="0"/>
        <w:highlight w:val="none"/>
        <w:vertAlign w:val="baseline"/>
      </w:rPr>
    </w:lvl>
    <w:lvl w:ilvl="6" w:tplc="31423ECA">
      <w:start w:val="1"/>
      <w:numFmt w:val="decimal"/>
      <w:lvlText w:val="%7."/>
      <w:lvlJc w:val="left"/>
      <w:pPr>
        <w:tabs>
          <w:tab w:val="left" w:pos="284"/>
          <w:tab w:val="num" w:pos="4680"/>
        </w:tabs>
        <w:ind w:left="4756" w:hanging="436"/>
      </w:pPr>
      <w:rPr>
        <w:rFonts w:hAnsi="Arial Unicode MS"/>
        <w:caps w:val="0"/>
        <w:smallCaps w:val="0"/>
        <w:strike w:val="0"/>
        <w:dstrike w:val="0"/>
        <w:color w:val="000000"/>
        <w:spacing w:val="0"/>
        <w:w w:val="100"/>
        <w:kern w:val="0"/>
        <w:position w:val="0"/>
        <w:highlight w:val="none"/>
        <w:vertAlign w:val="baseline"/>
      </w:rPr>
    </w:lvl>
    <w:lvl w:ilvl="7" w:tplc="2AF8DFF6">
      <w:start w:val="1"/>
      <w:numFmt w:val="lowerLetter"/>
      <w:lvlText w:val="%8."/>
      <w:lvlJc w:val="left"/>
      <w:pPr>
        <w:tabs>
          <w:tab w:val="left" w:pos="284"/>
          <w:tab w:val="num" w:pos="5400"/>
        </w:tabs>
        <w:ind w:left="5476" w:hanging="436"/>
      </w:pPr>
      <w:rPr>
        <w:rFonts w:hAnsi="Arial Unicode MS"/>
        <w:caps w:val="0"/>
        <w:smallCaps w:val="0"/>
        <w:strike w:val="0"/>
        <w:dstrike w:val="0"/>
        <w:color w:val="000000"/>
        <w:spacing w:val="0"/>
        <w:w w:val="100"/>
        <w:kern w:val="0"/>
        <w:position w:val="0"/>
        <w:highlight w:val="none"/>
        <w:vertAlign w:val="baseline"/>
      </w:rPr>
    </w:lvl>
    <w:lvl w:ilvl="8" w:tplc="71A06126">
      <w:start w:val="1"/>
      <w:numFmt w:val="lowerRoman"/>
      <w:lvlText w:val="%9."/>
      <w:lvlJc w:val="left"/>
      <w:pPr>
        <w:tabs>
          <w:tab w:val="left" w:pos="284"/>
          <w:tab w:val="num" w:pos="6120"/>
        </w:tabs>
        <w:ind w:left="6196" w:hanging="341"/>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440115E0"/>
    <w:multiLevelType w:val="hybridMultilevel"/>
    <w:tmpl w:val="8BA00D1C"/>
    <w:lvl w:ilvl="0" w:tplc="45CAD44C">
      <w:start w:val="1"/>
      <w:numFmt w:val="decimal"/>
      <w:lvlText w:val="%1."/>
      <w:lvlJc w:val="left"/>
      <w:pPr>
        <w:ind w:left="720" w:hanging="360"/>
      </w:pPr>
      <w:rPr>
        <w:b w:val="0"/>
        <w:bCs/>
      </w:rPr>
    </w:lvl>
    <w:lvl w:ilvl="1" w:tplc="2A70706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801404"/>
    <w:multiLevelType w:val="multilevel"/>
    <w:tmpl w:val="26E0E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5701801"/>
    <w:multiLevelType w:val="hybridMultilevel"/>
    <w:tmpl w:val="7814F676"/>
    <w:lvl w:ilvl="0" w:tplc="D618E852">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9D9609E"/>
    <w:multiLevelType w:val="hybridMultilevel"/>
    <w:tmpl w:val="B5D66C54"/>
    <w:name w:val="WW8Num4222"/>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C232B5F"/>
    <w:multiLevelType w:val="hybridMultilevel"/>
    <w:tmpl w:val="34CE2C14"/>
    <w:lvl w:ilvl="0" w:tplc="04150017">
      <w:start w:val="1"/>
      <w:numFmt w:val="lowerLetter"/>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60" w15:restartNumberingAfterBreak="0">
    <w:nsid w:val="52EB44F6"/>
    <w:multiLevelType w:val="hybridMultilevel"/>
    <w:tmpl w:val="C7FE0322"/>
    <w:name w:val="WW8Num422222"/>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52FE1E79"/>
    <w:multiLevelType w:val="hybridMultilevel"/>
    <w:tmpl w:val="0414D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A570183"/>
    <w:multiLevelType w:val="hybridMultilevel"/>
    <w:tmpl w:val="9AAC4324"/>
    <w:numStyleLink w:val="Zaimportowanystyl5"/>
  </w:abstractNum>
  <w:abstractNum w:abstractNumId="64"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612C22AC"/>
    <w:multiLevelType w:val="multilevel"/>
    <w:tmpl w:val="C77C91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2A769AB"/>
    <w:multiLevelType w:val="multilevel"/>
    <w:tmpl w:val="5A1C472C"/>
    <w:name w:val="WW8Num42"/>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7" w15:restartNumberingAfterBreak="0">
    <w:nsid w:val="63254D13"/>
    <w:multiLevelType w:val="multilevel"/>
    <w:tmpl w:val="35369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32B4216"/>
    <w:multiLevelType w:val="multilevel"/>
    <w:tmpl w:val="177EA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0"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71"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2" w15:restartNumberingAfterBreak="0">
    <w:nsid w:val="6BDC2B5A"/>
    <w:multiLevelType w:val="multilevel"/>
    <w:tmpl w:val="BDBA0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F376CFF"/>
    <w:multiLevelType w:val="multilevel"/>
    <w:tmpl w:val="7A5EE6F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74" w15:restartNumberingAfterBreak="0">
    <w:nsid w:val="7078045D"/>
    <w:multiLevelType w:val="hybridMultilevel"/>
    <w:tmpl w:val="DCA4FC28"/>
    <w:lvl w:ilvl="0" w:tplc="04150011">
      <w:start w:val="1"/>
      <w:numFmt w:val="decimal"/>
      <w:lvlText w:val="%1)"/>
      <w:lvlJc w:val="left"/>
      <w:pPr>
        <w:ind w:left="1791" w:hanging="360"/>
      </w:pPr>
    </w:lvl>
    <w:lvl w:ilvl="1" w:tplc="04150019" w:tentative="1">
      <w:start w:val="1"/>
      <w:numFmt w:val="lowerLetter"/>
      <w:lvlText w:val="%2."/>
      <w:lvlJc w:val="left"/>
      <w:pPr>
        <w:ind w:left="2511" w:hanging="360"/>
      </w:pPr>
    </w:lvl>
    <w:lvl w:ilvl="2" w:tplc="0415001B" w:tentative="1">
      <w:start w:val="1"/>
      <w:numFmt w:val="lowerRoman"/>
      <w:lvlText w:val="%3."/>
      <w:lvlJc w:val="right"/>
      <w:pPr>
        <w:ind w:left="3231" w:hanging="180"/>
      </w:pPr>
    </w:lvl>
    <w:lvl w:ilvl="3" w:tplc="0415000F" w:tentative="1">
      <w:start w:val="1"/>
      <w:numFmt w:val="decimal"/>
      <w:lvlText w:val="%4."/>
      <w:lvlJc w:val="left"/>
      <w:pPr>
        <w:ind w:left="3951" w:hanging="360"/>
      </w:pPr>
    </w:lvl>
    <w:lvl w:ilvl="4" w:tplc="04150019" w:tentative="1">
      <w:start w:val="1"/>
      <w:numFmt w:val="lowerLetter"/>
      <w:lvlText w:val="%5."/>
      <w:lvlJc w:val="left"/>
      <w:pPr>
        <w:ind w:left="4671" w:hanging="360"/>
      </w:pPr>
    </w:lvl>
    <w:lvl w:ilvl="5" w:tplc="0415001B" w:tentative="1">
      <w:start w:val="1"/>
      <w:numFmt w:val="lowerRoman"/>
      <w:lvlText w:val="%6."/>
      <w:lvlJc w:val="right"/>
      <w:pPr>
        <w:ind w:left="5391" w:hanging="180"/>
      </w:pPr>
    </w:lvl>
    <w:lvl w:ilvl="6" w:tplc="0415000F" w:tentative="1">
      <w:start w:val="1"/>
      <w:numFmt w:val="decimal"/>
      <w:lvlText w:val="%7."/>
      <w:lvlJc w:val="left"/>
      <w:pPr>
        <w:ind w:left="6111" w:hanging="360"/>
      </w:pPr>
    </w:lvl>
    <w:lvl w:ilvl="7" w:tplc="04150019" w:tentative="1">
      <w:start w:val="1"/>
      <w:numFmt w:val="lowerLetter"/>
      <w:lvlText w:val="%8."/>
      <w:lvlJc w:val="left"/>
      <w:pPr>
        <w:ind w:left="6831" w:hanging="360"/>
      </w:pPr>
    </w:lvl>
    <w:lvl w:ilvl="8" w:tplc="0415001B" w:tentative="1">
      <w:start w:val="1"/>
      <w:numFmt w:val="lowerRoman"/>
      <w:lvlText w:val="%9."/>
      <w:lvlJc w:val="right"/>
      <w:pPr>
        <w:ind w:left="7551" w:hanging="180"/>
      </w:pPr>
    </w:lvl>
  </w:abstractNum>
  <w:abstractNum w:abstractNumId="75"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52F4D1A"/>
    <w:multiLevelType w:val="multilevel"/>
    <w:tmpl w:val="61DC9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8"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79" w15:restartNumberingAfterBreak="0">
    <w:nsid w:val="79A32A39"/>
    <w:multiLevelType w:val="hybridMultilevel"/>
    <w:tmpl w:val="BDFAB7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1F4C9B"/>
    <w:multiLevelType w:val="multilevel"/>
    <w:tmpl w:val="7B8877E0"/>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val="0"/>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81" w15:restartNumberingAfterBreak="0">
    <w:nsid w:val="7E7C3726"/>
    <w:multiLevelType w:val="hybridMultilevel"/>
    <w:tmpl w:val="AD6CAB52"/>
    <w:lvl w:ilvl="0" w:tplc="E4565060">
      <w:start w:val="1"/>
      <w:numFmt w:val="decimal"/>
      <w:lvlText w:val="%1)"/>
      <w:lvlJc w:val="left"/>
      <w:pPr>
        <w:ind w:left="785" w:hanging="360"/>
      </w:pPr>
      <w:rPr>
        <w:rFonts w:hint="default"/>
        <w:b w:val="0"/>
        <w:b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2" w15:restartNumberingAfterBreak="0">
    <w:nsid w:val="7F2A5528"/>
    <w:multiLevelType w:val="hybridMultilevel"/>
    <w:tmpl w:val="44D27E4C"/>
    <w:lvl w:ilvl="0" w:tplc="70E8D288">
      <w:start w:val="1"/>
      <w:numFmt w:val="lowerLetter"/>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80"/>
  </w:num>
  <w:num w:numId="2">
    <w:abstractNumId w:val="69"/>
  </w:num>
  <w:num w:numId="3">
    <w:abstractNumId w:val="41"/>
  </w:num>
  <w:num w:numId="4">
    <w:abstractNumId w:val="70"/>
  </w:num>
  <w:num w:numId="5">
    <w:abstractNumId w:val="15"/>
  </w:num>
  <w:num w:numId="6">
    <w:abstractNumId w:val="21"/>
  </w:num>
  <w:num w:numId="7">
    <w:abstractNumId w:val="33"/>
  </w:num>
  <w:num w:numId="8">
    <w:abstractNumId w:val="43"/>
  </w:num>
  <w:num w:numId="9">
    <w:abstractNumId w:val="34"/>
  </w:num>
  <w:num w:numId="10">
    <w:abstractNumId w:val="27"/>
  </w:num>
  <w:num w:numId="11">
    <w:abstractNumId w:val="16"/>
  </w:num>
  <w:num w:numId="12">
    <w:abstractNumId w:val="44"/>
  </w:num>
  <w:num w:numId="13">
    <w:abstractNumId w:val="45"/>
  </w:num>
  <w:num w:numId="14">
    <w:abstractNumId w:val="77"/>
  </w:num>
  <w:num w:numId="15">
    <w:abstractNumId w:val="64"/>
  </w:num>
  <w:num w:numId="16">
    <w:abstractNumId w:val="71"/>
  </w:num>
  <w:num w:numId="17">
    <w:abstractNumId w:val="53"/>
  </w:num>
  <w:num w:numId="18">
    <w:abstractNumId w:val="81"/>
  </w:num>
  <w:num w:numId="19">
    <w:abstractNumId w:val="26"/>
  </w:num>
  <w:num w:numId="20">
    <w:abstractNumId w:val="82"/>
  </w:num>
  <w:num w:numId="21">
    <w:abstractNumId w:val="51"/>
  </w:num>
  <w:num w:numId="22">
    <w:abstractNumId w:val="30"/>
  </w:num>
  <w:num w:numId="23">
    <w:abstractNumId w:val="19"/>
  </w:num>
  <w:num w:numId="24">
    <w:abstractNumId w:val="62"/>
  </w:num>
  <w:num w:numId="25">
    <w:abstractNumId w:val="17"/>
  </w:num>
  <w:num w:numId="26">
    <w:abstractNumId w:val="59"/>
  </w:num>
  <w:num w:numId="27">
    <w:abstractNumId w:val="28"/>
  </w:num>
  <w:num w:numId="28">
    <w:abstractNumId w:val="57"/>
  </w:num>
  <w:num w:numId="29">
    <w:abstractNumId w:val="32"/>
  </w:num>
  <w:num w:numId="30">
    <w:abstractNumId w:val="23"/>
  </w:num>
  <w:num w:numId="31">
    <w:abstractNumId w:val="3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num>
  <w:num w:numId="34">
    <w:abstractNumId w:val="24"/>
  </w:num>
  <w:num w:numId="35">
    <w:abstractNumId w:val="18"/>
  </w:num>
  <w:num w:numId="36">
    <w:abstractNumId w:val="25"/>
  </w:num>
  <w:num w:numId="37">
    <w:abstractNumId w:val="58"/>
  </w:num>
  <w:num w:numId="38">
    <w:abstractNumId w:val="47"/>
  </w:num>
  <w:num w:numId="39">
    <w:abstractNumId w:val="52"/>
  </w:num>
  <w:num w:numId="40">
    <w:abstractNumId w:val="63"/>
  </w:num>
  <w:num w:numId="41">
    <w:abstractNumId w:val="55"/>
  </w:num>
  <w:num w:numId="42">
    <w:abstractNumId w:val="75"/>
  </w:num>
  <w:num w:numId="43">
    <w:abstractNumId w:val="10"/>
  </w:num>
  <w:num w:numId="44">
    <w:abstractNumId w:val="79"/>
  </w:num>
  <w:num w:numId="45">
    <w:abstractNumId w:val="14"/>
  </w:num>
  <w:num w:numId="46">
    <w:abstractNumId w:val="66"/>
  </w:num>
  <w:num w:numId="47">
    <w:abstractNumId w:val="20"/>
  </w:num>
  <w:num w:numId="48">
    <w:abstractNumId w:val="8"/>
  </w:num>
  <w:num w:numId="49">
    <w:abstractNumId w:val="50"/>
  </w:num>
  <w:num w:numId="50">
    <w:abstractNumId w:val="74"/>
  </w:num>
  <w:num w:numId="51">
    <w:abstractNumId w:val="31"/>
  </w:num>
  <w:num w:numId="52">
    <w:abstractNumId w:val="49"/>
  </w:num>
  <w:num w:numId="53">
    <w:abstractNumId w:val="48"/>
  </w:num>
  <w:num w:numId="54">
    <w:abstractNumId w:val="9"/>
  </w:num>
  <w:num w:numId="55">
    <w:abstractNumId w:val="67"/>
  </w:num>
  <w:num w:numId="56">
    <w:abstractNumId w:val="11"/>
  </w:num>
  <w:num w:numId="57">
    <w:abstractNumId w:val="76"/>
  </w:num>
  <w:num w:numId="58">
    <w:abstractNumId w:val="68"/>
  </w:num>
  <w:num w:numId="59">
    <w:abstractNumId w:val="61"/>
  </w:num>
  <w:num w:numId="60">
    <w:abstractNumId w:val="54"/>
  </w:num>
  <w:num w:numId="61">
    <w:abstractNumId w:val="38"/>
  </w:num>
  <w:num w:numId="62">
    <w:abstractNumId w:val="12"/>
  </w:num>
  <w:num w:numId="63">
    <w:abstractNumId w:val="65"/>
  </w:num>
  <w:num w:numId="64">
    <w:abstractNumId w:val="37"/>
  </w:num>
  <w:num w:numId="65">
    <w:abstractNumId w:val="35"/>
  </w:num>
  <w:num w:numId="66">
    <w:abstractNumId w:val="72"/>
  </w:num>
  <w:num w:numId="67">
    <w:abstractNumId w:val="22"/>
  </w:num>
  <w:num w:numId="68">
    <w:abstractNumId w:val="36"/>
  </w:num>
  <w:num w:numId="69">
    <w:abstractNumId w:val="40"/>
  </w:num>
  <w:num w:numId="70">
    <w:abstractNumId w:val="73"/>
  </w:num>
  <w:num w:numId="71">
    <w:abstractNumId w:val="13"/>
  </w:num>
  <w:num w:numId="72">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1E"/>
    <w:rsid w:val="00002541"/>
    <w:rsid w:val="00002B6A"/>
    <w:rsid w:val="000068F8"/>
    <w:rsid w:val="00010392"/>
    <w:rsid w:val="00010AED"/>
    <w:rsid w:val="00013F48"/>
    <w:rsid w:val="0001439E"/>
    <w:rsid w:val="000161CC"/>
    <w:rsid w:val="00016378"/>
    <w:rsid w:val="00021244"/>
    <w:rsid w:val="0002175A"/>
    <w:rsid w:val="0002257C"/>
    <w:rsid w:val="00022925"/>
    <w:rsid w:val="00022EC2"/>
    <w:rsid w:val="00024693"/>
    <w:rsid w:val="000246FE"/>
    <w:rsid w:val="0002489E"/>
    <w:rsid w:val="00025435"/>
    <w:rsid w:val="00026480"/>
    <w:rsid w:val="00030545"/>
    <w:rsid w:val="0003156F"/>
    <w:rsid w:val="0003375D"/>
    <w:rsid w:val="00033E18"/>
    <w:rsid w:val="000343A7"/>
    <w:rsid w:val="000353CC"/>
    <w:rsid w:val="00040E16"/>
    <w:rsid w:val="00042F8F"/>
    <w:rsid w:val="00043FEC"/>
    <w:rsid w:val="00047A72"/>
    <w:rsid w:val="00056EE5"/>
    <w:rsid w:val="00057B69"/>
    <w:rsid w:val="00062B6A"/>
    <w:rsid w:val="000651C1"/>
    <w:rsid w:val="00065FE7"/>
    <w:rsid w:val="000664CA"/>
    <w:rsid w:val="00067D7D"/>
    <w:rsid w:val="00067DBF"/>
    <w:rsid w:val="000700CC"/>
    <w:rsid w:val="000722D9"/>
    <w:rsid w:val="00074A9F"/>
    <w:rsid w:val="00074FD6"/>
    <w:rsid w:val="000755E0"/>
    <w:rsid w:val="00076254"/>
    <w:rsid w:val="0007651C"/>
    <w:rsid w:val="000766CC"/>
    <w:rsid w:val="00077369"/>
    <w:rsid w:val="00082802"/>
    <w:rsid w:val="00082F4D"/>
    <w:rsid w:val="000844C3"/>
    <w:rsid w:val="00085078"/>
    <w:rsid w:val="000857CC"/>
    <w:rsid w:val="000872F2"/>
    <w:rsid w:val="000921AB"/>
    <w:rsid w:val="000944E0"/>
    <w:rsid w:val="000A08AB"/>
    <w:rsid w:val="000A11A3"/>
    <w:rsid w:val="000A1938"/>
    <w:rsid w:val="000A25DE"/>
    <w:rsid w:val="000A2F9E"/>
    <w:rsid w:val="000A6C72"/>
    <w:rsid w:val="000A73CA"/>
    <w:rsid w:val="000B37EA"/>
    <w:rsid w:val="000B51B7"/>
    <w:rsid w:val="000B5B0B"/>
    <w:rsid w:val="000B7B87"/>
    <w:rsid w:val="000C15EF"/>
    <w:rsid w:val="000C408E"/>
    <w:rsid w:val="000C7BCF"/>
    <w:rsid w:val="000D1A5A"/>
    <w:rsid w:val="000D2BE6"/>
    <w:rsid w:val="000D571D"/>
    <w:rsid w:val="000D7EDE"/>
    <w:rsid w:val="000E133F"/>
    <w:rsid w:val="000E6270"/>
    <w:rsid w:val="000E6E57"/>
    <w:rsid w:val="000E7A56"/>
    <w:rsid w:val="000E7AFA"/>
    <w:rsid w:val="000F3C34"/>
    <w:rsid w:val="000F4A90"/>
    <w:rsid w:val="000F6BB1"/>
    <w:rsid w:val="001103FE"/>
    <w:rsid w:val="001174BB"/>
    <w:rsid w:val="00117BE7"/>
    <w:rsid w:val="0012100C"/>
    <w:rsid w:val="00121F31"/>
    <w:rsid w:val="00122C05"/>
    <w:rsid w:val="00123392"/>
    <w:rsid w:val="001243F5"/>
    <w:rsid w:val="001341DE"/>
    <w:rsid w:val="0013530C"/>
    <w:rsid w:val="00137C21"/>
    <w:rsid w:val="00137FAB"/>
    <w:rsid w:val="001418C0"/>
    <w:rsid w:val="00142C52"/>
    <w:rsid w:val="0014391E"/>
    <w:rsid w:val="00143E57"/>
    <w:rsid w:val="00144118"/>
    <w:rsid w:val="00146203"/>
    <w:rsid w:val="001508DD"/>
    <w:rsid w:val="00150D92"/>
    <w:rsid w:val="00150F8C"/>
    <w:rsid w:val="00155990"/>
    <w:rsid w:val="00156E3E"/>
    <w:rsid w:val="0016120A"/>
    <w:rsid w:val="00162E2E"/>
    <w:rsid w:val="001640FD"/>
    <w:rsid w:val="0016420B"/>
    <w:rsid w:val="00166BAC"/>
    <w:rsid w:val="00170257"/>
    <w:rsid w:val="00171CEC"/>
    <w:rsid w:val="00175FC4"/>
    <w:rsid w:val="001764AC"/>
    <w:rsid w:val="00177A0B"/>
    <w:rsid w:val="0018286F"/>
    <w:rsid w:val="00184EED"/>
    <w:rsid w:val="001850C1"/>
    <w:rsid w:val="00185A5A"/>
    <w:rsid w:val="00186B02"/>
    <w:rsid w:val="001871E8"/>
    <w:rsid w:val="00187BC6"/>
    <w:rsid w:val="0019091B"/>
    <w:rsid w:val="00190F05"/>
    <w:rsid w:val="0019335C"/>
    <w:rsid w:val="00193B27"/>
    <w:rsid w:val="00194EF3"/>
    <w:rsid w:val="0019703C"/>
    <w:rsid w:val="00197203"/>
    <w:rsid w:val="001A0A49"/>
    <w:rsid w:val="001A1A2C"/>
    <w:rsid w:val="001A3E62"/>
    <w:rsid w:val="001A448D"/>
    <w:rsid w:val="001A5CA5"/>
    <w:rsid w:val="001A6EB7"/>
    <w:rsid w:val="001B273A"/>
    <w:rsid w:val="001B3762"/>
    <w:rsid w:val="001C08CB"/>
    <w:rsid w:val="001C1A3A"/>
    <w:rsid w:val="001C1D3C"/>
    <w:rsid w:val="001C5539"/>
    <w:rsid w:val="001C5540"/>
    <w:rsid w:val="001D07DC"/>
    <w:rsid w:val="001D08D7"/>
    <w:rsid w:val="001D314E"/>
    <w:rsid w:val="001D4138"/>
    <w:rsid w:val="001D4992"/>
    <w:rsid w:val="001D4FA7"/>
    <w:rsid w:val="001D5D97"/>
    <w:rsid w:val="001E294C"/>
    <w:rsid w:val="001E37E0"/>
    <w:rsid w:val="001E504C"/>
    <w:rsid w:val="001E65E3"/>
    <w:rsid w:val="001F10E4"/>
    <w:rsid w:val="001F14A4"/>
    <w:rsid w:val="001F4F91"/>
    <w:rsid w:val="001F6670"/>
    <w:rsid w:val="001F6CE6"/>
    <w:rsid w:val="0020062C"/>
    <w:rsid w:val="00200816"/>
    <w:rsid w:val="00200963"/>
    <w:rsid w:val="0020248E"/>
    <w:rsid w:val="00202F0A"/>
    <w:rsid w:val="00207B3C"/>
    <w:rsid w:val="002138A9"/>
    <w:rsid w:val="0021413F"/>
    <w:rsid w:val="00215DAD"/>
    <w:rsid w:val="002202B1"/>
    <w:rsid w:val="00220C84"/>
    <w:rsid w:val="0022160D"/>
    <w:rsid w:val="00221993"/>
    <w:rsid w:val="0022227C"/>
    <w:rsid w:val="00224187"/>
    <w:rsid w:val="002246E7"/>
    <w:rsid w:val="00224D5F"/>
    <w:rsid w:val="00224FEB"/>
    <w:rsid w:val="00226CC9"/>
    <w:rsid w:val="00227EEC"/>
    <w:rsid w:val="002304B2"/>
    <w:rsid w:val="00230A48"/>
    <w:rsid w:val="00230BB7"/>
    <w:rsid w:val="00233EAB"/>
    <w:rsid w:val="002402AF"/>
    <w:rsid w:val="00241991"/>
    <w:rsid w:val="00244BE8"/>
    <w:rsid w:val="00245110"/>
    <w:rsid w:val="002472CA"/>
    <w:rsid w:val="00251F52"/>
    <w:rsid w:val="00254346"/>
    <w:rsid w:val="00255BC3"/>
    <w:rsid w:val="00256FF9"/>
    <w:rsid w:val="00261110"/>
    <w:rsid w:val="00262867"/>
    <w:rsid w:val="00264FA2"/>
    <w:rsid w:val="00267227"/>
    <w:rsid w:val="00271414"/>
    <w:rsid w:val="0027567E"/>
    <w:rsid w:val="00275911"/>
    <w:rsid w:val="00276430"/>
    <w:rsid w:val="0027691D"/>
    <w:rsid w:val="00276E9A"/>
    <w:rsid w:val="00280551"/>
    <w:rsid w:val="00286BF3"/>
    <w:rsid w:val="00287F6E"/>
    <w:rsid w:val="0029072C"/>
    <w:rsid w:val="0029138C"/>
    <w:rsid w:val="0029189C"/>
    <w:rsid w:val="00296730"/>
    <w:rsid w:val="00297286"/>
    <w:rsid w:val="002A140A"/>
    <w:rsid w:val="002A2017"/>
    <w:rsid w:val="002A28B2"/>
    <w:rsid w:val="002A3280"/>
    <w:rsid w:val="002A539E"/>
    <w:rsid w:val="002A5D58"/>
    <w:rsid w:val="002A71A9"/>
    <w:rsid w:val="002A7486"/>
    <w:rsid w:val="002A794E"/>
    <w:rsid w:val="002B38FB"/>
    <w:rsid w:val="002B4514"/>
    <w:rsid w:val="002B7224"/>
    <w:rsid w:val="002C1A33"/>
    <w:rsid w:val="002C2FE1"/>
    <w:rsid w:val="002C4950"/>
    <w:rsid w:val="002C49A5"/>
    <w:rsid w:val="002C5103"/>
    <w:rsid w:val="002C6FE1"/>
    <w:rsid w:val="002C72DB"/>
    <w:rsid w:val="002D1114"/>
    <w:rsid w:val="002D3192"/>
    <w:rsid w:val="002D4573"/>
    <w:rsid w:val="002D47B2"/>
    <w:rsid w:val="002E05C9"/>
    <w:rsid w:val="002E5196"/>
    <w:rsid w:val="002F0BD7"/>
    <w:rsid w:val="002F2376"/>
    <w:rsid w:val="002F3AD3"/>
    <w:rsid w:val="002F4964"/>
    <w:rsid w:val="002F66A2"/>
    <w:rsid w:val="002F7B9A"/>
    <w:rsid w:val="002F7C4A"/>
    <w:rsid w:val="00300641"/>
    <w:rsid w:val="00303BAF"/>
    <w:rsid w:val="00307667"/>
    <w:rsid w:val="0030773D"/>
    <w:rsid w:val="0031248F"/>
    <w:rsid w:val="003126FB"/>
    <w:rsid w:val="00313D3C"/>
    <w:rsid w:val="00317961"/>
    <w:rsid w:val="00322165"/>
    <w:rsid w:val="0032250B"/>
    <w:rsid w:val="00322B25"/>
    <w:rsid w:val="00327952"/>
    <w:rsid w:val="00332489"/>
    <w:rsid w:val="0033396E"/>
    <w:rsid w:val="003347D9"/>
    <w:rsid w:val="00334EA0"/>
    <w:rsid w:val="00337D06"/>
    <w:rsid w:val="003408BF"/>
    <w:rsid w:val="00341DFC"/>
    <w:rsid w:val="0034468E"/>
    <w:rsid w:val="00345B3E"/>
    <w:rsid w:val="00347048"/>
    <w:rsid w:val="003505E5"/>
    <w:rsid w:val="00351416"/>
    <w:rsid w:val="00353907"/>
    <w:rsid w:val="00356349"/>
    <w:rsid w:val="00360270"/>
    <w:rsid w:val="00360428"/>
    <w:rsid w:val="00360B21"/>
    <w:rsid w:val="003619CA"/>
    <w:rsid w:val="0036295C"/>
    <w:rsid w:val="00362BB5"/>
    <w:rsid w:val="003677B2"/>
    <w:rsid w:val="00371B3F"/>
    <w:rsid w:val="003726CA"/>
    <w:rsid w:val="00373CB7"/>
    <w:rsid w:val="003750DF"/>
    <w:rsid w:val="003756F8"/>
    <w:rsid w:val="00375A46"/>
    <w:rsid w:val="00375F5E"/>
    <w:rsid w:val="0037773E"/>
    <w:rsid w:val="00377E98"/>
    <w:rsid w:val="003846C9"/>
    <w:rsid w:val="003A090F"/>
    <w:rsid w:val="003A66B4"/>
    <w:rsid w:val="003B1402"/>
    <w:rsid w:val="003B20BF"/>
    <w:rsid w:val="003B426E"/>
    <w:rsid w:val="003B468E"/>
    <w:rsid w:val="003B54A1"/>
    <w:rsid w:val="003B64E0"/>
    <w:rsid w:val="003B78ED"/>
    <w:rsid w:val="003C1D09"/>
    <w:rsid w:val="003C223F"/>
    <w:rsid w:val="003C3F76"/>
    <w:rsid w:val="003C5CA1"/>
    <w:rsid w:val="003C5E58"/>
    <w:rsid w:val="003C653B"/>
    <w:rsid w:val="003D093B"/>
    <w:rsid w:val="003E4E65"/>
    <w:rsid w:val="003E529F"/>
    <w:rsid w:val="003E5382"/>
    <w:rsid w:val="003E6417"/>
    <w:rsid w:val="003E6E0C"/>
    <w:rsid w:val="003E6E5D"/>
    <w:rsid w:val="003F05C3"/>
    <w:rsid w:val="003F0968"/>
    <w:rsid w:val="003F0CA0"/>
    <w:rsid w:val="003F4378"/>
    <w:rsid w:val="003F4F8D"/>
    <w:rsid w:val="003F611F"/>
    <w:rsid w:val="004001B5"/>
    <w:rsid w:val="00400E24"/>
    <w:rsid w:val="004012A8"/>
    <w:rsid w:val="00401860"/>
    <w:rsid w:val="004078A6"/>
    <w:rsid w:val="00407E6E"/>
    <w:rsid w:val="00411923"/>
    <w:rsid w:val="0041215F"/>
    <w:rsid w:val="004130DE"/>
    <w:rsid w:val="00413279"/>
    <w:rsid w:val="00413C9F"/>
    <w:rsid w:val="004203DF"/>
    <w:rsid w:val="00421A9A"/>
    <w:rsid w:val="00423B6F"/>
    <w:rsid w:val="00425627"/>
    <w:rsid w:val="00425D0E"/>
    <w:rsid w:val="004305C6"/>
    <w:rsid w:val="00430C05"/>
    <w:rsid w:val="00430D6F"/>
    <w:rsid w:val="004311B1"/>
    <w:rsid w:val="0043261C"/>
    <w:rsid w:val="0043639F"/>
    <w:rsid w:val="004366B9"/>
    <w:rsid w:val="00436EB5"/>
    <w:rsid w:val="004371C5"/>
    <w:rsid w:val="00440B7C"/>
    <w:rsid w:val="00441797"/>
    <w:rsid w:val="004430BF"/>
    <w:rsid w:val="004513F9"/>
    <w:rsid w:val="00451786"/>
    <w:rsid w:val="00451DD0"/>
    <w:rsid w:val="00452041"/>
    <w:rsid w:val="00453D56"/>
    <w:rsid w:val="00454231"/>
    <w:rsid w:val="0045564A"/>
    <w:rsid w:val="004575BF"/>
    <w:rsid w:val="00460337"/>
    <w:rsid w:val="0046309B"/>
    <w:rsid w:val="004631BF"/>
    <w:rsid w:val="004633DE"/>
    <w:rsid w:val="00471EDA"/>
    <w:rsid w:val="004737E2"/>
    <w:rsid w:val="0047560F"/>
    <w:rsid w:val="00475AAE"/>
    <w:rsid w:val="00476BC0"/>
    <w:rsid w:val="004814BC"/>
    <w:rsid w:val="00483D4A"/>
    <w:rsid w:val="00484F3F"/>
    <w:rsid w:val="004867B7"/>
    <w:rsid w:val="0048741E"/>
    <w:rsid w:val="004908F1"/>
    <w:rsid w:val="00491014"/>
    <w:rsid w:val="00491BD3"/>
    <w:rsid w:val="00494177"/>
    <w:rsid w:val="004A13BB"/>
    <w:rsid w:val="004A140A"/>
    <w:rsid w:val="004A1B71"/>
    <w:rsid w:val="004A43A6"/>
    <w:rsid w:val="004A54D3"/>
    <w:rsid w:val="004A5860"/>
    <w:rsid w:val="004A64D8"/>
    <w:rsid w:val="004A689D"/>
    <w:rsid w:val="004A758C"/>
    <w:rsid w:val="004A7675"/>
    <w:rsid w:val="004B0F5F"/>
    <w:rsid w:val="004B1080"/>
    <w:rsid w:val="004B2371"/>
    <w:rsid w:val="004B5092"/>
    <w:rsid w:val="004B5C04"/>
    <w:rsid w:val="004B7873"/>
    <w:rsid w:val="004C1578"/>
    <w:rsid w:val="004C383C"/>
    <w:rsid w:val="004C6B2A"/>
    <w:rsid w:val="004D1103"/>
    <w:rsid w:val="004D16D3"/>
    <w:rsid w:val="004D3721"/>
    <w:rsid w:val="004D4777"/>
    <w:rsid w:val="004E41F4"/>
    <w:rsid w:val="004E5259"/>
    <w:rsid w:val="004E5408"/>
    <w:rsid w:val="004E6DAE"/>
    <w:rsid w:val="004F0C54"/>
    <w:rsid w:val="004F0F4C"/>
    <w:rsid w:val="004F11A8"/>
    <w:rsid w:val="004F7466"/>
    <w:rsid w:val="0050071A"/>
    <w:rsid w:val="00505C17"/>
    <w:rsid w:val="005065E6"/>
    <w:rsid w:val="00510D5F"/>
    <w:rsid w:val="00513221"/>
    <w:rsid w:val="00514BB2"/>
    <w:rsid w:val="00516931"/>
    <w:rsid w:val="0052051B"/>
    <w:rsid w:val="00521B11"/>
    <w:rsid w:val="00523397"/>
    <w:rsid w:val="00527EFD"/>
    <w:rsid w:val="005329A1"/>
    <w:rsid w:val="0053657F"/>
    <w:rsid w:val="00537B84"/>
    <w:rsid w:val="00540270"/>
    <w:rsid w:val="00540674"/>
    <w:rsid w:val="00543927"/>
    <w:rsid w:val="00544B8E"/>
    <w:rsid w:val="005465D8"/>
    <w:rsid w:val="00547CC9"/>
    <w:rsid w:val="00554356"/>
    <w:rsid w:val="00556AC2"/>
    <w:rsid w:val="0056013D"/>
    <w:rsid w:val="00564D4C"/>
    <w:rsid w:val="00566A76"/>
    <w:rsid w:val="005700D1"/>
    <w:rsid w:val="00571D80"/>
    <w:rsid w:val="005721B2"/>
    <w:rsid w:val="0057353C"/>
    <w:rsid w:val="0057645B"/>
    <w:rsid w:val="00581393"/>
    <w:rsid w:val="005911A5"/>
    <w:rsid w:val="005911B4"/>
    <w:rsid w:val="0059223E"/>
    <w:rsid w:val="00592B0E"/>
    <w:rsid w:val="00594D45"/>
    <w:rsid w:val="00594E6F"/>
    <w:rsid w:val="005974C9"/>
    <w:rsid w:val="00597DBC"/>
    <w:rsid w:val="005A0991"/>
    <w:rsid w:val="005A5FE1"/>
    <w:rsid w:val="005B23CD"/>
    <w:rsid w:val="005B302F"/>
    <w:rsid w:val="005B43F8"/>
    <w:rsid w:val="005C1A59"/>
    <w:rsid w:val="005C2A67"/>
    <w:rsid w:val="005C560F"/>
    <w:rsid w:val="005C61D4"/>
    <w:rsid w:val="005C6EEF"/>
    <w:rsid w:val="005D18EF"/>
    <w:rsid w:val="005D2CDD"/>
    <w:rsid w:val="005D58DB"/>
    <w:rsid w:val="005E110E"/>
    <w:rsid w:val="005E1349"/>
    <w:rsid w:val="005E1760"/>
    <w:rsid w:val="005E4FAA"/>
    <w:rsid w:val="005E5ECD"/>
    <w:rsid w:val="005E6CC7"/>
    <w:rsid w:val="005E7303"/>
    <w:rsid w:val="005E762D"/>
    <w:rsid w:val="005F0979"/>
    <w:rsid w:val="005F3508"/>
    <w:rsid w:val="005F5A8F"/>
    <w:rsid w:val="005F6143"/>
    <w:rsid w:val="005F6AF4"/>
    <w:rsid w:val="005F702E"/>
    <w:rsid w:val="006017F0"/>
    <w:rsid w:val="006030DB"/>
    <w:rsid w:val="00604534"/>
    <w:rsid w:val="0061088C"/>
    <w:rsid w:val="00616E65"/>
    <w:rsid w:val="006216DC"/>
    <w:rsid w:val="006238B4"/>
    <w:rsid w:val="00623FDF"/>
    <w:rsid w:val="006248DD"/>
    <w:rsid w:val="00626414"/>
    <w:rsid w:val="00632EDD"/>
    <w:rsid w:val="00633845"/>
    <w:rsid w:val="00635D3D"/>
    <w:rsid w:val="00636261"/>
    <w:rsid w:val="00637DD7"/>
    <w:rsid w:val="00637F68"/>
    <w:rsid w:val="00640146"/>
    <w:rsid w:val="0064161A"/>
    <w:rsid w:val="0064207F"/>
    <w:rsid w:val="00645B08"/>
    <w:rsid w:val="006475A8"/>
    <w:rsid w:val="00652C82"/>
    <w:rsid w:val="00654C68"/>
    <w:rsid w:val="00654E97"/>
    <w:rsid w:val="006601C9"/>
    <w:rsid w:val="00660434"/>
    <w:rsid w:val="00663955"/>
    <w:rsid w:val="00663E5E"/>
    <w:rsid w:val="00663F3B"/>
    <w:rsid w:val="00664BCE"/>
    <w:rsid w:val="00666E8D"/>
    <w:rsid w:val="00667B48"/>
    <w:rsid w:val="00670E4D"/>
    <w:rsid w:val="00671EBC"/>
    <w:rsid w:val="00671FB8"/>
    <w:rsid w:val="00671FFE"/>
    <w:rsid w:val="006753B0"/>
    <w:rsid w:val="006770ED"/>
    <w:rsid w:val="006778FA"/>
    <w:rsid w:val="00682250"/>
    <w:rsid w:val="006828B4"/>
    <w:rsid w:val="006838E1"/>
    <w:rsid w:val="006861C7"/>
    <w:rsid w:val="00687E2F"/>
    <w:rsid w:val="006919C9"/>
    <w:rsid w:val="00693D2C"/>
    <w:rsid w:val="006941C3"/>
    <w:rsid w:val="006A0361"/>
    <w:rsid w:val="006A08A7"/>
    <w:rsid w:val="006A19C6"/>
    <w:rsid w:val="006A2A74"/>
    <w:rsid w:val="006B0149"/>
    <w:rsid w:val="006B3CC3"/>
    <w:rsid w:val="006B4052"/>
    <w:rsid w:val="006B4472"/>
    <w:rsid w:val="006B5AF8"/>
    <w:rsid w:val="006B7577"/>
    <w:rsid w:val="006C1AAE"/>
    <w:rsid w:val="006C4700"/>
    <w:rsid w:val="006C62C6"/>
    <w:rsid w:val="006C7B06"/>
    <w:rsid w:val="006D07A9"/>
    <w:rsid w:val="006D1C83"/>
    <w:rsid w:val="006D27DB"/>
    <w:rsid w:val="006D3961"/>
    <w:rsid w:val="006D3A24"/>
    <w:rsid w:val="006D4989"/>
    <w:rsid w:val="006D6277"/>
    <w:rsid w:val="006D68E2"/>
    <w:rsid w:val="006E085E"/>
    <w:rsid w:val="006E28BC"/>
    <w:rsid w:val="006E2BDB"/>
    <w:rsid w:val="006F36D8"/>
    <w:rsid w:val="006F5615"/>
    <w:rsid w:val="006F686F"/>
    <w:rsid w:val="006F6E31"/>
    <w:rsid w:val="007011B8"/>
    <w:rsid w:val="0071037B"/>
    <w:rsid w:val="007104BB"/>
    <w:rsid w:val="00710734"/>
    <w:rsid w:val="00710782"/>
    <w:rsid w:val="00712CEB"/>
    <w:rsid w:val="00715CD4"/>
    <w:rsid w:val="007167E3"/>
    <w:rsid w:val="0071691A"/>
    <w:rsid w:val="007174D8"/>
    <w:rsid w:val="00720595"/>
    <w:rsid w:val="00722C04"/>
    <w:rsid w:val="00722D47"/>
    <w:rsid w:val="007231DB"/>
    <w:rsid w:val="007261FE"/>
    <w:rsid w:val="00733E9B"/>
    <w:rsid w:val="00735FA3"/>
    <w:rsid w:val="0073793B"/>
    <w:rsid w:val="00740ECD"/>
    <w:rsid w:val="00741CA6"/>
    <w:rsid w:val="00742D0F"/>
    <w:rsid w:val="00744B90"/>
    <w:rsid w:val="00744D84"/>
    <w:rsid w:val="007465DC"/>
    <w:rsid w:val="00750DF1"/>
    <w:rsid w:val="00753DBE"/>
    <w:rsid w:val="0075469F"/>
    <w:rsid w:val="007554BD"/>
    <w:rsid w:val="0076069F"/>
    <w:rsid w:val="00765785"/>
    <w:rsid w:val="007701C3"/>
    <w:rsid w:val="00770436"/>
    <w:rsid w:val="0077324A"/>
    <w:rsid w:val="00777927"/>
    <w:rsid w:val="00777D92"/>
    <w:rsid w:val="00780BE5"/>
    <w:rsid w:val="00785154"/>
    <w:rsid w:val="00793353"/>
    <w:rsid w:val="007933FB"/>
    <w:rsid w:val="00793D48"/>
    <w:rsid w:val="00795812"/>
    <w:rsid w:val="007963DB"/>
    <w:rsid w:val="00796778"/>
    <w:rsid w:val="00797BC7"/>
    <w:rsid w:val="007A147C"/>
    <w:rsid w:val="007A2811"/>
    <w:rsid w:val="007A60A8"/>
    <w:rsid w:val="007B00D1"/>
    <w:rsid w:val="007B0CCD"/>
    <w:rsid w:val="007B0E97"/>
    <w:rsid w:val="007B4B6E"/>
    <w:rsid w:val="007C07EA"/>
    <w:rsid w:val="007C0F9E"/>
    <w:rsid w:val="007C40DB"/>
    <w:rsid w:val="007C48D2"/>
    <w:rsid w:val="007C6110"/>
    <w:rsid w:val="007C6892"/>
    <w:rsid w:val="007D0D5C"/>
    <w:rsid w:val="007D20A9"/>
    <w:rsid w:val="007D37D0"/>
    <w:rsid w:val="007D6CD7"/>
    <w:rsid w:val="007E03D3"/>
    <w:rsid w:val="007E166B"/>
    <w:rsid w:val="007E2119"/>
    <w:rsid w:val="007E2E2F"/>
    <w:rsid w:val="007E39EB"/>
    <w:rsid w:val="007E3BA5"/>
    <w:rsid w:val="007E3D1B"/>
    <w:rsid w:val="007E6088"/>
    <w:rsid w:val="007E675A"/>
    <w:rsid w:val="007F3EB0"/>
    <w:rsid w:val="007F531D"/>
    <w:rsid w:val="007F7ED0"/>
    <w:rsid w:val="008033F4"/>
    <w:rsid w:val="008053A7"/>
    <w:rsid w:val="00805E11"/>
    <w:rsid w:val="00807973"/>
    <w:rsid w:val="0081055F"/>
    <w:rsid w:val="00815BD0"/>
    <w:rsid w:val="00821B30"/>
    <w:rsid w:val="0082306B"/>
    <w:rsid w:val="008248EC"/>
    <w:rsid w:val="00824911"/>
    <w:rsid w:val="0082527D"/>
    <w:rsid w:val="008262F1"/>
    <w:rsid w:val="00827672"/>
    <w:rsid w:val="00827AD2"/>
    <w:rsid w:val="0083512A"/>
    <w:rsid w:val="00840B03"/>
    <w:rsid w:val="00845441"/>
    <w:rsid w:val="008456DF"/>
    <w:rsid w:val="0084617E"/>
    <w:rsid w:val="00847615"/>
    <w:rsid w:val="0085283E"/>
    <w:rsid w:val="00854C36"/>
    <w:rsid w:val="0085521F"/>
    <w:rsid w:val="00855757"/>
    <w:rsid w:val="00856BC6"/>
    <w:rsid w:val="00856DD6"/>
    <w:rsid w:val="00860362"/>
    <w:rsid w:val="008609EF"/>
    <w:rsid w:val="00866A56"/>
    <w:rsid w:val="008750DD"/>
    <w:rsid w:val="00875BE0"/>
    <w:rsid w:val="00876110"/>
    <w:rsid w:val="008766F7"/>
    <w:rsid w:val="00877C84"/>
    <w:rsid w:val="00877D0C"/>
    <w:rsid w:val="00883F53"/>
    <w:rsid w:val="0088768D"/>
    <w:rsid w:val="008A0A96"/>
    <w:rsid w:val="008A2CEE"/>
    <w:rsid w:val="008A7A44"/>
    <w:rsid w:val="008B065C"/>
    <w:rsid w:val="008B1517"/>
    <w:rsid w:val="008B41FE"/>
    <w:rsid w:val="008B469F"/>
    <w:rsid w:val="008B504B"/>
    <w:rsid w:val="008B542D"/>
    <w:rsid w:val="008B71C8"/>
    <w:rsid w:val="008C4E95"/>
    <w:rsid w:val="008C6761"/>
    <w:rsid w:val="008C7861"/>
    <w:rsid w:val="008D0C2A"/>
    <w:rsid w:val="008D3946"/>
    <w:rsid w:val="008D6818"/>
    <w:rsid w:val="008E0642"/>
    <w:rsid w:val="008E15FA"/>
    <w:rsid w:val="008F0899"/>
    <w:rsid w:val="008F2F97"/>
    <w:rsid w:val="008F333E"/>
    <w:rsid w:val="008F3FB2"/>
    <w:rsid w:val="008F4B63"/>
    <w:rsid w:val="008F4B9E"/>
    <w:rsid w:val="008F72F4"/>
    <w:rsid w:val="00903B81"/>
    <w:rsid w:val="0090490F"/>
    <w:rsid w:val="00904B7B"/>
    <w:rsid w:val="0090550E"/>
    <w:rsid w:val="0091219F"/>
    <w:rsid w:val="00912769"/>
    <w:rsid w:val="009150AC"/>
    <w:rsid w:val="00915159"/>
    <w:rsid w:val="00915659"/>
    <w:rsid w:val="00915D43"/>
    <w:rsid w:val="00917277"/>
    <w:rsid w:val="00917B6B"/>
    <w:rsid w:val="00920E50"/>
    <w:rsid w:val="0092598F"/>
    <w:rsid w:val="00925FEA"/>
    <w:rsid w:val="009302DB"/>
    <w:rsid w:val="00930EFC"/>
    <w:rsid w:val="0093283C"/>
    <w:rsid w:val="00933A83"/>
    <w:rsid w:val="00934A6E"/>
    <w:rsid w:val="00936A51"/>
    <w:rsid w:val="0094077F"/>
    <w:rsid w:val="0094182C"/>
    <w:rsid w:val="009419BA"/>
    <w:rsid w:val="009438D5"/>
    <w:rsid w:val="00946D6A"/>
    <w:rsid w:val="0094713A"/>
    <w:rsid w:val="00947E88"/>
    <w:rsid w:val="009526B5"/>
    <w:rsid w:val="009545DF"/>
    <w:rsid w:val="009555C4"/>
    <w:rsid w:val="00955689"/>
    <w:rsid w:val="00955884"/>
    <w:rsid w:val="009617F8"/>
    <w:rsid w:val="00965C0F"/>
    <w:rsid w:val="00967D48"/>
    <w:rsid w:val="0097111E"/>
    <w:rsid w:val="0097207F"/>
    <w:rsid w:val="00972250"/>
    <w:rsid w:val="0097267D"/>
    <w:rsid w:val="009759CF"/>
    <w:rsid w:val="009801C4"/>
    <w:rsid w:val="00981A9B"/>
    <w:rsid w:val="00982746"/>
    <w:rsid w:val="009857E7"/>
    <w:rsid w:val="00990C77"/>
    <w:rsid w:val="0099184F"/>
    <w:rsid w:val="00994CCA"/>
    <w:rsid w:val="00995B68"/>
    <w:rsid w:val="0099768B"/>
    <w:rsid w:val="009A13D9"/>
    <w:rsid w:val="009A1E53"/>
    <w:rsid w:val="009A253C"/>
    <w:rsid w:val="009A2DE8"/>
    <w:rsid w:val="009A3EC9"/>
    <w:rsid w:val="009A563B"/>
    <w:rsid w:val="009A5C7E"/>
    <w:rsid w:val="009A6CC0"/>
    <w:rsid w:val="009B08CB"/>
    <w:rsid w:val="009B0EEC"/>
    <w:rsid w:val="009B1904"/>
    <w:rsid w:val="009B1E8C"/>
    <w:rsid w:val="009B3A4D"/>
    <w:rsid w:val="009B3DED"/>
    <w:rsid w:val="009B50EE"/>
    <w:rsid w:val="009B6099"/>
    <w:rsid w:val="009C12AD"/>
    <w:rsid w:val="009C7343"/>
    <w:rsid w:val="009D0621"/>
    <w:rsid w:val="009D1F23"/>
    <w:rsid w:val="009D24A5"/>
    <w:rsid w:val="009D5937"/>
    <w:rsid w:val="009D7B78"/>
    <w:rsid w:val="009E01E3"/>
    <w:rsid w:val="009E53D5"/>
    <w:rsid w:val="009E5FFB"/>
    <w:rsid w:val="009E7044"/>
    <w:rsid w:val="009F030C"/>
    <w:rsid w:val="009F451E"/>
    <w:rsid w:val="009F5508"/>
    <w:rsid w:val="009F55BE"/>
    <w:rsid w:val="00A0197A"/>
    <w:rsid w:val="00A02DF8"/>
    <w:rsid w:val="00A052D7"/>
    <w:rsid w:val="00A05CC8"/>
    <w:rsid w:val="00A0641C"/>
    <w:rsid w:val="00A127BD"/>
    <w:rsid w:val="00A12C6D"/>
    <w:rsid w:val="00A13175"/>
    <w:rsid w:val="00A13857"/>
    <w:rsid w:val="00A14DB5"/>
    <w:rsid w:val="00A154EC"/>
    <w:rsid w:val="00A205F8"/>
    <w:rsid w:val="00A23061"/>
    <w:rsid w:val="00A23C7C"/>
    <w:rsid w:val="00A25A1F"/>
    <w:rsid w:val="00A30C38"/>
    <w:rsid w:val="00A31273"/>
    <w:rsid w:val="00A335FE"/>
    <w:rsid w:val="00A33B85"/>
    <w:rsid w:val="00A35008"/>
    <w:rsid w:val="00A35731"/>
    <w:rsid w:val="00A35BF8"/>
    <w:rsid w:val="00A4059D"/>
    <w:rsid w:val="00A430A2"/>
    <w:rsid w:val="00A43284"/>
    <w:rsid w:val="00A44462"/>
    <w:rsid w:val="00A448E4"/>
    <w:rsid w:val="00A44A02"/>
    <w:rsid w:val="00A54C9B"/>
    <w:rsid w:val="00A5550E"/>
    <w:rsid w:val="00A55581"/>
    <w:rsid w:val="00A55A6E"/>
    <w:rsid w:val="00A564F0"/>
    <w:rsid w:val="00A57694"/>
    <w:rsid w:val="00A60DCE"/>
    <w:rsid w:val="00A622BB"/>
    <w:rsid w:val="00A63DB1"/>
    <w:rsid w:val="00A6453B"/>
    <w:rsid w:val="00A66406"/>
    <w:rsid w:val="00A75773"/>
    <w:rsid w:val="00A766BE"/>
    <w:rsid w:val="00A770BC"/>
    <w:rsid w:val="00A77E3A"/>
    <w:rsid w:val="00A81E0A"/>
    <w:rsid w:val="00A83B61"/>
    <w:rsid w:val="00A84C63"/>
    <w:rsid w:val="00A912D6"/>
    <w:rsid w:val="00A924DD"/>
    <w:rsid w:val="00A93ABA"/>
    <w:rsid w:val="00A93EE0"/>
    <w:rsid w:val="00A9530B"/>
    <w:rsid w:val="00A96ACA"/>
    <w:rsid w:val="00A96B30"/>
    <w:rsid w:val="00AA049D"/>
    <w:rsid w:val="00AA0667"/>
    <w:rsid w:val="00AA193F"/>
    <w:rsid w:val="00AA230F"/>
    <w:rsid w:val="00AA7A0C"/>
    <w:rsid w:val="00AB240E"/>
    <w:rsid w:val="00AB2AFD"/>
    <w:rsid w:val="00AB2C38"/>
    <w:rsid w:val="00AB3A54"/>
    <w:rsid w:val="00AB4A37"/>
    <w:rsid w:val="00AB694D"/>
    <w:rsid w:val="00AB773D"/>
    <w:rsid w:val="00AB7CE9"/>
    <w:rsid w:val="00AC0B71"/>
    <w:rsid w:val="00AC299E"/>
    <w:rsid w:val="00AC3D35"/>
    <w:rsid w:val="00AC44E7"/>
    <w:rsid w:val="00AC730E"/>
    <w:rsid w:val="00AD104E"/>
    <w:rsid w:val="00AD123C"/>
    <w:rsid w:val="00AD5659"/>
    <w:rsid w:val="00AD5C5B"/>
    <w:rsid w:val="00AD69D4"/>
    <w:rsid w:val="00AD78FF"/>
    <w:rsid w:val="00AE0460"/>
    <w:rsid w:val="00AE244E"/>
    <w:rsid w:val="00AE3BF0"/>
    <w:rsid w:val="00AE3D29"/>
    <w:rsid w:val="00AE5367"/>
    <w:rsid w:val="00AE62B7"/>
    <w:rsid w:val="00AF0E96"/>
    <w:rsid w:val="00AF3D1E"/>
    <w:rsid w:val="00AF4BA8"/>
    <w:rsid w:val="00AF6E65"/>
    <w:rsid w:val="00AF789C"/>
    <w:rsid w:val="00B05101"/>
    <w:rsid w:val="00B0515B"/>
    <w:rsid w:val="00B053B8"/>
    <w:rsid w:val="00B0543F"/>
    <w:rsid w:val="00B0671D"/>
    <w:rsid w:val="00B07E39"/>
    <w:rsid w:val="00B10681"/>
    <w:rsid w:val="00B11575"/>
    <w:rsid w:val="00B11FC5"/>
    <w:rsid w:val="00B132B9"/>
    <w:rsid w:val="00B20548"/>
    <w:rsid w:val="00B23B81"/>
    <w:rsid w:val="00B270A1"/>
    <w:rsid w:val="00B30F79"/>
    <w:rsid w:val="00B3131A"/>
    <w:rsid w:val="00B323B0"/>
    <w:rsid w:val="00B34078"/>
    <w:rsid w:val="00B359F5"/>
    <w:rsid w:val="00B404A1"/>
    <w:rsid w:val="00B43FF9"/>
    <w:rsid w:val="00B44880"/>
    <w:rsid w:val="00B45ACE"/>
    <w:rsid w:val="00B477A5"/>
    <w:rsid w:val="00B51A03"/>
    <w:rsid w:val="00B51A4B"/>
    <w:rsid w:val="00B51C66"/>
    <w:rsid w:val="00B53921"/>
    <w:rsid w:val="00B546EE"/>
    <w:rsid w:val="00B54D1B"/>
    <w:rsid w:val="00B54F9F"/>
    <w:rsid w:val="00B5581D"/>
    <w:rsid w:val="00B55E70"/>
    <w:rsid w:val="00B6490A"/>
    <w:rsid w:val="00B664F6"/>
    <w:rsid w:val="00B66E84"/>
    <w:rsid w:val="00B66EE6"/>
    <w:rsid w:val="00B7020C"/>
    <w:rsid w:val="00B70FD2"/>
    <w:rsid w:val="00B713AF"/>
    <w:rsid w:val="00B73335"/>
    <w:rsid w:val="00B737A9"/>
    <w:rsid w:val="00B84DEE"/>
    <w:rsid w:val="00B85273"/>
    <w:rsid w:val="00B85A03"/>
    <w:rsid w:val="00B875B3"/>
    <w:rsid w:val="00B94A07"/>
    <w:rsid w:val="00B967FF"/>
    <w:rsid w:val="00BB47A5"/>
    <w:rsid w:val="00BB5613"/>
    <w:rsid w:val="00BB6132"/>
    <w:rsid w:val="00BB7A86"/>
    <w:rsid w:val="00BB7C17"/>
    <w:rsid w:val="00BC7F9A"/>
    <w:rsid w:val="00BD043C"/>
    <w:rsid w:val="00BD3E44"/>
    <w:rsid w:val="00BD4BEC"/>
    <w:rsid w:val="00BD6570"/>
    <w:rsid w:val="00BD7A26"/>
    <w:rsid w:val="00BE249B"/>
    <w:rsid w:val="00BE505F"/>
    <w:rsid w:val="00BF0315"/>
    <w:rsid w:val="00BF4F5F"/>
    <w:rsid w:val="00BF5205"/>
    <w:rsid w:val="00C02A63"/>
    <w:rsid w:val="00C038E8"/>
    <w:rsid w:val="00C03975"/>
    <w:rsid w:val="00C058C6"/>
    <w:rsid w:val="00C06DEC"/>
    <w:rsid w:val="00C1546B"/>
    <w:rsid w:val="00C163F0"/>
    <w:rsid w:val="00C20408"/>
    <w:rsid w:val="00C220BF"/>
    <w:rsid w:val="00C25D10"/>
    <w:rsid w:val="00C26EAD"/>
    <w:rsid w:val="00C2727E"/>
    <w:rsid w:val="00C305DD"/>
    <w:rsid w:val="00C326C7"/>
    <w:rsid w:val="00C35CE6"/>
    <w:rsid w:val="00C40BC7"/>
    <w:rsid w:val="00C42F43"/>
    <w:rsid w:val="00C44761"/>
    <w:rsid w:val="00C45668"/>
    <w:rsid w:val="00C551AC"/>
    <w:rsid w:val="00C60C83"/>
    <w:rsid w:val="00C620DF"/>
    <w:rsid w:val="00C62324"/>
    <w:rsid w:val="00C638C2"/>
    <w:rsid w:val="00C66740"/>
    <w:rsid w:val="00C67435"/>
    <w:rsid w:val="00C70A5A"/>
    <w:rsid w:val="00C729B5"/>
    <w:rsid w:val="00C75D39"/>
    <w:rsid w:val="00C776EB"/>
    <w:rsid w:val="00C8206E"/>
    <w:rsid w:val="00C83940"/>
    <w:rsid w:val="00C84887"/>
    <w:rsid w:val="00C84FE4"/>
    <w:rsid w:val="00C85CFD"/>
    <w:rsid w:val="00C8712B"/>
    <w:rsid w:val="00C877B9"/>
    <w:rsid w:val="00C92477"/>
    <w:rsid w:val="00C93428"/>
    <w:rsid w:val="00C95C72"/>
    <w:rsid w:val="00CA389A"/>
    <w:rsid w:val="00CA3FE2"/>
    <w:rsid w:val="00CA4010"/>
    <w:rsid w:val="00CA5356"/>
    <w:rsid w:val="00CB10E9"/>
    <w:rsid w:val="00CB1EF4"/>
    <w:rsid w:val="00CB6915"/>
    <w:rsid w:val="00CC59C5"/>
    <w:rsid w:val="00CD0196"/>
    <w:rsid w:val="00CD36C5"/>
    <w:rsid w:val="00CD3CE0"/>
    <w:rsid w:val="00CD72E7"/>
    <w:rsid w:val="00CE0831"/>
    <w:rsid w:val="00CE1AAC"/>
    <w:rsid w:val="00CE394B"/>
    <w:rsid w:val="00CE5B04"/>
    <w:rsid w:val="00CE6C3F"/>
    <w:rsid w:val="00CF0226"/>
    <w:rsid w:val="00CF19C2"/>
    <w:rsid w:val="00CF1F0C"/>
    <w:rsid w:val="00CF2218"/>
    <w:rsid w:val="00CF482C"/>
    <w:rsid w:val="00CF654E"/>
    <w:rsid w:val="00CF7331"/>
    <w:rsid w:val="00D04560"/>
    <w:rsid w:val="00D05017"/>
    <w:rsid w:val="00D050EA"/>
    <w:rsid w:val="00D05882"/>
    <w:rsid w:val="00D065EA"/>
    <w:rsid w:val="00D10B1E"/>
    <w:rsid w:val="00D124A1"/>
    <w:rsid w:val="00D1262D"/>
    <w:rsid w:val="00D12AF7"/>
    <w:rsid w:val="00D12E5B"/>
    <w:rsid w:val="00D1590A"/>
    <w:rsid w:val="00D166D8"/>
    <w:rsid w:val="00D20071"/>
    <w:rsid w:val="00D22025"/>
    <w:rsid w:val="00D2593A"/>
    <w:rsid w:val="00D26A8A"/>
    <w:rsid w:val="00D31C05"/>
    <w:rsid w:val="00D335AE"/>
    <w:rsid w:val="00D36A1B"/>
    <w:rsid w:val="00D37243"/>
    <w:rsid w:val="00D415F4"/>
    <w:rsid w:val="00D416E4"/>
    <w:rsid w:val="00D44437"/>
    <w:rsid w:val="00D44459"/>
    <w:rsid w:val="00D44BD3"/>
    <w:rsid w:val="00D44C87"/>
    <w:rsid w:val="00D45185"/>
    <w:rsid w:val="00D4641D"/>
    <w:rsid w:val="00D50A3B"/>
    <w:rsid w:val="00D51DEF"/>
    <w:rsid w:val="00D526EC"/>
    <w:rsid w:val="00D52BE1"/>
    <w:rsid w:val="00D5375F"/>
    <w:rsid w:val="00D545C7"/>
    <w:rsid w:val="00D55B7B"/>
    <w:rsid w:val="00D56CD9"/>
    <w:rsid w:val="00D57841"/>
    <w:rsid w:val="00D60525"/>
    <w:rsid w:val="00D65F7F"/>
    <w:rsid w:val="00D67801"/>
    <w:rsid w:val="00D707D8"/>
    <w:rsid w:val="00D72465"/>
    <w:rsid w:val="00D74968"/>
    <w:rsid w:val="00D77957"/>
    <w:rsid w:val="00D8056A"/>
    <w:rsid w:val="00D82CE0"/>
    <w:rsid w:val="00D83E7F"/>
    <w:rsid w:val="00D863E6"/>
    <w:rsid w:val="00D865D0"/>
    <w:rsid w:val="00D91C04"/>
    <w:rsid w:val="00D92278"/>
    <w:rsid w:val="00D93B8A"/>
    <w:rsid w:val="00D9484D"/>
    <w:rsid w:val="00D94BF0"/>
    <w:rsid w:val="00DA2615"/>
    <w:rsid w:val="00DA41D0"/>
    <w:rsid w:val="00DA484A"/>
    <w:rsid w:val="00DA607F"/>
    <w:rsid w:val="00DA653F"/>
    <w:rsid w:val="00DA73C2"/>
    <w:rsid w:val="00DB0026"/>
    <w:rsid w:val="00DB0A01"/>
    <w:rsid w:val="00DB1AAC"/>
    <w:rsid w:val="00DB4B36"/>
    <w:rsid w:val="00DB57CF"/>
    <w:rsid w:val="00DB6B36"/>
    <w:rsid w:val="00DB73DB"/>
    <w:rsid w:val="00DC1BB5"/>
    <w:rsid w:val="00DC42D3"/>
    <w:rsid w:val="00DC4ED2"/>
    <w:rsid w:val="00DC523E"/>
    <w:rsid w:val="00DC550F"/>
    <w:rsid w:val="00DC668B"/>
    <w:rsid w:val="00DD041C"/>
    <w:rsid w:val="00DD519F"/>
    <w:rsid w:val="00DD5B2F"/>
    <w:rsid w:val="00DD6443"/>
    <w:rsid w:val="00DD68F5"/>
    <w:rsid w:val="00DE0927"/>
    <w:rsid w:val="00DE1E60"/>
    <w:rsid w:val="00DE2F52"/>
    <w:rsid w:val="00DE485C"/>
    <w:rsid w:val="00DE5728"/>
    <w:rsid w:val="00DE5BDC"/>
    <w:rsid w:val="00DF3198"/>
    <w:rsid w:val="00DF3265"/>
    <w:rsid w:val="00DF35C6"/>
    <w:rsid w:val="00DF4157"/>
    <w:rsid w:val="00DF79C5"/>
    <w:rsid w:val="00DF7C53"/>
    <w:rsid w:val="00E019A2"/>
    <w:rsid w:val="00E01D4E"/>
    <w:rsid w:val="00E0214B"/>
    <w:rsid w:val="00E028B1"/>
    <w:rsid w:val="00E0496B"/>
    <w:rsid w:val="00E04FA7"/>
    <w:rsid w:val="00E051F0"/>
    <w:rsid w:val="00E14302"/>
    <w:rsid w:val="00E1762A"/>
    <w:rsid w:val="00E203E2"/>
    <w:rsid w:val="00E20969"/>
    <w:rsid w:val="00E21853"/>
    <w:rsid w:val="00E21D1C"/>
    <w:rsid w:val="00E22278"/>
    <w:rsid w:val="00E23C2E"/>
    <w:rsid w:val="00E26C5C"/>
    <w:rsid w:val="00E319C6"/>
    <w:rsid w:val="00E3255A"/>
    <w:rsid w:val="00E329E5"/>
    <w:rsid w:val="00E34C54"/>
    <w:rsid w:val="00E34EB2"/>
    <w:rsid w:val="00E3705F"/>
    <w:rsid w:val="00E40F62"/>
    <w:rsid w:val="00E440D7"/>
    <w:rsid w:val="00E4556A"/>
    <w:rsid w:val="00E478D5"/>
    <w:rsid w:val="00E47A9A"/>
    <w:rsid w:val="00E47E6A"/>
    <w:rsid w:val="00E51653"/>
    <w:rsid w:val="00E526B0"/>
    <w:rsid w:val="00E52751"/>
    <w:rsid w:val="00E552DA"/>
    <w:rsid w:val="00E56D17"/>
    <w:rsid w:val="00E56D7E"/>
    <w:rsid w:val="00E60108"/>
    <w:rsid w:val="00E604C6"/>
    <w:rsid w:val="00E61C21"/>
    <w:rsid w:val="00E64300"/>
    <w:rsid w:val="00E646B3"/>
    <w:rsid w:val="00E6599D"/>
    <w:rsid w:val="00E66FC5"/>
    <w:rsid w:val="00E67A9A"/>
    <w:rsid w:val="00E70F5E"/>
    <w:rsid w:val="00E71CE6"/>
    <w:rsid w:val="00E72FC1"/>
    <w:rsid w:val="00E735C3"/>
    <w:rsid w:val="00E76448"/>
    <w:rsid w:val="00E76AB2"/>
    <w:rsid w:val="00E774C9"/>
    <w:rsid w:val="00E7786E"/>
    <w:rsid w:val="00E80386"/>
    <w:rsid w:val="00E809BC"/>
    <w:rsid w:val="00E80BE2"/>
    <w:rsid w:val="00E82F27"/>
    <w:rsid w:val="00E833BE"/>
    <w:rsid w:val="00E85E54"/>
    <w:rsid w:val="00E9511D"/>
    <w:rsid w:val="00E97E80"/>
    <w:rsid w:val="00E97FA1"/>
    <w:rsid w:val="00EA1351"/>
    <w:rsid w:val="00EA3ECD"/>
    <w:rsid w:val="00EA4968"/>
    <w:rsid w:val="00EA646C"/>
    <w:rsid w:val="00EA6F9C"/>
    <w:rsid w:val="00EB23B2"/>
    <w:rsid w:val="00EB46A1"/>
    <w:rsid w:val="00EB5245"/>
    <w:rsid w:val="00EB52D5"/>
    <w:rsid w:val="00EB6213"/>
    <w:rsid w:val="00EB6ADE"/>
    <w:rsid w:val="00EC08B5"/>
    <w:rsid w:val="00EC127F"/>
    <w:rsid w:val="00EC74A2"/>
    <w:rsid w:val="00ED1108"/>
    <w:rsid w:val="00ED3D60"/>
    <w:rsid w:val="00ED606A"/>
    <w:rsid w:val="00ED6CA0"/>
    <w:rsid w:val="00ED6CCF"/>
    <w:rsid w:val="00EE11E2"/>
    <w:rsid w:val="00EE183B"/>
    <w:rsid w:val="00EE235E"/>
    <w:rsid w:val="00EE2A00"/>
    <w:rsid w:val="00EE5B3A"/>
    <w:rsid w:val="00EE7809"/>
    <w:rsid w:val="00EF0074"/>
    <w:rsid w:val="00EF0AD5"/>
    <w:rsid w:val="00EF31FE"/>
    <w:rsid w:val="00EF5BF5"/>
    <w:rsid w:val="00EF66F9"/>
    <w:rsid w:val="00EF69DA"/>
    <w:rsid w:val="00F002A8"/>
    <w:rsid w:val="00F02133"/>
    <w:rsid w:val="00F0233A"/>
    <w:rsid w:val="00F03254"/>
    <w:rsid w:val="00F15307"/>
    <w:rsid w:val="00F16949"/>
    <w:rsid w:val="00F169FE"/>
    <w:rsid w:val="00F17835"/>
    <w:rsid w:val="00F20968"/>
    <w:rsid w:val="00F23B14"/>
    <w:rsid w:val="00F24302"/>
    <w:rsid w:val="00F24592"/>
    <w:rsid w:val="00F31492"/>
    <w:rsid w:val="00F34197"/>
    <w:rsid w:val="00F34C70"/>
    <w:rsid w:val="00F35CC9"/>
    <w:rsid w:val="00F366E0"/>
    <w:rsid w:val="00F36CBC"/>
    <w:rsid w:val="00F378C3"/>
    <w:rsid w:val="00F44291"/>
    <w:rsid w:val="00F50F27"/>
    <w:rsid w:val="00F52F0D"/>
    <w:rsid w:val="00F54730"/>
    <w:rsid w:val="00F561B6"/>
    <w:rsid w:val="00F625A4"/>
    <w:rsid w:val="00F63BCA"/>
    <w:rsid w:val="00F6594F"/>
    <w:rsid w:val="00F661B1"/>
    <w:rsid w:val="00F67CD6"/>
    <w:rsid w:val="00F71896"/>
    <w:rsid w:val="00F72119"/>
    <w:rsid w:val="00F722DF"/>
    <w:rsid w:val="00F72A1B"/>
    <w:rsid w:val="00F77118"/>
    <w:rsid w:val="00F82FE4"/>
    <w:rsid w:val="00F84A16"/>
    <w:rsid w:val="00F854F1"/>
    <w:rsid w:val="00F860B3"/>
    <w:rsid w:val="00F868F4"/>
    <w:rsid w:val="00F87D08"/>
    <w:rsid w:val="00F92962"/>
    <w:rsid w:val="00F95D4B"/>
    <w:rsid w:val="00F96887"/>
    <w:rsid w:val="00F9764A"/>
    <w:rsid w:val="00FA0766"/>
    <w:rsid w:val="00FA26E3"/>
    <w:rsid w:val="00FA5C2A"/>
    <w:rsid w:val="00FA6536"/>
    <w:rsid w:val="00FA7D91"/>
    <w:rsid w:val="00FB0E82"/>
    <w:rsid w:val="00FB2E90"/>
    <w:rsid w:val="00FB31EF"/>
    <w:rsid w:val="00FB38EF"/>
    <w:rsid w:val="00FB4800"/>
    <w:rsid w:val="00FB58C8"/>
    <w:rsid w:val="00FB62C9"/>
    <w:rsid w:val="00FC099A"/>
    <w:rsid w:val="00FC1699"/>
    <w:rsid w:val="00FC1A30"/>
    <w:rsid w:val="00FC310F"/>
    <w:rsid w:val="00FC3507"/>
    <w:rsid w:val="00FC4E6C"/>
    <w:rsid w:val="00FC5A49"/>
    <w:rsid w:val="00FD0AB7"/>
    <w:rsid w:val="00FD11EA"/>
    <w:rsid w:val="00FD65E6"/>
    <w:rsid w:val="00FE0081"/>
    <w:rsid w:val="00FE07BF"/>
    <w:rsid w:val="00FE1536"/>
    <w:rsid w:val="00FE171C"/>
    <w:rsid w:val="00FE4660"/>
    <w:rsid w:val="00FE4DFC"/>
    <w:rsid w:val="00FF1385"/>
    <w:rsid w:val="00FF1F07"/>
    <w:rsid w:val="00FF432B"/>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F2147"/>
  <w15:docId w15:val="{3D98FB95-D68A-44FD-97C5-02492D9C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61088C"/>
  </w:style>
  <w:style w:type="paragraph" w:styleId="Nagwek1">
    <w:name w:val="heading 1"/>
    <w:basedOn w:val="Normalny"/>
    <w:next w:val="Normalny"/>
    <w:link w:val="Nagwek1Znak"/>
    <w:uiPriority w:val="9"/>
    <w:qFormat/>
    <w:rsid w:val="00933A83"/>
    <w:pPr>
      <w:keepNext/>
      <w:keepLines/>
      <w:spacing w:before="480" w:after="120"/>
      <w:outlineLvl w:val="0"/>
    </w:pPr>
    <w:rPr>
      <w:b/>
      <w:sz w:val="48"/>
      <w:szCs w:val="48"/>
    </w:rPr>
  </w:style>
  <w:style w:type="paragraph" w:styleId="Nagwek2">
    <w:name w:val="heading 2"/>
    <w:basedOn w:val="Normalny"/>
    <w:next w:val="Normalny"/>
    <w:link w:val="Nagwek2Znak"/>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paragraph" w:styleId="Nagwek8">
    <w:name w:val="heading 8"/>
    <w:basedOn w:val="Normalny"/>
    <w:next w:val="Normalny"/>
    <w:link w:val="Nagwek8Znak"/>
    <w:uiPriority w:val="9"/>
    <w:semiHidden/>
    <w:unhideWhenUsed/>
    <w:qFormat/>
    <w:rsid w:val="006D27DB"/>
    <w:pPr>
      <w:keepNext/>
      <w:keepLines/>
      <w:spacing w:before="20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11"/>
      </w:numPr>
    </w:pPr>
  </w:style>
  <w:style w:type="numbering" w:customStyle="1" w:styleId="Zaimportowanystyl21">
    <w:name w:val="Zaimportowany styl 21"/>
    <w:rsid w:val="00687E2F"/>
    <w:pPr>
      <w:numPr>
        <w:numId w:val="12"/>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qFormat/>
    <w:rsid w:val="008B71C8"/>
  </w:style>
  <w:style w:type="numbering" w:customStyle="1" w:styleId="Zaimportowanystyl26">
    <w:name w:val="Zaimportowany styl 26"/>
    <w:rsid w:val="00244BE8"/>
    <w:pPr>
      <w:numPr>
        <w:numId w:val="13"/>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agwek8Znak">
    <w:name w:val="Nagłówek 8 Znak"/>
    <w:basedOn w:val="Domylnaczcionkaakapitu"/>
    <w:link w:val="Nagwek8"/>
    <w:uiPriority w:val="9"/>
    <w:semiHidden/>
    <w:rsid w:val="006D27DB"/>
    <w:rPr>
      <w:rFonts w:asciiTheme="majorHAnsi" w:eastAsiaTheme="majorEastAsia" w:hAnsiTheme="majorHAnsi" w:cstheme="majorBidi"/>
      <w:color w:val="404040" w:themeColor="text1" w:themeTint="BF"/>
    </w:rPr>
  </w:style>
  <w:style w:type="character" w:customStyle="1" w:styleId="Nagwek2Znak">
    <w:name w:val="Nagłówek 2 Znak"/>
    <w:basedOn w:val="Domylnaczcionkaakapitu"/>
    <w:link w:val="Nagwek2"/>
    <w:rsid w:val="006D27DB"/>
    <w:rPr>
      <w:b/>
      <w:sz w:val="36"/>
      <w:szCs w:val="36"/>
    </w:rPr>
  </w:style>
  <w:style w:type="character" w:customStyle="1" w:styleId="Nagwek4Znak">
    <w:name w:val="Nagłówek 4 Znak"/>
    <w:basedOn w:val="Domylnaczcionkaakapitu"/>
    <w:link w:val="Nagwek4"/>
    <w:uiPriority w:val="9"/>
    <w:rsid w:val="006D27DB"/>
    <w:rPr>
      <w:b/>
      <w:sz w:val="24"/>
      <w:szCs w:val="24"/>
    </w:rPr>
  </w:style>
  <w:style w:type="paragraph" w:styleId="Tekstpodstawowy3">
    <w:name w:val="Body Text 3"/>
    <w:basedOn w:val="Normalny"/>
    <w:link w:val="Tekstpodstawowy3Znak"/>
    <w:uiPriority w:val="99"/>
    <w:unhideWhenUsed/>
    <w:rsid w:val="006D27DB"/>
    <w:pPr>
      <w:spacing w:after="120" w:line="276" w:lineRule="auto"/>
    </w:pPr>
    <w:rPr>
      <w:rFonts w:cs="Times New Roman"/>
      <w:sz w:val="16"/>
      <w:szCs w:val="16"/>
      <w:lang w:eastAsia="en-US"/>
    </w:rPr>
  </w:style>
  <w:style w:type="character" w:customStyle="1" w:styleId="Tekstpodstawowy3Znak">
    <w:name w:val="Tekst podstawowy 3 Znak"/>
    <w:basedOn w:val="Domylnaczcionkaakapitu"/>
    <w:link w:val="Tekstpodstawowy3"/>
    <w:uiPriority w:val="99"/>
    <w:rsid w:val="006D27DB"/>
    <w:rPr>
      <w:rFonts w:cs="Times New Roman"/>
      <w:sz w:val="16"/>
      <w:szCs w:val="16"/>
      <w:lang w:eastAsia="en-US"/>
    </w:rPr>
  </w:style>
  <w:style w:type="paragraph" w:styleId="Zwykytekst">
    <w:name w:val="Plain Text"/>
    <w:basedOn w:val="Normalny"/>
    <w:link w:val="ZwykytekstZnak"/>
    <w:rsid w:val="006D27DB"/>
    <w:rPr>
      <w:rFonts w:ascii="Courier New" w:eastAsia="Times New Roman" w:hAnsi="Courier New" w:cs="Times New Roman"/>
      <w:lang w:eastAsia="en-US"/>
    </w:rPr>
  </w:style>
  <w:style w:type="character" w:customStyle="1" w:styleId="ZwykytekstZnak">
    <w:name w:val="Zwykły tekst Znak"/>
    <w:basedOn w:val="Domylnaczcionkaakapitu"/>
    <w:link w:val="Zwykytekst"/>
    <w:rsid w:val="006D27DB"/>
    <w:rPr>
      <w:rFonts w:ascii="Courier New" w:eastAsia="Times New Roman" w:hAnsi="Courier New" w:cs="Times New Roman"/>
      <w:lang w:eastAsia="en-US"/>
    </w:rPr>
  </w:style>
  <w:style w:type="paragraph" w:customStyle="1" w:styleId="Textbody">
    <w:name w:val="Text body"/>
    <w:basedOn w:val="Standard"/>
    <w:rsid w:val="006D27DB"/>
    <w:pPr>
      <w:spacing w:after="120"/>
    </w:pPr>
    <w:rPr>
      <w:rFonts w:eastAsia="SimSun" w:cs="Mangal"/>
      <w:lang w:val="pl-PL" w:eastAsia="zh-CN" w:bidi="hi-IN"/>
    </w:rPr>
  </w:style>
  <w:style w:type="numbering" w:customStyle="1" w:styleId="WWNum1">
    <w:name w:val="WWNum1"/>
    <w:basedOn w:val="Bezlisty"/>
    <w:rsid w:val="006D27DB"/>
    <w:pPr>
      <w:numPr>
        <w:numId w:val="27"/>
      </w:numPr>
    </w:pPr>
  </w:style>
  <w:style w:type="paragraph" w:customStyle="1" w:styleId="WW-Tekstpodstawowywcity2">
    <w:name w:val="WW-Tekst podstawowy wcięty 2"/>
    <w:basedOn w:val="Normalny"/>
    <w:rsid w:val="006D27DB"/>
    <w:pPr>
      <w:widowControl w:val="0"/>
      <w:suppressAutoHyphens/>
      <w:ind w:left="340" w:hanging="340"/>
      <w:jc w:val="both"/>
    </w:pPr>
    <w:rPr>
      <w:rFonts w:ascii="Thorndale" w:eastAsia="HG Mincho Light J" w:hAnsi="Thorndale" w:cs="Times New Roman"/>
      <w:color w:val="000000"/>
      <w:sz w:val="24"/>
    </w:rPr>
  </w:style>
  <w:style w:type="paragraph" w:customStyle="1" w:styleId="Normalny1">
    <w:name w:val="Normalny1"/>
    <w:rsid w:val="006D27DB"/>
    <w:pPr>
      <w:suppressAutoHyphens/>
      <w:spacing w:after="200" w:line="276" w:lineRule="auto"/>
      <w:textAlignment w:val="baseline"/>
    </w:pPr>
    <w:rPr>
      <w:rFonts w:cs="Times New Roman"/>
      <w:sz w:val="22"/>
      <w:szCs w:val="22"/>
      <w:lang w:eastAsia="en-US"/>
    </w:rPr>
  </w:style>
  <w:style w:type="numbering" w:customStyle="1" w:styleId="Zaimportowanystyl3">
    <w:name w:val="Zaimportowany styl 3"/>
    <w:rsid w:val="006D27DB"/>
    <w:pPr>
      <w:numPr>
        <w:numId w:val="33"/>
      </w:numPr>
    </w:pPr>
  </w:style>
  <w:style w:type="paragraph" w:customStyle="1" w:styleId="Bezodstpw1">
    <w:name w:val="Bez odstępów1"/>
    <w:rsid w:val="006D27DB"/>
    <w:pPr>
      <w:widowControl w:val="0"/>
      <w:suppressAutoHyphens/>
    </w:pPr>
    <w:rPr>
      <w:rFonts w:ascii="Arial" w:eastAsia="SimSun" w:hAnsi="Arial" w:cs="Courier New"/>
      <w:color w:val="000000"/>
      <w:kern w:val="1"/>
      <w:sz w:val="24"/>
      <w:szCs w:val="24"/>
      <w:lang w:eastAsia="hi-IN" w:bidi="hi-IN"/>
    </w:rPr>
  </w:style>
  <w:style w:type="character" w:customStyle="1" w:styleId="articletitle">
    <w:name w:val="articletitle"/>
    <w:basedOn w:val="Domylnaczcionkaakapitu"/>
    <w:rsid w:val="006D27DB"/>
  </w:style>
  <w:style w:type="paragraph" w:customStyle="1" w:styleId="Tekstpodstawowy21">
    <w:name w:val="Tekst podstawowy 21"/>
    <w:basedOn w:val="Normalny"/>
    <w:rsid w:val="006D27DB"/>
    <w:pPr>
      <w:jc w:val="both"/>
    </w:pPr>
    <w:rPr>
      <w:rFonts w:ascii="Times New Roman" w:eastAsia="Times New Roman" w:hAnsi="Times New Roman" w:cs="Times New Roman"/>
      <w:kern w:val="20"/>
      <w:position w:val="2"/>
      <w:sz w:val="24"/>
    </w:rPr>
  </w:style>
  <w:style w:type="paragraph" w:styleId="Tekstpodstawowywcity3">
    <w:name w:val="Body Text Indent 3"/>
    <w:basedOn w:val="Normalny"/>
    <w:link w:val="Tekstpodstawowywcity3Znak"/>
    <w:uiPriority w:val="99"/>
    <w:semiHidden/>
    <w:unhideWhenUsed/>
    <w:rsid w:val="006D27DB"/>
    <w:pPr>
      <w:spacing w:after="120" w:line="276" w:lineRule="auto"/>
      <w:ind w:left="283"/>
    </w:pPr>
    <w:rPr>
      <w:rFonts w:cs="Times New Roman"/>
      <w:sz w:val="16"/>
      <w:szCs w:val="16"/>
      <w:lang w:eastAsia="en-US"/>
    </w:rPr>
  </w:style>
  <w:style w:type="character" w:customStyle="1" w:styleId="Tekstpodstawowywcity3Znak">
    <w:name w:val="Tekst podstawowy wcięty 3 Znak"/>
    <w:basedOn w:val="Domylnaczcionkaakapitu"/>
    <w:link w:val="Tekstpodstawowywcity3"/>
    <w:uiPriority w:val="99"/>
    <w:semiHidden/>
    <w:rsid w:val="006D27DB"/>
    <w:rPr>
      <w:rFonts w:cs="Times New Roman"/>
      <w:sz w:val="16"/>
      <w:szCs w:val="16"/>
      <w:lang w:eastAsia="en-US"/>
    </w:rPr>
  </w:style>
  <w:style w:type="character" w:styleId="UyteHipercze">
    <w:name w:val="FollowedHyperlink"/>
    <w:basedOn w:val="Domylnaczcionkaakapitu"/>
    <w:uiPriority w:val="99"/>
    <w:semiHidden/>
    <w:unhideWhenUsed/>
    <w:rsid w:val="006D27DB"/>
    <w:rPr>
      <w:color w:val="800080"/>
      <w:u w:val="single"/>
    </w:rPr>
  </w:style>
  <w:style w:type="paragraph" w:customStyle="1" w:styleId="xl70">
    <w:name w:val="xl70"/>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1">
    <w:name w:val="xl71"/>
    <w:basedOn w:val="Normalny"/>
    <w:rsid w:val="006D27DB"/>
    <w:pPr>
      <w:spacing w:before="100" w:beforeAutospacing="1" w:after="100" w:afterAutospacing="1"/>
    </w:pPr>
    <w:rPr>
      <w:rFonts w:eastAsia="Times New Roman" w:cs="Times New Roman"/>
      <w:sz w:val="24"/>
      <w:szCs w:val="24"/>
    </w:rPr>
  </w:style>
  <w:style w:type="paragraph" w:customStyle="1" w:styleId="xl72">
    <w:name w:val="xl72"/>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3">
    <w:name w:val="xl73"/>
    <w:basedOn w:val="Normalny"/>
    <w:rsid w:val="006D27DB"/>
    <w:pPr>
      <w:spacing w:before="100" w:beforeAutospacing="1" w:after="100" w:afterAutospacing="1"/>
      <w:jc w:val="center"/>
      <w:textAlignment w:val="center"/>
    </w:pPr>
    <w:rPr>
      <w:rFonts w:eastAsia="Times New Roman" w:cs="Times New Roman"/>
      <w:sz w:val="24"/>
      <w:szCs w:val="24"/>
    </w:rPr>
  </w:style>
  <w:style w:type="paragraph" w:customStyle="1" w:styleId="xl74">
    <w:name w:val="xl74"/>
    <w:basedOn w:val="Normalny"/>
    <w:rsid w:val="006D27DB"/>
    <w:pPr>
      <w:spacing w:before="100" w:beforeAutospacing="1" w:after="100" w:afterAutospacing="1"/>
      <w:jc w:val="center"/>
    </w:pPr>
    <w:rPr>
      <w:rFonts w:ascii="Times New Roman" w:eastAsia="Times New Roman" w:hAnsi="Times New Roman" w:cs="Times New Roman"/>
      <w:sz w:val="24"/>
      <w:szCs w:val="24"/>
    </w:rPr>
  </w:style>
  <w:style w:type="paragraph" w:customStyle="1" w:styleId="xl75">
    <w:name w:val="xl75"/>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76">
    <w:name w:val="xl76"/>
    <w:basedOn w:val="Normalny"/>
    <w:rsid w:val="006D27DB"/>
    <w:pPr>
      <w:spacing w:before="100" w:beforeAutospacing="1" w:after="100" w:afterAutospacing="1"/>
    </w:pPr>
    <w:rPr>
      <w:rFonts w:eastAsia="Times New Roman" w:cs="Times New Roman"/>
      <w:sz w:val="24"/>
      <w:szCs w:val="24"/>
    </w:rPr>
  </w:style>
  <w:style w:type="paragraph" w:customStyle="1" w:styleId="xl77">
    <w:name w:val="xl77"/>
    <w:basedOn w:val="Normalny"/>
    <w:rsid w:val="006D27DB"/>
    <w:pPr>
      <w:spacing w:before="100" w:beforeAutospacing="1" w:after="100" w:afterAutospacing="1"/>
    </w:pPr>
    <w:rPr>
      <w:rFonts w:ascii="Arial" w:eastAsia="Times New Roman" w:hAnsi="Arial" w:cs="Arial"/>
      <w:color w:val="000000"/>
      <w:sz w:val="18"/>
      <w:szCs w:val="18"/>
    </w:rPr>
  </w:style>
  <w:style w:type="paragraph" w:customStyle="1" w:styleId="xl78">
    <w:name w:val="xl78"/>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79">
    <w:name w:val="xl79"/>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0">
    <w:name w:val="xl80"/>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81">
    <w:name w:val="xl81"/>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2">
    <w:name w:val="xl82"/>
    <w:basedOn w:val="Normalny"/>
    <w:rsid w:val="006D27DB"/>
    <w:pPr>
      <w:spacing w:before="100" w:beforeAutospacing="1" w:after="100" w:afterAutospacing="1"/>
      <w:textAlignment w:val="center"/>
    </w:pPr>
    <w:rPr>
      <w:rFonts w:ascii="Arial" w:eastAsia="Times New Roman" w:hAnsi="Arial" w:cs="Arial"/>
      <w:color w:val="000000"/>
      <w:sz w:val="18"/>
      <w:szCs w:val="18"/>
    </w:rPr>
  </w:style>
  <w:style w:type="paragraph" w:customStyle="1" w:styleId="xl83">
    <w:name w:val="xl83"/>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4">
    <w:name w:val="xl84"/>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85">
    <w:name w:val="xl85"/>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86">
    <w:name w:val="xl86"/>
    <w:basedOn w:val="Normalny"/>
    <w:rsid w:val="006D27DB"/>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87">
    <w:name w:val="xl87"/>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88">
    <w:name w:val="xl88"/>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89">
    <w:name w:val="xl8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0">
    <w:name w:val="xl90"/>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1">
    <w:name w:val="xl91"/>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8"/>
      <w:szCs w:val="18"/>
    </w:rPr>
  </w:style>
  <w:style w:type="paragraph" w:customStyle="1" w:styleId="xl92">
    <w:name w:val="xl92"/>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pPr>
    <w:rPr>
      <w:rFonts w:ascii="Arial" w:eastAsia="Times New Roman" w:hAnsi="Arial" w:cs="Arial"/>
      <w:color w:val="000000"/>
      <w:sz w:val="18"/>
      <w:szCs w:val="18"/>
    </w:rPr>
  </w:style>
  <w:style w:type="paragraph" w:customStyle="1" w:styleId="xl93">
    <w:name w:val="xl93"/>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color w:val="000000"/>
      <w:sz w:val="18"/>
      <w:szCs w:val="18"/>
    </w:rPr>
  </w:style>
  <w:style w:type="paragraph" w:customStyle="1" w:styleId="xl94">
    <w:name w:val="xl9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95">
    <w:name w:val="xl95"/>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96">
    <w:name w:val="xl96"/>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97">
    <w:name w:val="xl97"/>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98">
    <w:name w:val="xl98"/>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99">
    <w:name w:val="xl99"/>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00">
    <w:name w:val="xl100"/>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sz w:val="18"/>
      <w:szCs w:val="18"/>
    </w:rPr>
  </w:style>
  <w:style w:type="paragraph" w:customStyle="1" w:styleId="xl101">
    <w:name w:val="xl101"/>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8"/>
      <w:szCs w:val="18"/>
    </w:rPr>
  </w:style>
  <w:style w:type="paragraph" w:customStyle="1" w:styleId="xl102">
    <w:name w:val="xl102"/>
    <w:basedOn w:val="Normalny"/>
    <w:rsid w:val="006D27D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3">
    <w:name w:val="xl103"/>
    <w:basedOn w:val="Normalny"/>
    <w:rsid w:val="006D27DB"/>
    <w:pPr>
      <w:pBdr>
        <w:top w:val="single" w:sz="8" w:space="0" w:color="auto"/>
        <w:lef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04">
    <w:name w:val="xl10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5">
    <w:name w:val="xl10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6">
    <w:name w:val="xl106"/>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7">
    <w:name w:val="xl107"/>
    <w:basedOn w:val="Normalny"/>
    <w:rsid w:val="006D27DB"/>
    <w:pPr>
      <w:pBdr>
        <w:top w:val="single" w:sz="8" w:space="0" w:color="auto"/>
        <w:lef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08">
    <w:name w:val="xl108"/>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09">
    <w:name w:val="xl109"/>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0">
    <w:name w:val="xl110"/>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11">
    <w:name w:val="xl111"/>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2">
    <w:name w:val="xl112"/>
    <w:basedOn w:val="Normalny"/>
    <w:rsid w:val="006D27D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3">
    <w:name w:val="xl113"/>
    <w:basedOn w:val="Normalny"/>
    <w:rsid w:val="006D27DB"/>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4">
    <w:name w:val="xl114"/>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15">
    <w:name w:val="xl115"/>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16">
    <w:name w:val="xl116"/>
    <w:basedOn w:val="Normalny"/>
    <w:rsid w:val="006D27DB"/>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7">
    <w:name w:val="xl117"/>
    <w:basedOn w:val="Normalny"/>
    <w:rsid w:val="006D27DB"/>
    <w:pPr>
      <w:pBdr>
        <w:top w:val="single" w:sz="8"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18">
    <w:name w:val="xl118"/>
    <w:basedOn w:val="Normalny"/>
    <w:rsid w:val="006D27DB"/>
    <w:pPr>
      <w:pBdr>
        <w:left w:val="single" w:sz="8" w:space="0" w:color="000000"/>
        <w:bottom w:val="single" w:sz="8"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19">
    <w:name w:val="xl119"/>
    <w:basedOn w:val="Normalny"/>
    <w:rsid w:val="006D27D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0">
    <w:name w:val="xl120"/>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1">
    <w:name w:val="xl121"/>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2">
    <w:name w:val="xl122"/>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3">
    <w:name w:val="xl123"/>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4">
    <w:name w:val="xl124"/>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5">
    <w:name w:val="xl125"/>
    <w:basedOn w:val="Normalny"/>
    <w:rsid w:val="006D27DB"/>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6">
    <w:name w:val="xl126"/>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7">
    <w:name w:val="xl127"/>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8">
    <w:name w:val="xl128"/>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29">
    <w:name w:val="xl12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30">
    <w:name w:val="xl130"/>
    <w:basedOn w:val="Normalny"/>
    <w:rsid w:val="006D27DB"/>
    <w:pPr>
      <w:pBdr>
        <w:left w:val="single" w:sz="8" w:space="0" w:color="auto"/>
        <w:bottom w:val="single" w:sz="8" w:space="0" w:color="auto"/>
      </w:pBdr>
      <w:spacing w:before="100" w:beforeAutospacing="1" w:after="100" w:afterAutospacing="1"/>
      <w:jc w:val="center"/>
    </w:pPr>
    <w:rPr>
      <w:rFonts w:eastAsia="Times New Roman" w:cs="Times New Roman"/>
      <w:sz w:val="24"/>
      <w:szCs w:val="24"/>
    </w:rPr>
  </w:style>
  <w:style w:type="paragraph" w:customStyle="1" w:styleId="xl131">
    <w:name w:val="xl131"/>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32">
    <w:name w:val="xl132"/>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3">
    <w:name w:val="xl133"/>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4">
    <w:name w:val="xl134"/>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5">
    <w:name w:val="xl135"/>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6">
    <w:name w:val="xl136"/>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7">
    <w:name w:val="xl137"/>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38">
    <w:name w:val="xl138"/>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39">
    <w:name w:val="xl139"/>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0">
    <w:name w:val="xl140"/>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1">
    <w:name w:val="xl141"/>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4"/>
      <w:szCs w:val="24"/>
    </w:rPr>
  </w:style>
  <w:style w:type="paragraph" w:customStyle="1" w:styleId="xl142">
    <w:name w:val="xl142"/>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4"/>
      <w:szCs w:val="24"/>
    </w:rPr>
  </w:style>
  <w:style w:type="paragraph" w:customStyle="1" w:styleId="xl143">
    <w:name w:val="xl143"/>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4">
    <w:name w:val="xl144"/>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5">
    <w:name w:val="xl14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46">
    <w:name w:val="xl146"/>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7">
    <w:name w:val="xl147"/>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8">
    <w:name w:val="xl148"/>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49">
    <w:name w:val="xl14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150">
    <w:name w:val="xl150"/>
    <w:basedOn w:val="Normalny"/>
    <w:rsid w:val="006D27DB"/>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eastAsia="Times New Roman" w:cs="Times New Roman"/>
      <w:color w:val="000000"/>
      <w:sz w:val="24"/>
      <w:szCs w:val="24"/>
    </w:rPr>
  </w:style>
  <w:style w:type="paragraph" w:customStyle="1" w:styleId="xl151">
    <w:name w:val="xl151"/>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52">
    <w:name w:val="xl152"/>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53">
    <w:name w:val="xl153"/>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54">
    <w:name w:val="xl154"/>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55">
    <w:name w:val="xl155"/>
    <w:basedOn w:val="Normalny"/>
    <w:rsid w:val="006D27DB"/>
    <w:pPr>
      <w:spacing w:before="100" w:beforeAutospacing="1" w:after="100" w:afterAutospacing="1"/>
    </w:pPr>
    <w:rPr>
      <w:rFonts w:eastAsia="Times New Roman" w:cs="Times New Roman"/>
      <w:sz w:val="24"/>
      <w:szCs w:val="24"/>
    </w:rPr>
  </w:style>
  <w:style w:type="paragraph" w:customStyle="1" w:styleId="xl156">
    <w:name w:val="xl156"/>
    <w:basedOn w:val="Normalny"/>
    <w:rsid w:val="006D27D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57">
    <w:name w:val="xl157"/>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58">
    <w:name w:val="xl158"/>
    <w:basedOn w:val="Normalny"/>
    <w:rsid w:val="006D27DB"/>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59">
    <w:name w:val="xl159"/>
    <w:basedOn w:val="Normalny"/>
    <w:rsid w:val="006D27DB"/>
    <w:pPr>
      <w:pBdr>
        <w:top w:val="single" w:sz="8" w:space="0" w:color="auto"/>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0">
    <w:name w:val="xl160"/>
    <w:basedOn w:val="Normalny"/>
    <w:rsid w:val="006D27DB"/>
    <w:pPr>
      <w:pBdr>
        <w:left w:val="single" w:sz="8" w:space="0" w:color="auto"/>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1">
    <w:name w:val="xl161"/>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2">
    <w:name w:val="xl162"/>
    <w:basedOn w:val="Normalny"/>
    <w:rsid w:val="006D27DB"/>
    <w:pPr>
      <w:pBdr>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3">
    <w:name w:val="xl163"/>
    <w:basedOn w:val="Normalny"/>
    <w:rsid w:val="006D27D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4">
    <w:name w:val="xl164"/>
    <w:basedOn w:val="Normalny"/>
    <w:rsid w:val="006D27DB"/>
    <w:pPr>
      <w:pBdr>
        <w:top w:val="single" w:sz="4" w:space="0" w:color="000000"/>
        <w:left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5">
    <w:name w:val="xl165"/>
    <w:basedOn w:val="Normalny"/>
    <w:rsid w:val="006D27DB"/>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6">
    <w:name w:val="xl166"/>
    <w:basedOn w:val="Normalny"/>
    <w:rsid w:val="006D27DB"/>
    <w:pPr>
      <w:pBdr>
        <w:top w:val="single" w:sz="4" w:space="0" w:color="000000"/>
        <w:left w:val="single" w:sz="4" w:space="0" w:color="000000"/>
        <w:bottom w:val="single" w:sz="4" w:space="0" w:color="000000"/>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67">
    <w:name w:val="xl167"/>
    <w:basedOn w:val="Normalny"/>
    <w:rsid w:val="006D27DB"/>
    <w:pPr>
      <w:pBdr>
        <w:top w:val="single" w:sz="4" w:space="0" w:color="000000"/>
        <w:bottom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68">
    <w:name w:val="xl168"/>
    <w:basedOn w:val="Normalny"/>
    <w:rsid w:val="006D27D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69">
    <w:name w:val="xl169"/>
    <w:basedOn w:val="Normalny"/>
    <w:rsid w:val="006D27DB"/>
    <w:pPr>
      <w:pBdr>
        <w:left w:val="single" w:sz="4" w:space="0" w:color="000000"/>
        <w:bottom w:val="single" w:sz="8"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70">
    <w:name w:val="xl170"/>
    <w:basedOn w:val="Normalny"/>
    <w:rsid w:val="006D27DB"/>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1">
    <w:name w:val="xl171"/>
    <w:basedOn w:val="Normalny"/>
    <w:rsid w:val="006D27DB"/>
    <w:pPr>
      <w:pBdr>
        <w:left w:val="single" w:sz="8" w:space="0" w:color="auto"/>
        <w:bottom w:val="single" w:sz="8" w:space="0" w:color="auto"/>
        <w:right w:val="single" w:sz="4" w:space="0" w:color="000000"/>
      </w:pBdr>
      <w:spacing w:before="100" w:beforeAutospacing="1" w:after="100" w:afterAutospacing="1"/>
      <w:jc w:val="center"/>
    </w:pPr>
    <w:rPr>
      <w:rFonts w:eastAsia="Times New Roman" w:cs="Times New Roman"/>
      <w:sz w:val="24"/>
      <w:szCs w:val="24"/>
    </w:rPr>
  </w:style>
  <w:style w:type="paragraph" w:customStyle="1" w:styleId="xl172">
    <w:name w:val="xl172"/>
    <w:basedOn w:val="Normalny"/>
    <w:rsid w:val="006D27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3">
    <w:name w:val="xl173"/>
    <w:basedOn w:val="Normalny"/>
    <w:rsid w:val="006D27DB"/>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4">
    <w:name w:val="xl174"/>
    <w:basedOn w:val="Normalny"/>
    <w:rsid w:val="006D27DB"/>
    <w:pPr>
      <w:spacing w:before="100" w:beforeAutospacing="1" w:after="100" w:afterAutospacing="1"/>
    </w:pPr>
    <w:rPr>
      <w:rFonts w:ascii="Times New Roman" w:eastAsia="Times New Roman" w:hAnsi="Times New Roman" w:cs="Times New Roman"/>
      <w:sz w:val="24"/>
      <w:szCs w:val="24"/>
    </w:rPr>
  </w:style>
  <w:style w:type="paragraph" w:customStyle="1" w:styleId="xl175">
    <w:name w:val="xl175"/>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6">
    <w:name w:val="xl176"/>
    <w:basedOn w:val="Normalny"/>
    <w:rsid w:val="006D27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7">
    <w:name w:val="xl177"/>
    <w:basedOn w:val="Normalny"/>
    <w:rsid w:val="006D27DB"/>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8">
    <w:name w:val="xl178"/>
    <w:basedOn w:val="Normalny"/>
    <w:rsid w:val="006D27DB"/>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9">
    <w:name w:val="xl179"/>
    <w:basedOn w:val="Normalny"/>
    <w:rsid w:val="006D27DB"/>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0">
    <w:name w:val="xl180"/>
    <w:basedOn w:val="Normalny"/>
    <w:rsid w:val="006D27DB"/>
    <w:pPr>
      <w:pBdr>
        <w:top w:val="single" w:sz="4" w:space="0" w:color="auto"/>
        <w:lef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1">
    <w:name w:val="xl181"/>
    <w:basedOn w:val="Normalny"/>
    <w:rsid w:val="006D27DB"/>
    <w:pPr>
      <w:pBdr>
        <w:top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82">
    <w:name w:val="xl182"/>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rPr>
  </w:style>
  <w:style w:type="paragraph" w:customStyle="1" w:styleId="xl183">
    <w:name w:val="xl183"/>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4">
    <w:name w:val="xl184"/>
    <w:basedOn w:val="Normalny"/>
    <w:rsid w:val="006D27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5">
    <w:name w:val="xl185"/>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86">
    <w:name w:val="xl186"/>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187">
    <w:name w:val="xl187"/>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88">
    <w:name w:val="xl188"/>
    <w:basedOn w:val="Normalny"/>
    <w:rsid w:val="006D27DB"/>
    <w:pPr>
      <w:pBdr>
        <w:top w:val="single" w:sz="4" w:space="0" w:color="auto"/>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89">
    <w:name w:val="xl189"/>
    <w:basedOn w:val="Normalny"/>
    <w:rsid w:val="006D27DB"/>
    <w:pPr>
      <w:pBdr>
        <w:top w:val="single" w:sz="4" w:space="0" w:color="auto"/>
        <w:left w:val="single" w:sz="4" w:space="0" w:color="000000"/>
        <w:bottom w:val="single" w:sz="4" w:space="0" w:color="auto"/>
        <w:right w:val="single" w:sz="8"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90">
    <w:name w:val="xl190"/>
    <w:basedOn w:val="Normalny"/>
    <w:rsid w:val="006D27DB"/>
    <w:pPr>
      <w:pBdr>
        <w:top w:val="single" w:sz="4" w:space="0" w:color="auto"/>
        <w:left w:val="single" w:sz="8" w:space="0" w:color="000000"/>
        <w:bottom w:val="single" w:sz="4" w:space="0" w:color="auto"/>
        <w:right w:val="single" w:sz="4" w:space="0" w:color="000000"/>
      </w:pBdr>
      <w:spacing w:before="100" w:beforeAutospacing="1" w:after="100" w:afterAutospacing="1"/>
      <w:jc w:val="center"/>
      <w:textAlignment w:val="center"/>
    </w:pPr>
    <w:rPr>
      <w:rFonts w:eastAsia="Times New Roman" w:cs="Times New Roman"/>
      <w:sz w:val="24"/>
      <w:szCs w:val="24"/>
    </w:rPr>
  </w:style>
  <w:style w:type="paragraph" w:customStyle="1" w:styleId="xl191">
    <w:name w:val="xl191"/>
    <w:basedOn w:val="Normalny"/>
    <w:rsid w:val="006D27D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cs="Times New Roman"/>
      <w:sz w:val="24"/>
      <w:szCs w:val="24"/>
    </w:rPr>
  </w:style>
  <w:style w:type="paragraph" w:customStyle="1" w:styleId="xl192">
    <w:name w:val="xl192"/>
    <w:basedOn w:val="Normalny"/>
    <w:rsid w:val="006D27D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193">
    <w:name w:val="xl193"/>
    <w:basedOn w:val="Normalny"/>
    <w:rsid w:val="006D27D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194">
    <w:name w:val="xl194"/>
    <w:basedOn w:val="Normalny"/>
    <w:rsid w:val="006D27DB"/>
    <w:pPr>
      <w:spacing w:before="100" w:beforeAutospacing="1" w:after="100" w:afterAutospacing="1"/>
      <w:jc w:val="center"/>
    </w:pPr>
    <w:rPr>
      <w:rFonts w:eastAsia="Times New Roman" w:cs="Times New Roman"/>
      <w:sz w:val="24"/>
      <w:szCs w:val="24"/>
    </w:rPr>
  </w:style>
  <w:style w:type="paragraph" w:customStyle="1" w:styleId="xl195">
    <w:name w:val="xl195"/>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96">
    <w:name w:val="xl196"/>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197">
    <w:name w:val="xl197"/>
    <w:basedOn w:val="Normalny"/>
    <w:rsid w:val="006D27DB"/>
    <w:pPr>
      <w:spacing w:before="100" w:beforeAutospacing="1" w:after="100" w:afterAutospacing="1"/>
      <w:textAlignment w:val="top"/>
    </w:pPr>
    <w:rPr>
      <w:rFonts w:ascii="Arial" w:eastAsia="Times New Roman" w:hAnsi="Arial" w:cs="Arial"/>
      <w:color w:val="000000"/>
      <w:sz w:val="18"/>
      <w:szCs w:val="18"/>
    </w:rPr>
  </w:style>
  <w:style w:type="paragraph" w:customStyle="1" w:styleId="xl198">
    <w:name w:val="xl198"/>
    <w:basedOn w:val="Normalny"/>
    <w:rsid w:val="006D27DB"/>
    <w:pPr>
      <w:spacing w:before="100" w:beforeAutospacing="1" w:after="100" w:afterAutospacing="1"/>
      <w:textAlignment w:val="top"/>
    </w:pPr>
    <w:rPr>
      <w:rFonts w:ascii="Arial" w:eastAsia="Times New Roman" w:hAnsi="Arial" w:cs="Arial"/>
      <w:color w:val="000000"/>
      <w:sz w:val="18"/>
      <w:szCs w:val="18"/>
    </w:rPr>
  </w:style>
  <w:style w:type="paragraph" w:customStyle="1" w:styleId="xl199">
    <w:name w:val="xl199"/>
    <w:basedOn w:val="Normalny"/>
    <w:rsid w:val="006D27DB"/>
    <w:pPr>
      <w:pBdr>
        <w:top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200">
    <w:name w:val="xl200"/>
    <w:basedOn w:val="Normalny"/>
    <w:rsid w:val="006D27DB"/>
    <w:pPr>
      <w:shd w:val="clear" w:color="000000" w:fill="538DD5"/>
      <w:spacing w:before="100" w:beforeAutospacing="1" w:after="100" w:afterAutospacing="1"/>
      <w:textAlignment w:val="center"/>
    </w:pPr>
    <w:rPr>
      <w:rFonts w:eastAsia="Times New Roman" w:cs="Times New Roman"/>
      <w:b/>
      <w:bCs/>
      <w:sz w:val="24"/>
      <w:szCs w:val="24"/>
    </w:rPr>
  </w:style>
  <w:style w:type="paragraph" w:customStyle="1" w:styleId="xl201">
    <w:name w:val="xl201"/>
    <w:basedOn w:val="Normalny"/>
    <w:rsid w:val="006D27DB"/>
    <w:pPr>
      <w:shd w:val="clear" w:color="000000" w:fill="538DD5"/>
      <w:spacing w:before="100" w:beforeAutospacing="1" w:after="100" w:afterAutospacing="1"/>
      <w:jc w:val="center"/>
      <w:textAlignment w:val="center"/>
    </w:pPr>
    <w:rPr>
      <w:rFonts w:eastAsia="Times New Roman" w:cs="Times New Roman"/>
      <w:sz w:val="24"/>
      <w:szCs w:val="24"/>
    </w:rPr>
  </w:style>
  <w:style w:type="paragraph" w:customStyle="1" w:styleId="xl202">
    <w:name w:val="xl202"/>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03">
    <w:name w:val="xl203"/>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04">
    <w:name w:val="xl204"/>
    <w:basedOn w:val="Normalny"/>
    <w:rsid w:val="006D27DB"/>
    <w:pPr>
      <w:shd w:val="clear" w:color="000000" w:fill="8DB4E2"/>
      <w:spacing w:before="100" w:beforeAutospacing="1" w:after="100" w:afterAutospacing="1"/>
      <w:jc w:val="center"/>
      <w:textAlignment w:val="center"/>
    </w:pPr>
    <w:rPr>
      <w:rFonts w:eastAsia="Times New Roman" w:cs="Times New Roman"/>
      <w:sz w:val="24"/>
      <w:szCs w:val="24"/>
    </w:rPr>
  </w:style>
  <w:style w:type="paragraph" w:customStyle="1" w:styleId="xl205">
    <w:name w:val="xl205"/>
    <w:basedOn w:val="Normalny"/>
    <w:rsid w:val="006D27DB"/>
    <w:pPr>
      <w:shd w:val="clear" w:color="000000" w:fill="8DB4E2"/>
      <w:spacing w:before="100" w:beforeAutospacing="1" w:after="100" w:afterAutospacing="1"/>
      <w:textAlignment w:val="center"/>
    </w:pPr>
    <w:rPr>
      <w:rFonts w:eastAsia="Times New Roman" w:cs="Times New Roman"/>
      <w:b/>
      <w:bCs/>
      <w:sz w:val="24"/>
      <w:szCs w:val="24"/>
    </w:rPr>
  </w:style>
  <w:style w:type="paragraph" w:customStyle="1" w:styleId="xl206">
    <w:name w:val="xl206"/>
    <w:basedOn w:val="Normalny"/>
    <w:rsid w:val="006D27DB"/>
    <w:pPr>
      <w:shd w:val="clear" w:color="000000" w:fill="8DB4E2"/>
      <w:spacing w:before="100" w:beforeAutospacing="1" w:after="100" w:afterAutospacing="1"/>
      <w:jc w:val="center"/>
      <w:textAlignment w:val="center"/>
    </w:pPr>
    <w:rPr>
      <w:rFonts w:eastAsia="Times New Roman" w:cs="Times New Roman"/>
      <w:sz w:val="24"/>
      <w:szCs w:val="24"/>
    </w:rPr>
  </w:style>
  <w:style w:type="paragraph" w:customStyle="1" w:styleId="xl207">
    <w:name w:val="xl207"/>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08">
    <w:name w:val="xl208"/>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09">
    <w:name w:val="xl209"/>
    <w:basedOn w:val="Normalny"/>
    <w:rsid w:val="006D27DB"/>
    <w:pPr>
      <w:shd w:val="clear" w:color="000000" w:fill="8DB4E2"/>
      <w:spacing w:before="100" w:beforeAutospacing="1" w:after="100" w:afterAutospacing="1"/>
      <w:textAlignment w:val="center"/>
    </w:pPr>
    <w:rPr>
      <w:rFonts w:eastAsia="Times New Roman" w:cs="Times New Roman"/>
      <w:b/>
      <w:bCs/>
      <w:sz w:val="24"/>
      <w:szCs w:val="24"/>
    </w:rPr>
  </w:style>
  <w:style w:type="paragraph" w:customStyle="1" w:styleId="xl210">
    <w:name w:val="xl210"/>
    <w:basedOn w:val="Normalny"/>
    <w:rsid w:val="006D27DB"/>
    <w:pPr>
      <w:shd w:val="clear" w:color="000000" w:fill="8DB4E2"/>
      <w:spacing w:before="100" w:beforeAutospacing="1" w:after="100" w:afterAutospacing="1"/>
    </w:pPr>
    <w:rPr>
      <w:rFonts w:eastAsia="Times New Roman" w:cs="Times New Roman"/>
      <w:sz w:val="24"/>
      <w:szCs w:val="24"/>
    </w:rPr>
  </w:style>
  <w:style w:type="paragraph" w:customStyle="1" w:styleId="xl211">
    <w:name w:val="xl211"/>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212">
    <w:name w:val="xl212"/>
    <w:basedOn w:val="Normalny"/>
    <w:rsid w:val="006D27DB"/>
    <w:pPr>
      <w:shd w:val="clear" w:color="000000" w:fill="8DB4E2"/>
      <w:spacing w:before="100" w:beforeAutospacing="1" w:after="100" w:afterAutospacing="1"/>
      <w:textAlignment w:val="center"/>
    </w:pPr>
    <w:rPr>
      <w:rFonts w:eastAsia="Times New Roman" w:cs="Times New Roman"/>
      <w:sz w:val="24"/>
      <w:szCs w:val="24"/>
    </w:rPr>
  </w:style>
  <w:style w:type="paragraph" w:customStyle="1" w:styleId="xl213">
    <w:name w:val="xl213"/>
    <w:basedOn w:val="Normalny"/>
    <w:rsid w:val="006D27DB"/>
    <w:pPr>
      <w:shd w:val="clear" w:color="000000" w:fill="538DD5"/>
      <w:spacing w:before="100" w:beforeAutospacing="1" w:after="100" w:afterAutospacing="1"/>
    </w:pPr>
    <w:rPr>
      <w:rFonts w:eastAsia="Times New Roman" w:cs="Times New Roman"/>
      <w:sz w:val="24"/>
      <w:szCs w:val="24"/>
    </w:rPr>
  </w:style>
  <w:style w:type="paragraph" w:customStyle="1" w:styleId="xl214">
    <w:name w:val="xl214"/>
    <w:basedOn w:val="Normalny"/>
    <w:rsid w:val="006D27DB"/>
    <w:pPr>
      <w:shd w:val="clear" w:color="000000" w:fill="538DD5"/>
      <w:spacing w:before="100" w:beforeAutospacing="1" w:after="100" w:afterAutospacing="1"/>
      <w:textAlignment w:val="center"/>
    </w:pPr>
    <w:rPr>
      <w:rFonts w:eastAsia="Times New Roman" w:cs="Times New Roman"/>
      <w:sz w:val="24"/>
      <w:szCs w:val="24"/>
    </w:rPr>
  </w:style>
  <w:style w:type="paragraph" w:customStyle="1" w:styleId="xl215">
    <w:name w:val="xl215"/>
    <w:basedOn w:val="Normalny"/>
    <w:rsid w:val="006D27DB"/>
    <w:pPr>
      <w:shd w:val="clear" w:color="000000" w:fill="538DD5"/>
      <w:spacing w:before="100" w:beforeAutospacing="1" w:after="100" w:afterAutospacing="1"/>
      <w:textAlignment w:val="center"/>
    </w:pPr>
    <w:rPr>
      <w:rFonts w:eastAsia="Times New Roman" w:cs="Times New Roman"/>
      <w:b/>
      <w:bCs/>
      <w:sz w:val="24"/>
      <w:szCs w:val="24"/>
    </w:rPr>
  </w:style>
  <w:style w:type="paragraph" w:customStyle="1" w:styleId="xl216">
    <w:name w:val="xl216"/>
    <w:basedOn w:val="Normalny"/>
    <w:rsid w:val="006D27DB"/>
    <w:pPr>
      <w:spacing w:before="100" w:beforeAutospacing="1" w:after="100" w:afterAutospacing="1"/>
      <w:textAlignment w:val="center"/>
    </w:pPr>
    <w:rPr>
      <w:rFonts w:eastAsia="Times New Roman" w:cs="Times New Roman"/>
      <w:b/>
      <w:bCs/>
      <w:sz w:val="24"/>
      <w:szCs w:val="24"/>
    </w:rPr>
  </w:style>
  <w:style w:type="paragraph" w:customStyle="1" w:styleId="xl217">
    <w:name w:val="xl217"/>
    <w:basedOn w:val="Normalny"/>
    <w:rsid w:val="006D27DB"/>
    <w:pPr>
      <w:spacing w:before="100" w:beforeAutospacing="1" w:after="100" w:afterAutospacing="1"/>
      <w:textAlignment w:val="center"/>
    </w:pPr>
    <w:rPr>
      <w:rFonts w:eastAsia="Times New Roman" w:cs="Times New Roman"/>
      <w:sz w:val="24"/>
      <w:szCs w:val="24"/>
    </w:rPr>
  </w:style>
  <w:style w:type="paragraph" w:customStyle="1" w:styleId="xl218">
    <w:name w:val="xl218"/>
    <w:basedOn w:val="Normalny"/>
    <w:rsid w:val="006D27DB"/>
    <w:pPr>
      <w:shd w:val="clear" w:color="000000" w:fill="FFFFFF"/>
      <w:spacing w:before="100" w:beforeAutospacing="1" w:after="100" w:afterAutospacing="1"/>
      <w:textAlignment w:val="center"/>
    </w:pPr>
    <w:rPr>
      <w:rFonts w:eastAsia="Times New Roman" w:cs="Times New Roman"/>
      <w:sz w:val="24"/>
      <w:szCs w:val="24"/>
    </w:rPr>
  </w:style>
  <w:style w:type="paragraph" w:customStyle="1" w:styleId="xl219">
    <w:name w:val="xl219"/>
    <w:basedOn w:val="Normalny"/>
    <w:rsid w:val="006D27DB"/>
    <w:pPr>
      <w:shd w:val="clear" w:color="000000" w:fill="00B050"/>
      <w:spacing w:before="100" w:beforeAutospacing="1" w:after="100" w:afterAutospacing="1"/>
      <w:textAlignment w:val="center"/>
    </w:pPr>
    <w:rPr>
      <w:rFonts w:eastAsia="Times New Roman" w:cs="Times New Roman"/>
      <w:sz w:val="24"/>
      <w:szCs w:val="24"/>
    </w:rPr>
  </w:style>
  <w:style w:type="paragraph" w:customStyle="1" w:styleId="xl220">
    <w:name w:val="xl220"/>
    <w:basedOn w:val="Normalny"/>
    <w:rsid w:val="006D27DB"/>
    <w:pPr>
      <w:shd w:val="clear" w:color="000000" w:fill="00B050"/>
      <w:spacing w:before="100" w:beforeAutospacing="1" w:after="100" w:afterAutospacing="1"/>
      <w:textAlignment w:val="center"/>
    </w:pPr>
    <w:rPr>
      <w:rFonts w:eastAsia="Times New Roman" w:cs="Times New Roman"/>
      <w:b/>
      <w:bCs/>
      <w:sz w:val="24"/>
      <w:szCs w:val="24"/>
    </w:rPr>
  </w:style>
  <w:style w:type="paragraph" w:customStyle="1" w:styleId="xl221">
    <w:name w:val="xl221"/>
    <w:basedOn w:val="Normalny"/>
    <w:rsid w:val="006D27DB"/>
    <w:pPr>
      <w:shd w:val="clear" w:color="000000" w:fill="00B050"/>
      <w:spacing w:before="100" w:beforeAutospacing="1" w:after="100" w:afterAutospacing="1"/>
      <w:textAlignment w:val="center"/>
    </w:pPr>
    <w:rPr>
      <w:rFonts w:eastAsia="Times New Roman" w:cs="Times New Roman"/>
      <w:sz w:val="24"/>
      <w:szCs w:val="24"/>
    </w:rPr>
  </w:style>
  <w:style w:type="paragraph" w:customStyle="1" w:styleId="xl222">
    <w:name w:val="xl222"/>
    <w:basedOn w:val="Normalny"/>
    <w:rsid w:val="006D27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3">
    <w:name w:val="xl223"/>
    <w:basedOn w:val="Normalny"/>
    <w:rsid w:val="006D27DB"/>
    <w:pPr>
      <w:pBdr>
        <w:left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4">
    <w:name w:val="xl224"/>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5">
    <w:name w:val="xl225"/>
    <w:basedOn w:val="Normalny"/>
    <w:rsid w:val="006D27DB"/>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6">
    <w:name w:val="xl226"/>
    <w:basedOn w:val="Normalny"/>
    <w:rsid w:val="006D27DB"/>
    <w:pPr>
      <w:pBdr>
        <w:left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7">
    <w:name w:val="xl227"/>
    <w:basedOn w:val="Normalny"/>
    <w:rsid w:val="006D27DB"/>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8">
    <w:name w:val="xl228"/>
    <w:basedOn w:val="Normalny"/>
    <w:rsid w:val="006D27DB"/>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229">
    <w:name w:val="xl229"/>
    <w:basedOn w:val="Normalny"/>
    <w:rsid w:val="006D27DB"/>
    <w:pPr>
      <w:pBdr>
        <w:top w:val="single" w:sz="4"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rPr>
  </w:style>
  <w:style w:type="paragraph" w:customStyle="1" w:styleId="xl230">
    <w:name w:val="xl230"/>
    <w:basedOn w:val="Normalny"/>
    <w:rsid w:val="006D27DB"/>
    <w:pPr>
      <w:pBdr>
        <w:top w:val="single" w:sz="4" w:space="0" w:color="auto"/>
        <w:left w:val="single" w:sz="8" w:space="0" w:color="auto"/>
        <w:bottom w:val="single" w:sz="8" w:space="0" w:color="auto"/>
      </w:pBdr>
      <w:spacing w:before="100" w:beforeAutospacing="1" w:after="100" w:afterAutospacing="1"/>
      <w:textAlignment w:val="top"/>
    </w:pPr>
    <w:rPr>
      <w:rFonts w:ascii="Arial" w:eastAsia="Times New Roman" w:hAnsi="Arial" w:cs="Arial"/>
      <w:color w:val="000000"/>
      <w:sz w:val="18"/>
      <w:szCs w:val="18"/>
    </w:rPr>
  </w:style>
  <w:style w:type="paragraph" w:customStyle="1" w:styleId="xl231">
    <w:name w:val="xl231"/>
    <w:basedOn w:val="Normalny"/>
    <w:rsid w:val="006D27DB"/>
    <w:pPr>
      <w:pBdr>
        <w:top w:val="single" w:sz="4" w:space="0" w:color="auto"/>
        <w:bottom w:val="single" w:sz="8" w:space="0" w:color="auto"/>
      </w:pBdr>
      <w:spacing w:before="100" w:beforeAutospacing="1" w:after="100" w:afterAutospacing="1"/>
      <w:textAlignment w:val="top"/>
    </w:pPr>
    <w:rPr>
      <w:rFonts w:ascii="Arial" w:eastAsia="Times New Roman" w:hAnsi="Arial" w:cs="Arial"/>
      <w:color w:val="000000"/>
      <w:sz w:val="18"/>
      <w:szCs w:val="18"/>
    </w:rPr>
  </w:style>
  <w:style w:type="paragraph" w:customStyle="1" w:styleId="xl232">
    <w:name w:val="xl232"/>
    <w:basedOn w:val="Normalny"/>
    <w:rsid w:val="006D27DB"/>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3">
    <w:name w:val="xl233"/>
    <w:basedOn w:val="Normalny"/>
    <w:rsid w:val="006D27DB"/>
    <w:pPr>
      <w:pBdr>
        <w:left w:val="single" w:sz="8"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4">
    <w:name w:val="xl234"/>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35">
    <w:name w:val="xl235"/>
    <w:basedOn w:val="Normalny"/>
    <w:rsid w:val="006D27DB"/>
    <w:pPr>
      <w:pBdr>
        <w:top w:val="single" w:sz="8" w:space="0" w:color="auto"/>
        <w:left w:val="single" w:sz="8" w:space="0" w:color="auto"/>
        <w:bottom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6">
    <w:name w:val="xl236"/>
    <w:basedOn w:val="Normalny"/>
    <w:rsid w:val="006D27DB"/>
    <w:pPr>
      <w:pBdr>
        <w:top w:val="single" w:sz="8" w:space="0" w:color="auto"/>
        <w:bottom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7">
    <w:name w:val="xl237"/>
    <w:basedOn w:val="Normalny"/>
    <w:rsid w:val="006D27DB"/>
    <w:pPr>
      <w:pBdr>
        <w:top w:val="single" w:sz="8" w:space="0" w:color="auto"/>
        <w:bottom w:val="single" w:sz="8" w:space="0" w:color="auto"/>
        <w:right w:val="single" w:sz="8" w:space="0" w:color="auto"/>
      </w:pBdr>
      <w:shd w:val="clear" w:color="000000" w:fill="B8CCE4"/>
      <w:spacing w:before="100" w:beforeAutospacing="1" w:after="100" w:afterAutospacing="1"/>
      <w:textAlignment w:val="center"/>
    </w:pPr>
    <w:rPr>
      <w:rFonts w:eastAsia="Times New Roman" w:cs="Times New Roman"/>
      <w:color w:val="000000"/>
      <w:sz w:val="24"/>
      <w:szCs w:val="24"/>
    </w:rPr>
  </w:style>
  <w:style w:type="paragraph" w:customStyle="1" w:styleId="xl238">
    <w:name w:val="xl238"/>
    <w:basedOn w:val="Normalny"/>
    <w:rsid w:val="006D27DB"/>
    <w:pPr>
      <w:pBdr>
        <w:top w:val="single" w:sz="8" w:space="0" w:color="auto"/>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39">
    <w:name w:val="xl239"/>
    <w:basedOn w:val="Normalny"/>
    <w:rsid w:val="006D27DB"/>
    <w:pPr>
      <w:pBdr>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0">
    <w:name w:val="xl240"/>
    <w:basedOn w:val="Normalny"/>
    <w:rsid w:val="006D27DB"/>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1">
    <w:name w:val="xl241"/>
    <w:basedOn w:val="Normalny"/>
    <w:rsid w:val="006D27DB"/>
    <w:pPr>
      <w:pBdr>
        <w:top w:val="single" w:sz="8" w:space="0" w:color="auto"/>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2">
    <w:name w:val="xl242"/>
    <w:basedOn w:val="Normalny"/>
    <w:rsid w:val="006D27DB"/>
    <w:pPr>
      <w:pBdr>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3">
    <w:name w:val="xl243"/>
    <w:basedOn w:val="Normalny"/>
    <w:rsid w:val="006D27DB"/>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4">
    <w:name w:val="xl244"/>
    <w:basedOn w:val="Normalny"/>
    <w:rsid w:val="006D27DB"/>
    <w:pPr>
      <w:pBdr>
        <w:top w:val="single" w:sz="8" w:space="0" w:color="auto"/>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5">
    <w:name w:val="xl245"/>
    <w:basedOn w:val="Normalny"/>
    <w:rsid w:val="006D27DB"/>
    <w:pPr>
      <w:pBdr>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6">
    <w:name w:val="xl246"/>
    <w:basedOn w:val="Normalny"/>
    <w:rsid w:val="006D27DB"/>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47">
    <w:name w:val="xl247"/>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48">
    <w:name w:val="xl248"/>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49">
    <w:name w:val="xl249"/>
    <w:basedOn w:val="Normalny"/>
    <w:rsid w:val="006D27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50">
    <w:name w:val="xl250"/>
    <w:basedOn w:val="Normalny"/>
    <w:rsid w:val="006D27DB"/>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1">
    <w:name w:val="xl251"/>
    <w:basedOn w:val="Normalny"/>
    <w:rsid w:val="006D27DB"/>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2">
    <w:name w:val="xl252"/>
    <w:basedOn w:val="Normalny"/>
    <w:rsid w:val="006D27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3">
    <w:name w:val="xl253"/>
    <w:basedOn w:val="Normalny"/>
    <w:rsid w:val="006D27DB"/>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4">
    <w:name w:val="xl254"/>
    <w:basedOn w:val="Normalny"/>
    <w:rsid w:val="006D27DB"/>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5">
    <w:name w:val="xl255"/>
    <w:basedOn w:val="Normalny"/>
    <w:rsid w:val="006D27DB"/>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56">
    <w:name w:val="xl256"/>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7">
    <w:name w:val="xl257"/>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8">
    <w:name w:val="xl258"/>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59">
    <w:name w:val="xl259"/>
    <w:basedOn w:val="Normalny"/>
    <w:rsid w:val="006D27DB"/>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260">
    <w:name w:val="xl260"/>
    <w:basedOn w:val="Normalny"/>
    <w:rsid w:val="006D27DB"/>
    <w:pPr>
      <w:pBdr>
        <w:top w:val="single" w:sz="4" w:space="0" w:color="auto"/>
        <w:left w:val="single" w:sz="4" w:space="0" w:color="000000"/>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1">
    <w:name w:val="xl261"/>
    <w:basedOn w:val="Normalny"/>
    <w:rsid w:val="006D27DB"/>
    <w:pPr>
      <w:pBdr>
        <w:top w:val="single" w:sz="4" w:space="0" w:color="auto"/>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2">
    <w:name w:val="xl262"/>
    <w:basedOn w:val="Normalny"/>
    <w:rsid w:val="006D27DB"/>
    <w:pPr>
      <w:pBdr>
        <w:top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263">
    <w:name w:val="xl263"/>
    <w:basedOn w:val="Normalny"/>
    <w:rsid w:val="006D27DB"/>
    <w:pPr>
      <w:pBdr>
        <w:top w:val="single" w:sz="8" w:space="0" w:color="auto"/>
        <w:left w:val="single" w:sz="8" w:space="0" w:color="auto"/>
        <w:bottom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4">
    <w:name w:val="xl264"/>
    <w:basedOn w:val="Normalny"/>
    <w:rsid w:val="006D27DB"/>
    <w:pPr>
      <w:pBdr>
        <w:top w:val="single" w:sz="8" w:space="0" w:color="auto"/>
        <w:bottom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5">
    <w:name w:val="xl265"/>
    <w:basedOn w:val="Normalny"/>
    <w:rsid w:val="006D27DB"/>
    <w:pPr>
      <w:pBdr>
        <w:top w:val="single" w:sz="8" w:space="0" w:color="auto"/>
        <w:bottom w:val="single" w:sz="8" w:space="0" w:color="auto"/>
        <w:right w:val="single" w:sz="8" w:space="0" w:color="auto"/>
      </w:pBdr>
      <w:shd w:val="clear" w:color="000000" w:fill="F2DCDB"/>
      <w:spacing w:before="100" w:beforeAutospacing="1" w:after="100" w:afterAutospacing="1"/>
      <w:textAlignment w:val="center"/>
    </w:pPr>
    <w:rPr>
      <w:rFonts w:eastAsia="Times New Roman" w:cs="Times New Roman"/>
      <w:color w:val="000000"/>
      <w:sz w:val="24"/>
      <w:szCs w:val="24"/>
    </w:rPr>
  </w:style>
  <w:style w:type="paragraph" w:customStyle="1" w:styleId="xl266">
    <w:name w:val="xl266"/>
    <w:basedOn w:val="Normalny"/>
    <w:rsid w:val="006D27DB"/>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7">
    <w:name w:val="xl267"/>
    <w:basedOn w:val="Normalny"/>
    <w:rsid w:val="006D27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8">
    <w:name w:val="xl268"/>
    <w:basedOn w:val="Normalny"/>
    <w:rsid w:val="006D27DB"/>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269">
    <w:name w:val="xl269"/>
    <w:basedOn w:val="Normalny"/>
    <w:rsid w:val="006D27DB"/>
    <w:pPr>
      <w:pBdr>
        <w:bottom w:val="single" w:sz="8" w:space="0" w:color="auto"/>
      </w:pBdr>
      <w:shd w:val="clear" w:color="000000" w:fill="00B050"/>
      <w:spacing w:before="100" w:beforeAutospacing="1" w:after="100" w:afterAutospacing="1"/>
    </w:pPr>
    <w:rPr>
      <w:rFonts w:ascii="Czcionka tekstu podstawowego" w:eastAsia="Times New Roman" w:hAnsi="Czcionka tekstu podstawowego" w:cs="Times New Roman"/>
      <w:b/>
      <w:bCs/>
      <w:color w:val="000000"/>
      <w:sz w:val="18"/>
      <w:szCs w:val="18"/>
    </w:rPr>
  </w:style>
  <w:style w:type="paragraph" w:customStyle="1" w:styleId="xl270">
    <w:name w:val="xl270"/>
    <w:basedOn w:val="Normalny"/>
    <w:rsid w:val="006D27DB"/>
    <w:pPr>
      <w:pBdr>
        <w:top w:val="single" w:sz="8" w:space="0" w:color="auto"/>
        <w:lef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1">
    <w:name w:val="xl271"/>
    <w:basedOn w:val="Normalny"/>
    <w:rsid w:val="006D27DB"/>
    <w:pPr>
      <w:pBdr>
        <w:top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2">
    <w:name w:val="xl272"/>
    <w:basedOn w:val="Normalny"/>
    <w:rsid w:val="006D27DB"/>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73">
    <w:name w:val="xl273"/>
    <w:basedOn w:val="Normalny"/>
    <w:rsid w:val="006D27D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4">
    <w:name w:val="xl274"/>
    <w:basedOn w:val="Normalny"/>
    <w:rsid w:val="006D27DB"/>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5">
    <w:name w:val="xl275"/>
    <w:basedOn w:val="Normalny"/>
    <w:rsid w:val="006D27DB"/>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6">
    <w:name w:val="xl276"/>
    <w:basedOn w:val="Normalny"/>
    <w:rsid w:val="006D27D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7">
    <w:name w:val="xl277"/>
    <w:basedOn w:val="Normalny"/>
    <w:rsid w:val="006D27DB"/>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8">
    <w:name w:val="xl278"/>
    <w:basedOn w:val="Normalny"/>
    <w:rsid w:val="006D27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79">
    <w:name w:val="xl279"/>
    <w:basedOn w:val="Normalny"/>
    <w:rsid w:val="006D27DB"/>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0">
    <w:name w:val="xl280"/>
    <w:basedOn w:val="Normalny"/>
    <w:rsid w:val="006D27DB"/>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1">
    <w:name w:val="xl281"/>
    <w:basedOn w:val="Normalny"/>
    <w:rsid w:val="006D27DB"/>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8"/>
      <w:szCs w:val="18"/>
    </w:rPr>
  </w:style>
  <w:style w:type="paragraph" w:customStyle="1" w:styleId="xl282">
    <w:name w:val="xl282"/>
    <w:basedOn w:val="Normalny"/>
    <w:rsid w:val="006D27DB"/>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3">
    <w:name w:val="xl283"/>
    <w:basedOn w:val="Normalny"/>
    <w:rsid w:val="006D27DB"/>
    <w:pPr>
      <w:pBdr>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4">
    <w:name w:val="xl284"/>
    <w:basedOn w:val="Normalny"/>
    <w:rsid w:val="006D27DB"/>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5">
    <w:name w:val="xl285"/>
    <w:basedOn w:val="Normalny"/>
    <w:rsid w:val="006D27DB"/>
    <w:pPr>
      <w:pBdr>
        <w:left w:val="single" w:sz="4"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6">
    <w:name w:val="xl286"/>
    <w:basedOn w:val="Normalny"/>
    <w:rsid w:val="006D27DB"/>
    <w:pPr>
      <w:pBdr>
        <w:left w:val="single" w:sz="8"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7">
    <w:name w:val="xl287"/>
    <w:basedOn w:val="Normalny"/>
    <w:rsid w:val="006D27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8">
    <w:name w:val="xl288"/>
    <w:basedOn w:val="Normalny"/>
    <w:rsid w:val="006D27D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89">
    <w:name w:val="xl289"/>
    <w:basedOn w:val="Normalny"/>
    <w:rsid w:val="006D27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0">
    <w:name w:val="xl290"/>
    <w:basedOn w:val="Normalny"/>
    <w:rsid w:val="006D27DB"/>
    <w:pPr>
      <w:pBdr>
        <w:top w:val="single" w:sz="4" w:space="0" w:color="auto"/>
        <w:left w:val="single" w:sz="8"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1">
    <w:name w:val="xl291"/>
    <w:basedOn w:val="Normalny"/>
    <w:rsid w:val="006D27DB"/>
    <w:pPr>
      <w:pBdr>
        <w:left w:val="single" w:sz="8" w:space="0" w:color="auto"/>
        <w:right w:val="single" w:sz="4" w:space="0" w:color="auto"/>
      </w:pBdr>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2">
    <w:name w:val="xl292"/>
    <w:basedOn w:val="Normalny"/>
    <w:rsid w:val="006D27DB"/>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3">
    <w:name w:val="xl293"/>
    <w:basedOn w:val="Normalny"/>
    <w:rsid w:val="006D27DB"/>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4">
    <w:name w:val="xl294"/>
    <w:basedOn w:val="Normalny"/>
    <w:rsid w:val="006D27DB"/>
    <w:pPr>
      <w:pBdr>
        <w:left w:val="single" w:sz="8"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5">
    <w:name w:val="xl295"/>
    <w:basedOn w:val="Normalny"/>
    <w:rsid w:val="006D27DB"/>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6">
    <w:name w:val="xl296"/>
    <w:basedOn w:val="Normalny"/>
    <w:rsid w:val="006D27D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7">
    <w:name w:val="xl297"/>
    <w:basedOn w:val="Normalny"/>
    <w:rsid w:val="006D27DB"/>
    <w:pPr>
      <w:pBdr>
        <w:left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8">
    <w:name w:val="xl298"/>
    <w:basedOn w:val="Normalny"/>
    <w:rsid w:val="006D27D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299">
    <w:name w:val="xl299"/>
    <w:basedOn w:val="Normalny"/>
    <w:rsid w:val="006D27D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300">
    <w:name w:val="xl300"/>
    <w:basedOn w:val="Normalny"/>
    <w:rsid w:val="006D27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zcionka tekstu podstawowego" w:eastAsia="Times New Roman" w:hAnsi="Czcionka tekstu podstawowego" w:cs="Times New Roman"/>
      <w:color w:val="000000"/>
      <w:sz w:val="18"/>
      <w:szCs w:val="18"/>
    </w:rPr>
  </w:style>
  <w:style w:type="paragraph" w:customStyle="1" w:styleId="xl301">
    <w:name w:val="xl301"/>
    <w:basedOn w:val="Normalny"/>
    <w:rsid w:val="006D27DB"/>
    <w:pPr>
      <w:pBdr>
        <w:top w:val="single" w:sz="4" w:space="0" w:color="auto"/>
        <w:left w:val="single" w:sz="8" w:space="0" w:color="auto"/>
        <w:bottom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2">
    <w:name w:val="xl302"/>
    <w:basedOn w:val="Normalny"/>
    <w:rsid w:val="006D27DB"/>
    <w:pPr>
      <w:pBdr>
        <w:top w:val="single" w:sz="4" w:space="0" w:color="auto"/>
        <w:bottom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3">
    <w:name w:val="xl303"/>
    <w:basedOn w:val="Normalny"/>
    <w:rsid w:val="006D27DB"/>
    <w:pPr>
      <w:pBdr>
        <w:top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24"/>
      <w:szCs w:val="24"/>
    </w:rPr>
  </w:style>
  <w:style w:type="paragraph" w:customStyle="1" w:styleId="xl304">
    <w:name w:val="xl304"/>
    <w:basedOn w:val="Normalny"/>
    <w:rsid w:val="006D27DB"/>
    <w:pPr>
      <w:pBdr>
        <w:left w:val="single" w:sz="4" w:space="0" w:color="000000"/>
        <w:bottom w:val="single" w:sz="8" w:space="0" w:color="auto"/>
        <w:right w:val="single" w:sz="4" w:space="0" w:color="000000"/>
      </w:pBdr>
      <w:spacing w:before="100" w:beforeAutospacing="1" w:after="100" w:afterAutospacing="1"/>
      <w:textAlignment w:val="center"/>
    </w:pPr>
    <w:rPr>
      <w:rFonts w:eastAsia="Times New Roman" w:cs="Times New Roman"/>
      <w:sz w:val="24"/>
      <w:szCs w:val="24"/>
    </w:rPr>
  </w:style>
  <w:style w:type="paragraph" w:customStyle="1" w:styleId="xl305">
    <w:name w:val="xl305"/>
    <w:basedOn w:val="Normalny"/>
    <w:rsid w:val="006D27DB"/>
    <w:pPr>
      <w:pBdr>
        <w:left w:val="single" w:sz="4" w:space="0" w:color="000000"/>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06">
    <w:name w:val="xl306"/>
    <w:basedOn w:val="Normalny"/>
    <w:rsid w:val="006D27DB"/>
    <w:pPr>
      <w:pBdr>
        <w:top w:val="single" w:sz="8" w:space="0" w:color="000000"/>
        <w:left w:val="single" w:sz="4" w:space="0" w:color="000000"/>
        <w:bottom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7">
    <w:name w:val="xl307"/>
    <w:basedOn w:val="Normalny"/>
    <w:rsid w:val="006D27DB"/>
    <w:pPr>
      <w:pBdr>
        <w:top w:val="single" w:sz="8" w:space="0" w:color="000000"/>
        <w:bottom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8">
    <w:name w:val="xl308"/>
    <w:basedOn w:val="Normalny"/>
    <w:rsid w:val="006D27DB"/>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4"/>
      <w:szCs w:val="24"/>
    </w:rPr>
  </w:style>
  <w:style w:type="paragraph" w:customStyle="1" w:styleId="xl309">
    <w:name w:val="xl309"/>
    <w:basedOn w:val="Normalny"/>
    <w:rsid w:val="006D27DB"/>
    <w:pPr>
      <w:spacing w:before="100" w:beforeAutospacing="1" w:after="100" w:afterAutospacing="1"/>
      <w:textAlignment w:val="center"/>
    </w:pPr>
    <w:rPr>
      <w:rFonts w:eastAsia="Times New Roman" w:cs="Times New Roman"/>
      <w:b/>
      <w:bCs/>
      <w:sz w:val="24"/>
      <w:szCs w:val="24"/>
    </w:rPr>
  </w:style>
  <w:style w:type="paragraph" w:customStyle="1" w:styleId="xl310">
    <w:name w:val="xl310"/>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1">
    <w:name w:val="xl311"/>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2">
    <w:name w:val="xl312"/>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3">
    <w:name w:val="xl313"/>
    <w:basedOn w:val="Normalny"/>
    <w:rsid w:val="006D27D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14">
    <w:name w:val="xl314"/>
    <w:basedOn w:val="Normalny"/>
    <w:rsid w:val="006D27D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5">
    <w:name w:val="xl315"/>
    <w:basedOn w:val="Normalny"/>
    <w:rsid w:val="006D27DB"/>
    <w:pPr>
      <w:pBdr>
        <w:left w:val="single" w:sz="4" w:space="0" w:color="000000"/>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6">
    <w:name w:val="xl316"/>
    <w:basedOn w:val="Normalny"/>
    <w:rsid w:val="006D27DB"/>
    <w:pPr>
      <w:pBdr>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7">
    <w:name w:val="xl317"/>
    <w:basedOn w:val="Normalny"/>
    <w:rsid w:val="006D27DB"/>
    <w:pPr>
      <w:pBdr>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8">
    <w:name w:val="xl318"/>
    <w:basedOn w:val="Normalny"/>
    <w:rsid w:val="006D27DB"/>
    <w:pPr>
      <w:pBdr>
        <w:top w:val="single" w:sz="8" w:space="0" w:color="auto"/>
        <w:bottom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19">
    <w:name w:val="xl319"/>
    <w:basedOn w:val="Normalny"/>
    <w:rsid w:val="006D27DB"/>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4"/>
      <w:szCs w:val="24"/>
    </w:rPr>
  </w:style>
  <w:style w:type="paragraph" w:customStyle="1" w:styleId="xl320">
    <w:name w:val="xl320"/>
    <w:basedOn w:val="Normalny"/>
    <w:rsid w:val="006D27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321">
    <w:name w:val="xl321"/>
    <w:basedOn w:val="Normalny"/>
    <w:rsid w:val="006D27DB"/>
    <w:pPr>
      <w:pBdr>
        <w:top w:val="single" w:sz="8" w:space="0" w:color="auto"/>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2">
    <w:name w:val="xl322"/>
    <w:basedOn w:val="Normalny"/>
    <w:rsid w:val="006D27DB"/>
    <w:pPr>
      <w:pBdr>
        <w:left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3">
    <w:name w:val="xl323"/>
    <w:basedOn w:val="Normalny"/>
    <w:rsid w:val="006D27D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rPr>
  </w:style>
  <w:style w:type="paragraph" w:customStyle="1" w:styleId="xl324">
    <w:name w:val="xl324"/>
    <w:basedOn w:val="Normalny"/>
    <w:rsid w:val="006D27DB"/>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5">
    <w:name w:val="xl325"/>
    <w:basedOn w:val="Normalny"/>
    <w:rsid w:val="006D27DB"/>
    <w:pPr>
      <w:pBdr>
        <w:top w:val="single" w:sz="8" w:space="0" w:color="auto"/>
        <w:bottom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6">
    <w:name w:val="xl326"/>
    <w:basedOn w:val="Normalny"/>
    <w:rsid w:val="006D27DB"/>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color w:val="000000"/>
      <w:sz w:val="24"/>
      <w:szCs w:val="24"/>
    </w:rPr>
  </w:style>
  <w:style w:type="paragraph" w:customStyle="1" w:styleId="xl327">
    <w:name w:val="xl327"/>
    <w:basedOn w:val="Normalny"/>
    <w:rsid w:val="006D27DB"/>
    <w:pPr>
      <w:pBdr>
        <w:top w:val="single" w:sz="4" w:space="0" w:color="auto"/>
        <w:left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28">
    <w:name w:val="xl328"/>
    <w:basedOn w:val="Normalny"/>
    <w:rsid w:val="006D27D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29">
    <w:name w:val="xl329"/>
    <w:basedOn w:val="Normalny"/>
    <w:rsid w:val="006D27DB"/>
    <w:pPr>
      <w:pBdr>
        <w:top w:val="single" w:sz="4" w:space="0" w:color="auto"/>
        <w:left w:val="single" w:sz="4"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0">
    <w:name w:val="xl330"/>
    <w:basedOn w:val="Normalny"/>
    <w:rsid w:val="006D27DB"/>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1">
    <w:name w:val="xl331"/>
    <w:basedOn w:val="Normalny"/>
    <w:rsid w:val="006D27DB"/>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xl332">
    <w:name w:val="xl332"/>
    <w:basedOn w:val="Normalny"/>
    <w:rsid w:val="006D27DB"/>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eastAsia="Times New Roman" w:cs="Times New Roman"/>
      <w:color w:val="000000"/>
      <w:sz w:val="24"/>
      <w:szCs w:val="24"/>
    </w:rPr>
  </w:style>
  <w:style w:type="paragraph" w:customStyle="1" w:styleId="font5">
    <w:name w:val="font5"/>
    <w:basedOn w:val="Normalny"/>
    <w:rsid w:val="006D27DB"/>
    <w:pPr>
      <w:spacing w:before="100" w:beforeAutospacing="1" w:after="100" w:afterAutospacing="1"/>
    </w:pPr>
    <w:rPr>
      <w:rFonts w:eastAsia="Times New Roman" w:cs="Times New Roman"/>
      <w:color w:val="000000"/>
      <w:sz w:val="22"/>
      <w:szCs w:val="22"/>
    </w:rPr>
  </w:style>
  <w:style w:type="paragraph" w:customStyle="1" w:styleId="font6">
    <w:name w:val="font6"/>
    <w:basedOn w:val="Normalny"/>
    <w:rsid w:val="006D27DB"/>
    <w:pPr>
      <w:spacing w:before="100" w:beforeAutospacing="1" w:after="100" w:afterAutospacing="1"/>
    </w:pPr>
    <w:rPr>
      <w:rFonts w:eastAsia="Times New Roman" w:cs="Times New Roman"/>
      <w:i/>
      <w:iCs/>
      <w:color w:val="000000"/>
      <w:sz w:val="22"/>
      <w:szCs w:val="22"/>
    </w:rPr>
  </w:style>
  <w:style w:type="paragraph" w:customStyle="1" w:styleId="font7">
    <w:name w:val="font7"/>
    <w:basedOn w:val="Normalny"/>
    <w:rsid w:val="006D27DB"/>
    <w:pPr>
      <w:spacing w:before="100" w:beforeAutospacing="1" w:after="100" w:afterAutospacing="1"/>
    </w:pPr>
    <w:rPr>
      <w:rFonts w:eastAsia="Times New Roman" w:cs="Times New Roman"/>
      <w:color w:val="000000"/>
      <w:sz w:val="22"/>
      <w:szCs w:val="22"/>
    </w:rPr>
  </w:style>
  <w:style w:type="paragraph" w:customStyle="1" w:styleId="font8">
    <w:name w:val="font8"/>
    <w:basedOn w:val="Normalny"/>
    <w:rsid w:val="006D27DB"/>
    <w:pPr>
      <w:spacing w:before="100" w:beforeAutospacing="1" w:after="100" w:afterAutospacing="1"/>
    </w:pPr>
    <w:rPr>
      <w:rFonts w:eastAsia="Times New Roman" w:cs="Times New Roman"/>
      <w:sz w:val="22"/>
      <w:szCs w:val="22"/>
    </w:rPr>
  </w:style>
  <w:style w:type="character" w:customStyle="1" w:styleId="Domyslnaczcionkaakapitu">
    <w:name w:val="Domyslna czcionka akapitu"/>
    <w:uiPriority w:val="99"/>
    <w:rsid w:val="006D27DB"/>
  </w:style>
  <w:style w:type="character" w:customStyle="1" w:styleId="Nagwek1Znak">
    <w:name w:val="Nagłówek 1 Znak"/>
    <w:basedOn w:val="Domylnaczcionkaakapitu"/>
    <w:link w:val="Nagwek1"/>
    <w:uiPriority w:val="9"/>
    <w:rsid w:val="006D27DB"/>
    <w:rPr>
      <w:b/>
      <w:sz w:val="48"/>
      <w:szCs w:val="48"/>
    </w:rPr>
  </w:style>
  <w:style w:type="character" w:customStyle="1" w:styleId="FontStyle16">
    <w:name w:val="Font Style16"/>
    <w:rsid w:val="006D27DB"/>
    <w:rPr>
      <w:rFonts w:ascii="Times New Roman" w:hAnsi="Times New Roman" w:cs="Times New Roman"/>
      <w:color w:val="000000"/>
      <w:sz w:val="20"/>
      <w:szCs w:val="20"/>
    </w:rPr>
  </w:style>
  <w:style w:type="character" w:customStyle="1" w:styleId="Nierozpoznanawzmianka2">
    <w:name w:val="Nierozpoznana wzmianka2"/>
    <w:basedOn w:val="Domylnaczcionkaakapitu"/>
    <w:uiPriority w:val="99"/>
    <w:semiHidden/>
    <w:unhideWhenUsed/>
    <w:rsid w:val="006D27DB"/>
    <w:rPr>
      <w:color w:val="605E5C"/>
      <w:shd w:val="clear" w:color="auto" w:fill="E1DFDD"/>
    </w:rPr>
  </w:style>
  <w:style w:type="paragraph" w:customStyle="1" w:styleId="TableParagraph">
    <w:name w:val="Table Paragraph"/>
    <w:basedOn w:val="Normalny"/>
    <w:qFormat/>
    <w:rsid w:val="001508DD"/>
    <w:pPr>
      <w:suppressAutoHyphens/>
      <w:spacing w:after="200" w:line="276" w:lineRule="auto"/>
    </w:pPr>
    <w:rPr>
      <w:sz w:val="22"/>
      <w:szCs w:val="22"/>
      <w:lang w:eastAsia="en-US"/>
    </w:rPr>
  </w:style>
  <w:style w:type="paragraph" w:styleId="Tekstpodstawowy">
    <w:name w:val="Body Text"/>
    <w:basedOn w:val="Normalny"/>
    <w:link w:val="TekstpodstawowyZnak"/>
    <w:uiPriority w:val="99"/>
    <w:semiHidden/>
    <w:unhideWhenUsed/>
    <w:rsid w:val="00144118"/>
    <w:pPr>
      <w:spacing w:after="120"/>
    </w:pPr>
  </w:style>
  <w:style w:type="character" w:customStyle="1" w:styleId="TekstpodstawowyZnak">
    <w:name w:val="Tekst podstawowy Znak"/>
    <w:basedOn w:val="Domylnaczcionkaakapitu"/>
    <w:link w:val="Tekstpodstawowy"/>
    <w:uiPriority w:val="99"/>
    <w:semiHidden/>
    <w:rsid w:val="00144118"/>
  </w:style>
  <w:style w:type="numbering" w:customStyle="1" w:styleId="Zaimportowanystyl5">
    <w:name w:val="Zaimportowany styl 5"/>
    <w:rsid w:val="009438D5"/>
    <w:pPr>
      <w:numPr>
        <w:numId w:val="39"/>
      </w:numPr>
    </w:pPr>
  </w:style>
  <w:style w:type="numbering" w:customStyle="1" w:styleId="Zaimportowanystyl51">
    <w:name w:val="Zaimportowany styl 51"/>
    <w:rsid w:val="00E1762A"/>
  </w:style>
  <w:style w:type="paragraph" w:styleId="Poprawka">
    <w:name w:val="Revision"/>
    <w:hidden/>
    <w:uiPriority w:val="99"/>
    <w:semiHidden/>
    <w:rsid w:val="00744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0944">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32026108">
      <w:bodyDiv w:val="1"/>
      <w:marLeft w:val="0"/>
      <w:marRight w:val="0"/>
      <w:marTop w:val="0"/>
      <w:marBottom w:val="0"/>
      <w:divBdr>
        <w:top w:val="none" w:sz="0" w:space="0" w:color="auto"/>
        <w:left w:val="none" w:sz="0" w:space="0" w:color="auto"/>
        <w:bottom w:val="none" w:sz="0" w:space="0" w:color="auto"/>
        <w:right w:val="none" w:sz="0" w:space="0" w:color="auto"/>
      </w:divBdr>
    </w:div>
    <w:div w:id="556550909">
      <w:bodyDiv w:val="1"/>
      <w:marLeft w:val="0"/>
      <w:marRight w:val="0"/>
      <w:marTop w:val="0"/>
      <w:marBottom w:val="0"/>
      <w:divBdr>
        <w:top w:val="none" w:sz="0" w:space="0" w:color="auto"/>
        <w:left w:val="none" w:sz="0" w:space="0" w:color="auto"/>
        <w:bottom w:val="none" w:sz="0" w:space="0" w:color="auto"/>
        <w:right w:val="none" w:sz="0" w:space="0" w:color="auto"/>
      </w:divBdr>
    </w:div>
    <w:div w:id="591552438">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704918">
      <w:bodyDiv w:val="1"/>
      <w:marLeft w:val="0"/>
      <w:marRight w:val="0"/>
      <w:marTop w:val="0"/>
      <w:marBottom w:val="0"/>
      <w:divBdr>
        <w:top w:val="none" w:sz="0" w:space="0" w:color="auto"/>
        <w:left w:val="none" w:sz="0" w:space="0" w:color="auto"/>
        <w:bottom w:val="none" w:sz="0" w:space="0" w:color="auto"/>
        <w:right w:val="none" w:sz="0" w:space="0" w:color="auto"/>
      </w:divBdr>
    </w:div>
    <w:div w:id="982662629">
      <w:bodyDiv w:val="1"/>
      <w:marLeft w:val="0"/>
      <w:marRight w:val="0"/>
      <w:marTop w:val="0"/>
      <w:marBottom w:val="0"/>
      <w:divBdr>
        <w:top w:val="none" w:sz="0" w:space="0" w:color="auto"/>
        <w:left w:val="none" w:sz="0" w:space="0" w:color="auto"/>
        <w:bottom w:val="none" w:sz="0" w:space="0" w:color="auto"/>
        <w:right w:val="none" w:sz="0" w:space="0" w:color="auto"/>
      </w:divBdr>
    </w:div>
    <w:div w:id="1200973610">
      <w:bodyDiv w:val="1"/>
      <w:marLeft w:val="0"/>
      <w:marRight w:val="0"/>
      <w:marTop w:val="0"/>
      <w:marBottom w:val="0"/>
      <w:divBdr>
        <w:top w:val="none" w:sz="0" w:space="0" w:color="auto"/>
        <w:left w:val="none" w:sz="0" w:space="0" w:color="auto"/>
        <w:bottom w:val="none" w:sz="0" w:space="0" w:color="auto"/>
        <w:right w:val="none" w:sz="0" w:space="0" w:color="auto"/>
      </w:divBdr>
    </w:div>
    <w:div w:id="1238127188">
      <w:bodyDiv w:val="1"/>
      <w:marLeft w:val="0"/>
      <w:marRight w:val="0"/>
      <w:marTop w:val="0"/>
      <w:marBottom w:val="0"/>
      <w:divBdr>
        <w:top w:val="none" w:sz="0" w:space="0" w:color="auto"/>
        <w:left w:val="none" w:sz="0" w:space="0" w:color="auto"/>
        <w:bottom w:val="none" w:sz="0" w:space="0" w:color="auto"/>
        <w:right w:val="none" w:sz="0" w:space="0" w:color="auto"/>
      </w:divBdr>
    </w:div>
    <w:div w:id="1285817988">
      <w:bodyDiv w:val="1"/>
      <w:marLeft w:val="0"/>
      <w:marRight w:val="0"/>
      <w:marTop w:val="0"/>
      <w:marBottom w:val="0"/>
      <w:divBdr>
        <w:top w:val="none" w:sz="0" w:space="0" w:color="auto"/>
        <w:left w:val="none" w:sz="0" w:space="0" w:color="auto"/>
        <w:bottom w:val="none" w:sz="0" w:space="0" w:color="auto"/>
        <w:right w:val="none" w:sz="0" w:space="0" w:color="auto"/>
      </w:divBdr>
    </w:div>
    <w:div w:id="1437092597">
      <w:bodyDiv w:val="1"/>
      <w:marLeft w:val="0"/>
      <w:marRight w:val="0"/>
      <w:marTop w:val="0"/>
      <w:marBottom w:val="0"/>
      <w:divBdr>
        <w:top w:val="none" w:sz="0" w:space="0" w:color="auto"/>
        <w:left w:val="none" w:sz="0" w:space="0" w:color="auto"/>
        <w:bottom w:val="none" w:sz="0" w:space="0" w:color="auto"/>
        <w:right w:val="none" w:sz="0" w:space="0" w:color="auto"/>
      </w:divBdr>
    </w:div>
    <w:div w:id="1467359298">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5673680">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siwun@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043F3-4554-4386-A01A-931EE663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9659</Words>
  <Characters>57957</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Monika Siwuń</cp:lastModifiedBy>
  <cp:revision>7</cp:revision>
  <cp:lastPrinted>2026-03-17T07:51:00Z</cp:lastPrinted>
  <dcterms:created xsi:type="dcterms:W3CDTF">2026-03-26T10:39:00Z</dcterms:created>
  <dcterms:modified xsi:type="dcterms:W3CDTF">2026-04-01T11:57:00Z</dcterms:modified>
</cp:coreProperties>
</file>